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181" w:rsidRPr="00183770" w:rsidRDefault="00BF7181" w:rsidP="00BF7181">
      <w:pPr>
        <w:pStyle w:val="1"/>
        <w:jc w:val="right"/>
        <w:rPr>
          <w:rFonts w:ascii="Times New Roman" w:hAnsi="Times New Roman" w:cs="Times New Roman"/>
          <w:b w:val="0"/>
          <w:color w:val="auto"/>
        </w:rPr>
      </w:pPr>
      <w:r w:rsidRPr="00183770">
        <w:rPr>
          <w:rFonts w:ascii="Times New Roman" w:hAnsi="Times New Roman" w:cs="Times New Roman"/>
          <w:b w:val="0"/>
          <w:color w:val="auto"/>
        </w:rPr>
        <w:t>Ф. 7.03-18</w:t>
      </w:r>
    </w:p>
    <w:p w:rsidR="00BF7181" w:rsidRPr="00DC47DC" w:rsidRDefault="00BF7181" w:rsidP="00BF7181">
      <w:pPr>
        <w:jc w:val="center"/>
        <w:rPr>
          <w:rFonts w:ascii="Times New Roman" w:hAnsi="Times New Roman"/>
          <w:i/>
          <w:sz w:val="28"/>
          <w:szCs w:val="28"/>
        </w:rPr>
      </w:pPr>
    </w:p>
    <w:p w:rsidR="00BF7181" w:rsidRPr="00DC47DC" w:rsidRDefault="00BF7181" w:rsidP="00BF7181">
      <w:pPr>
        <w:jc w:val="center"/>
        <w:rPr>
          <w:rFonts w:ascii="Times New Roman" w:hAnsi="Times New Roman"/>
          <w:caps/>
          <w:sz w:val="28"/>
          <w:szCs w:val="28"/>
          <w:lang w:val="kk-KZ" w:eastAsia="ko-KR"/>
        </w:rPr>
      </w:pPr>
      <w:r>
        <w:rPr>
          <w:rFonts w:ascii="Times New Roman" w:hAnsi="Times New Roman"/>
          <w:caps/>
          <w:sz w:val="28"/>
          <w:szCs w:val="28"/>
          <w:lang w:val="kk-KZ" w:eastAsia="ko-KR"/>
        </w:rPr>
        <w:t xml:space="preserve">Ж.Ж.Куатова </w:t>
      </w:r>
    </w:p>
    <w:p w:rsidR="00BF7181" w:rsidRDefault="00BF7181" w:rsidP="00BF7181">
      <w:pPr>
        <w:jc w:val="both"/>
        <w:rPr>
          <w:rFonts w:ascii="Times New Roman" w:hAnsi="Times New Roman"/>
          <w:sz w:val="28"/>
          <w:szCs w:val="28"/>
          <w:lang w:val="kk-KZ" w:eastAsia="ko-KR"/>
        </w:rPr>
      </w:pPr>
    </w:p>
    <w:p w:rsidR="00BF7181" w:rsidRDefault="00BF7181" w:rsidP="00BF7181">
      <w:pPr>
        <w:jc w:val="center"/>
        <w:rPr>
          <w:rFonts w:ascii="Times New Roman" w:hAnsi="Times New Roman"/>
          <w:sz w:val="28"/>
          <w:szCs w:val="28"/>
          <w:lang w:val="kk-KZ" w:eastAsia="ko-KR"/>
        </w:rPr>
      </w:pPr>
      <w:r>
        <w:rPr>
          <w:b/>
          <w:noProof/>
        </w:rPr>
        <w:drawing>
          <wp:inline distT="0" distB="0" distL="0" distR="0">
            <wp:extent cx="2207260" cy="2317750"/>
            <wp:effectExtent l="19050" t="0" r="254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2207260" cy="2317750"/>
                    </a:xfrm>
                    <a:prstGeom prst="rect">
                      <a:avLst/>
                    </a:prstGeom>
                    <a:noFill/>
                    <a:ln w="9525">
                      <a:noFill/>
                      <a:miter lim="800000"/>
                      <a:headEnd/>
                      <a:tailEnd/>
                    </a:ln>
                  </pic:spPr>
                </pic:pic>
              </a:graphicData>
            </a:graphic>
          </wp:inline>
        </w:drawing>
      </w:r>
    </w:p>
    <w:p w:rsidR="00BF7181" w:rsidRPr="00DC47DC" w:rsidRDefault="00BF7181" w:rsidP="00BF7181">
      <w:pPr>
        <w:jc w:val="center"/>
        <w:rPr>
          <w:rFonts w:ascii="Times New Roman" w:hAnsi="Times New Roman"/>
          <w:b/>
          <w:caps/>
          <w:sz w:val="28"/>
          <w:szCs w:val="28"/>
          <w:lang w:val="kk-KZ" w:eastAsia="ko-KR"/>
        </w:rPr>
      </w:pPr>
      <w:r>
        <w:rPr>
          <w:rFonts w:ascii="Times New Roman" w:hAnsi="Times New Roman"/>
          <w:b/>
          <w:caps/>
          <w:sz w:val="28"/>
          <w:szCs w:val="28"/>
          <w:lang w:val="kk-KZ" w:eastAsia="ko-KR"/>
        </w:rPr>
        <w:t>ҚАЗАҚСТАНДАҒЫ ПЕДАГОГИКАЛЫҚ ҒЫЛЫМНЫҢ ДАМУ ТАРИХЫ</w:t>
      </w:r>
    </w:p>
    <w:p w:rsidR="00BF7181" w:rsidRPr="00DC47DC" w:rsidRDefault="00BF7181" w:rsidP="00BF7181">
      <w:pPr>
        <w:jc w:val="center"/>
        <w:rPr>
          <w:rFonts w:ascii="Times New Roman" w:hAnsi="Times New Roman"/>
          <w:b/>
          <w:caps/>
          <w:sz w:val="28"/>
          <w:szCs w:val="28"/>
          <w:lang w:val="kk-KZ" w:eastAsia="ko-KR"/>
        </w:rPr>
      </w:pPr>
      <w:r>
        <w:rPr>
          <w:rFonts w:ascii="Times New Roman" w:hAnsi="Times New Roman"/>
          <w:b/>
          <w:caps/>
          <w:sz w:val="28"/>
          <w:szCs w:val="28"/>
          <w:lang w:val="kk-KZ" w:eastAsia="ko-KR"/>
        </w:rPr>
        <w:t>оқу құралы</w:t>
      </w:r>
    </w:p>
    <w:p w:rsidR="00BF7181" w:rsidRPr="00CF22DC" w:rsidRDefault="00BF7181" w:rsidP="00BF7181">
      <w:pPr>
        <w:jc w:val="both"/>
        <w:rPr>
          <w:rFonts w:ascii="Times New Roman" w:hAnsi="Times New Roman"/>
          <w:b/>
          <w:caps/>
          <w:sz w:val="28"/>
          <w:szCs w:val="28"/>
          <w:lang w:val="kk-KZ" w:eastAsia="ko-KR"/>
        </w:rPr>
      </w:pPr>
    </w:p>
    <w:p w:rsidR="00BF7181" w:rsidRPr="00CF22DC" w:rsidRDefault="00BF7181" w:rsidP="00BF7181">
      <w:pPr>
        <w:jc w:val="both"/>
        <w:rPr>
          <w:rFonts w:ascii="Times New Roman" w:hAnsi="Times New Roman"/>
          <w:b/>
          <w:caps/>
          <w:sz w:val="28"/>
          <w:szCs w:val="28"/>
          <w:lang w:val="kk-KZ" w:eastAsia="ko-KR"/>
        </w:rPr>
      </w:pPr>
    </w:p>
    <w:p w:rsidR="00BF7181" w:rsidRPr="00CF22DC" w:rsidRDefault="00BF7181" w:rsidP="00BF7181">
      <w:pPr>
        <w:jc w:val="both"/>
        <w:rPr>
          <w:rFonts w:ascii="Times New Roman" w:hAnsi="Times New Roman"/>
          <w:b/>
          <w:caps/>
          <w:sz w:val="28"/>
          <w:szCs w:val="28"/>
          <w:lang w:val="kk-KZ" w:eastAsia="ko-KR"/>
        </w:rPr>
      </w:pPr>
    </w:p>
    <w:p w:rsidR="00BF7181" w:rsidRDefault="00BF7181" w:rsidP="00BF7181">
      <w:pPr>
        <w:jc w:val="both"/>
        <w:rPr>
          <w:rFonts w:ascii="Times New Roman" w:hAnsi="Times New Roman"/>
          <w:b/>
          <w:caps/>
          <w:sz w:val="28"/>
          <w:szCs w:val="28"/>
          <w:lang w:val="kk-KZ" w:eastAsia="ko-KR"/>
        </w:rPr>
      </w:pPr>
    </w:p>
    <w:p w:rsidR="00BF7181" w:rsidRDefault="00BF7181" w:rsidP="00BF7181">
      <w:pPr>
        <w:jc w:val="both"/>
        <w:rPr>
          <w:rFonts w:ascii="Times New Roman" w:hAnsi="Times New Roman"/>
          <w:b/>
          <w:caps/>
          <w:sz w:val="28"/>
          <w:szCs w:val="28"/>
          <w:lang w:val="kk-KZ" w:eastAsia="ko-KR"/>
        </w:rPr>
      </w:pPr>
    </w:p>
    <w:p w:rsidR="00BF7181" w:rsidRPr="00CF22DC" w:rsidRDefault="00BF7181" w:rsidP="00BF7181">
      <w:pPr>
        <w:jc w:val="both"/>
        <w:rPr>
          <w:rFonts w:ascii="Times New Roman" w:hAnsi="Times New Roman"/>
          <w:b/>
          <w:caps/>
          <w:sz w:val="28"/>
          <w:szCs w:val="28"/>
          <w:lang w:val="kk-KZ" w:eastAsia="ko-KR"/>
        </w:rPr>
      </w:pPr>
    </w:p>
    <w:p w:rsidR="00BF7181" w:rsidRDefault="00BF7181" w:rsidP="00BF7181">
      <w:pPr>
        <w:jc w:val="both"/>
        <w:rPr>
          <w:rFonts w:ascii="Times New Roman" w:hAnsi="Times New Roman"/>
          <w:b/>
          <w:caps/>
          <w:sz w:val="28"/>
          <w:szCs w:val="28"/>
          <w:lang w:val="kk-KZ" w:eastAsia="ko-KR"/>
        </w:rPr>
      </w:pPr>
    </w:p>
    <w:p w:rsidR="00BF7181" w:rsidRPr="00DC47DC" w:rsidRDefault="00BF7181" w:rsidP="00BF7181">
      <w:pPr>
        <w:jc w:val="both"/>
        <w:rPr>
          <w:rFonts w:ascii="Times New Roman" w:hAnsi="Times New Roman"/>
          <w:b/>
          <w:caps/>
          <w:sz w:val="28"/>
          <w:szCs w:val="28"/>
          <w:lang w:val="kk-KZ" w:eastAsia="ko-KR"/>
        </w:rPr>
      </w:pPr>
    </w:p>
    <w:p w:rsidR="00BF7181" w:rsidRPr="00CF22DC" w:rsidRDefault="00BF7181" w:rsidP="00BF7181">
      <w:pPr>
        <w:jc w:val="both"/>
        <w:rPr>
          <w:rFonts w:ascii="Times New Roman" w:hAnsi="Times New Roman"/>
          <w:b/>
          <w:caps/>
          <w:sz w:val="28"/>
          <w:szCs w:val="28"/>
          <w:lang w:val="kk-KZ" w:eastAsia="ko-KR"/>
        </w:rPr>
      </w:pPr>
    </w:p>
    <w:p w:rsidR="00BF7181" w:rsidRDefault="00BF7181" w:rsidP="00BF7181">
      <w:pPr>
        <w:jc w:val="center"/>
        <w:rPr>
          <w:rFonts w:ascii="Times New Roman" w:hAnsi="Times New Roman"/>
          <w:sz w:val="28"/>
          <w:szCs w:val="28"/>
          <w:lang w:val="kk-KZ"/>
        </w:rPr>
      </w:pPr>
      <w:r>
        <w:rPr>
          <w:rFonts w:ascii="Times New Roman" w:hAnsi="Times New Roman"/>
          <w:sz w:val="28"/>
          <w:szCs w:val="28"/>
          <w:lang w:val="kk-KZ"/>
        </w:rPr>
        <w:t>Шымкент, 2014</w:t>
      </w:r>
    </w:p>
    <w:p w:rsidR="00DC47DC" w:rsidRPr="00145C74" w:rsidRDefault="00DC47DC" w:rsidP="00DC47DC">
      <w:pPr>
        <w:jc w:val="both"/>
        <w:rPr>
          <w:rFonts w:ascii="Times New Roman" w:hAnsi="Times New Roman"/>
          <w:sz w:val="28"/>
          <w:szCs w:val="28"/>
          <w:lang w:val="kk-KZ"/>
        </w:rPr>
      </w:pPr>
    </w:p>
    <w:p w:rsidR="00DC47DC" w:rsidRDefault="00DC47DC" w:rsidP="00DC47DC">
      <w:pPr>
        <w:jc w:val="center"/>
        <w:rPr>
          <w:rFonts w:ascii="Times New Roman" w:hAnsi="Times New Roman"/>
          <w:caps/>
          <w:sz w:val="28"/>
          <w:szCs w:val="28"/>
          <w:lang w:val="kk-KZ" w:eastAsia="ko-KR"/>
        </w:rPr>
      </w:pPr>
      <w:r>
        <w:rPr>
          <w:rFonts w:ascii="Times New Roman" w:hAnsi="Times New Roman"/>
          <w:caps/>
          <w:sz w:val="28"/>
          <w:szCs w:val="28"/>
          <w:lang w:val="kk-KZ" w:eastAsia="ko-KR"/>
        </w:rPr>
        <w:t>ҚАЗАҚСТАН БІЛІМ ЖӘНЕ ҒЫЛЫМ МИНИСТРЛІГІ</w:t>
      </w:r>
    </w:p>
    <w:p w:rsidR="00DC47DC" w:rsidRPr="00DC47DC" w:rsidRDefault="00DC47DC" w:rsidP="00DC47DC">
      <w:pPr>
        <w:jc w:val="center"/>
        <w:rPr>
          <w:rFonts w:ascii="Times New Roman" w:hAnsi="Times New Roman"/>
          <w:caps/>
          <w:sz w:val="28"/>
          <w:szCs w:val="28"/>
          <w:lang w:val="kk-KZ" w:eastAsia="ko-KR"/>
        </w:rPr>
      </w:pPr>
      <w:r>
        <w:rPr>
          <w:rFonts w:ascii="Times New Roman" w:hAnsi="Times New Roman"/>
          <w:caps/>
          <w:sz w:val="28"/>
          <w:szCs w:val="28"/>
          <w:lang w:val="kk-KZ" w:eastAsia="ko-KR"/>
        </w:rPr>
        <w:t>М.ӘУЕЗОВ АТЫНДАҒЫ ОҢТҮСТІК ҚАЗАҚСТАН МЕМЛЕКЕТТІК УНИВЕРСИТЕТІ</w:t>
      </w:r>
    </w:p>
    <w:p w:rsidR="00DC47DC" w:rsidRPr="00935D1D" w:rsidRDefault="00DC47DC" w:rsidP="00DC47DC">
      <w:pPr>
        <w:jc w:val="center"/>
        <w:rPr>
          <w:rFonts w:ascii="Times New Roman" w:hAnsi="Times New Roman"/>
          <w:caps/>
          <w:sz w:val="28"/>
          <w:szCs w:val="28"/>
          <w:lang w:val="kk-KZ" w:eastAsia="ko-KR"/>
        </w:rPr>
      </w:pPr>
    </w:p>
    <w:p w:rsidR="00DC47DC" w:rsidRPr="00935D1D" w:rsidRDefault="00DC47DC" w:rsidP="00DC47DC">
      <w:pPr>
        <w:jc w:val="center"/>
        <w:rPr>
          <w:rFonts w:ascii="Times New Roman" w:hAnsi="Times New Roman"/>
          <w:sz w:val="28"/>
          <w:szCs w:val="28"/>
          <w:lang w:val="kk-KZ" w:eastAsia="ko-KR"/>
        </w:rPr>
      </w:pPr>
    </w:p>
    <w:p w:rsidR="00DC47DC" w:rsidRPr="00935D1D" w:rsidRDefault="00DC47DC" w:rsidP="00DC47DC">
      <w:pPr>
        <w:jc w:val="center"/>
        <w:rPr>
          <w:rFonts w:ascii="Times New Roman" w:hAnsi="Times New Roman"/>
          <w:sz w:val="28"/>
          <w:szCs w:val="28"/>
          <w:lang w:val="kk-KZ" w:eastAsia="ko-KR"/>
        </w:rPr>
      </w:pPr>
    </w:p>
    <w:p w:rsidR="00DC47DC" w:rsidRPr="00DC47DC" w:rsidRDefault="006978B9" w:rsidP="00DC47DC">
      <w:pPr>
        <w:jc w:val="center"/>
        <w:rPr>
          <w:rFonts w:ascii="Times New Roman" w:hAnsi="Times New Roman"/>
          <w:sz w:val="28"/>
          <w:szCs w:val="28"/>
          <w:lang w:val="kk-KZ" w:eastAsia="ko-KR"/>
        </w:rPr>
      </w:pPr>
      <w:r>
        <w:rPr>
          <w:rFonts w:ascii="Times New Roman" w:hAnsi="Times New Roman"/>
          <w:sz w:val="28"/>
          <w:szCs w:val="28"/>
          <w:lang w:val="kk-KZ" w:eastAsia="ko-KR"/>
        </w:rPr>
        <w:t>Ж.Ж.</w:t>
      </w:r>
      <w:r w:rsidR="00DC47DC">
        <w:rPr>
          <w:rFonts w:ascii="Times New Roman" w:hAnsi="Times New Roman"/>
          <w:sz w:val="28"/>
          <w:szCs w:val="28"/>
          <w:lang w:val="kk-KZ" w:eastAsia="ko-KR"/>
        </w:rPr>
        <w:t xml:space="preserve">Куатова </w:t>
      </w:r>
    </w:p>
    <w:p w:rsidR="00DC47DC" w:rsidRPr="00935D1D" w:rsidRDefault="00DC47DC" w:rsidP="00DC47DC">
      <w:pPr>
        <w:jc w:val="center"/>
        <w:rPr>
          <w:rFonts w:ascii="Times New Roman" w:hAnsi="Times New Roman"/>
          <w:sz w:val="28"/>
          <w:szCs w:val="28"/>
          <w:lang w:val="kk-KZ" w:eastAsia="ko-KR"/>
        </w:rPr>
      </w:pPr>
    </w:p>
    <w:p w:rsidR="00DC47DC" w:rsidRPr="00935D1D" w:rsidRDefault="00DC47DC" w:rsidP="00DC47DC">
      <w:pPr>
        <w:jc w:val="center"/>
        <w:rPr>
          <w:rFonts w:ascii="Times New Roman" w:hAnsi="Times New Roman"/>
          <w:sz w:val="28"/>
          <w:szCs w:val="28"/>
          <w:lang w:val="kk-KZ" w:eastAsia="ko-KR"/>
        </w:rPr>
      </w:pPr>
    </w:p>
    <w:p w:rsidR="00DC47DC" w:rsidRPr="00DC47DC" w:rsidRDefault="00DC47DC" w:rsidP="00DC47DC">
      <w:pPr>
        <w:jc w:val="center"/>
        <w:rPr>
          <w:rFonts w:ascii="Times New Roman" w:hAnsi="Times New Roman"/>
          <w:b/>
          <w:caps/>
          <w:sz w:val="28"/>
          <w:szCs w:val="28"/>
          <w:lang w:val="kk-KZ" w:eastAsia="ko-KR"/>
        </w:rPr>
      </w:pPr>
      <w:r>
        <w:rPr>
          <w:rFonts w:ascii="Times New Roman" w:hAnsi="Times New Roman"/>
          <w:b/>
          <w:caps/>
          <w:sz w:val="28"/>
          <w:szCs w:val="28"/>
          <w:lang w:val="kk-KZ" w:eastAsia="ko-KR"/>
        </w:rPr>
        <w:t>ҚАЗАҚСТАНДАҒЫ ПЕДАГОГИКАЛЫҚ ҒЫЛЫМНЫҢ ДАМУ ТАРИХЫ</w:t>
      </w:r>
    </w:p>
    <w:p w:rsidR="00DC47DC" w:rsidRPr="00935D1D" w:rsidRDefault="00DC47DC" w:rsidP="00DC47DC">
      <w:pPr>
        <w:jc w:val="center"/>
        <w:rPr>
          <w:rFonts w:ascii="Times New Roman" w:hAnsi="Times New Roman"/>
          <w:b/>
          <w:caps/>
          <w:sz w:val="28"/>
          <w:szCs w:val="28"/>
          <w:lang w:val="kk-KZ" w:eastAsia="ko-KR"/>
        </w:rPr>
      </w:pPr>
    </w:p>
    <w:p w:rsidR="00DC47DC" w:rsidRDefault="00DC47DC" w:rsidP="00DC47DC">
      <w:pPr>
        <w:jc w:val="center"/>
        <w:rPr>
          <w:rFonts w:ascii="Times New Roman" w:hAnsi="Times New Roman"/>
          <w:b/>
          <w:sz w:val="28"/>
          <w:szCs w:val="28"/>
          <w:lang w:val="kk-KZ" w:eastAsia="ko-KR"/>
        </w:rPr>
      </w:pPr>
      <w:r>
        <w:rPr>
          <w:rFonts w:ascii="Times New Roman" w:hAnsi="Times New Roman"/>
          <w:b/>
          <w:sz w:val="28"/>
          <w:szCs w:val="28"/>
          <w:lang w:val="kk-KZ" w:eastAsia="ko-KR"/>
        </w:rPr>
        <w:t>Оқу құралы</w:t>
      </w:r>
    </w:p>
    <w:p w:rsidR="00DC47DC" w:rsidRPr="00DC47DC" w:rsidRDefault="00DC47DC" w:rsidP="00DC47DC">
      <w:pPr>
        <w:jc w:val="center"/>
        <w:rPr>
          <w:rFonts w:ascii="Times New Roman" w:hAnsi="Times New Roman"/>
          <w:b/>
          <w:sz w:val="28"/>
          <w:szCs w:val="28"/>
          <w:lang w:val="kk-KZ" w:eastAsia="ko-KR"/>
        </w:rPr>
      </w:pPr>
      <w:r>
        <w:rPr>
          <w:rFonts w:ascii="Times New Roman" w:hAnsi="Times New Roman"/>
          <w:b/>
          <w:sz w:val="28"/>
          <w:szCs w:val="28"/>
          <w:lang w:val="kk-KZ" w:eastAsia="ko-KR"/>
        </w:rPr>
        <w:t>Педагогикалық мамандықтар үшін</w:t>
      </w:r>
    </w:p>
    <w:p w:rsidR="00DC47DC" w:rsidRPr="00935D1D" w:rsidRDefault="00DC47DC" w:rsidP="00DC47DC">
      <w:pPr>
        <w:jc w:val="both"/>
        <w:rPr>
          <w:rFonts w:ascii="Times New Roman" w:hAnsi="Times New Roman"/>
          <w:sz w:val="28"/>
          <w:szCs w:val="28"/>
          <w:lang w:val="kk-KZ"/>
        </w:rPr>
      </w:pPr>
    </w:p>
    <w:p w:rsidR="00DC47DC" w:rsidRDefault="00DC47DC" w:rsidP="00DC47DC">
      <w:pPr>
        <w:jc w:val="both"/>
        <w:rPr>
          <w:rFonts w:ascii="Times New Roman" w:hAnsi="Times New Roman"/>
          <w:sz w:val="28"/>
          <w:szCs w:val="28"/>
          <w:lang w:val="kk-KZ"/>
        </w:rPr>
      </w:pPr>
    </w:p>
    <w:p w:rsidR="00DC47DC" w:rsidRDefault="00DC47DC" w:rsidP="00DC47DC">
      <w:pPr>
        <w:jc w:val="both"/>
        <w:rPr>
          <w:rFonts w:ascii="Times New Roman" w:hAnsi="Times New Roman"/>
          <w:sz w:val="28"/>
          <w:szCs w:val="28"/>
          <w:lang w:val="kk-KZ"/>
        </w:rPr>
      </w:pPr>
    </w:p>
    <w:p w:rsidR="00DC47DC" w:rsidRDefault="00DC47DC" w:rsidP="00DC47DC">
      <w:pPr>
        <w:jc w:val="both"/>
        <w:rPr>
          <w:rFonts w:ascii="Times New Roman" w:hAnsi="Times New Roman"/>
          <w:sz w:val="28"/>
          <w:szCs w:val="28"/>
          <w:lang w:val="kk-KZ"/>
        </w:rPr>
      </w:pPr>
    </w:p>
    <w:p w:rsidR="00DC47DC" w:rsidRPr="00DC47DC" w:rsidRDefault="00DC47DC" w:rsidP="00DC47DC">
      <w:pPr>
        <w:jc w:val="both"/>
        <w:rPr>
          <w:rFonts w:ascii="Times New Roman" w:hAnsi="Times New Roman"/>
          <w:sz w:val="28"/>
          <w:szCs w:val="28"/>
          <w:lang w:val="kk-KZ"/>
        </w:rPr>
      </w:pPr>
    </w:p>
    <w:p w:rsidR="00DC47DC" w:rsidRDefault="00DC47DC" w:rsidP="00DC47DC">
      <w:pPr>
        <w:jc w:val="both"/>
        <w:rPr>
          <w:rFonts w:ascii="Times New Roman" w:hAnsi="Times New Roman"/>
          <w:sz w:val="28"/>
          <w:szCs w:val="28"/>
          <w:lang w:val="kk-KZ"/>
        </w:rPr>
      </w:pPr>
    </w:p>
    <w:p w:rsidR="00D85A4C" w:rsidRDefault="00D85A4C" w:rsidP="00DC47DC">
      <w:pPr>
        <w:jc w:val="both"/>
        <w:rPr>
          <w:rFonts w:ascii="Times New Roman" w:hAnsi="Times New Roman"/>
          <w:sz w:val="28"/>
          <w:szCs w:val="28"/>
          <w:lang w:val="kk-KZ"/>
        </w:rPr>
      </w:pPr>
    </w:p>
    <w:p w:rsidR="00516175" w:rsidRDefault="00516175" w:rsidP="00DC47DC">
      <w:pPr>
        <w:jc w:val="both"/>
        <w:rPr>
          <w:rFonts w:ascii="Times New Roman" w:hAnsi="Times New Roman"/>
          <w:sz w:val="28"/>
          <w:szCs w:val="28"/>
          <w:lang w:val="kk-KZ"/>
        </w:rPr>
      </w:pPr>
    </w:p>
    <w:p w:rsidR="00DC47DC" w:rsidRPr="00935D1D" w:rsidRDefault="00DC47DC" w:rsidP="00DC47DC">
      <w:pPr>
        <w:jc w:val="both"/>
        <w:rPr>
          <w:rFonts w:ascii="Times New Roman" w:hAnsi="Times New Roman"/>
          <w:sz w:val="28"/>
          <w:szCs w:val="28"/>
          <w:lang w:val="kk-KZ"/>
        </w:rPr>
      </w:pPr>
    </w:p>
    <w:p w:rsidR="00516175" w:rsidRDefault="003F46B8" w:rsidP="00145C74">
      <w:pPr>
        <w:jc w:val="center"/>
        <w:rPr>
          <w:rFonts w:ascii="Times New Roman" w:hAnsi="Times New Roman"/>
          <w:sz w:val="28"/>
          <w:szCs w:val="28"/>
          <w:lang w:val="kk-KZ"/>
        </w:rPr>
      </w:pPr>
      <w:r>
        <w:rPr>
          <w:rFonts w:ascii="Times New Roman" w:hAnsi="Times New Roman"/>
          <w:noProof/>
          <w:sz w:val="28"/>
          <w:szCs w:val="28"/>
        </w:rPr>
        <w:pict>
          <v:rect id="_x0000_s1134" style="position:absolute;left:0;text-align:left;margin-left:216.95pt;margin-top:25.4pt;width:27pt;height:27pt;z-index:251730944" stroked="f"/>
        </w:pict>
      </w:r>
      <w:r w:rsidR="00DC47DC">
        <w:rPr>
          <w:rFonts w:ascii="Times New Roman" w:hAnsi="Times New Roman"/>
          <w:sz w:val="28"/>
          <w:szCs w:val="28"/>
          <w:lang w:val="kk-KZ"/>
        </w:rPr>
        <w:t>Шымкент,2014</w:t>
      </w:r>
    </w:p>
    <w:p w:rsidR="00516175" w:rsidRDefault="00516175" w:rsidP="00516175">
      <w:pPr>
        <w:jc w:val="both"/>
        <w:rPr>
          <w:rFonts w:ascii="Times New Roman" w:hAnsi="Times New Roman"/>
          <w:sz w:val="28"/>
          <w:szCs w:val="28"/>
          <w:lang w:val="kk-KZ"/>
        </w:rPr>
      </w:pPr>
      <w:r>
        <w:rPr>
          <w:rFonts w:ascii="Times New Roman" w:hAnsi="Times New Roman"/>
          <w:sz w:val="28"/>
          <w:szCs w:val="28"/>
          <w:lang w:val="kk-KZ"/>
        </w:rPr>
        <w:br w:type="page"/>
      </w:r>
      <w:r>
        <w:rPr>
          <w:rFonts w:ascii="Times New Roman" w:hAnsi="Times New Roman"/>
          <w:sz w:val="28"/>
          <w:szCs w:val="28"/>
          <w:lang w:val="kk-KZ"/>
        </w:rPr>
        <w:lastRenderedPageBreak/>
        <w:t>ОӘЖ 37.012 2:37.013</w:t>
      </w:r>
    </w:p>
    <w:p w:rsidR="00516175" w:rsidRPr="00145C74" w:rsidRDefault="00516175" w:rsidP="00516175">
      <w:pPr>
        <w:jc w:val="both"/>
        <w:rPr>
          <w:rFonts w:ascii="Times New Roman" w:hAnsi="Times New Roman"/>
          <w:sz w:val="28"/>
          <w:szCs w:val="28"/>
          <w:lang w:val="kk-KZ"/>
        </w:rPr>
      </w:pPr>
      <w:r w:rsidRPr="00145C74">
        <w:rPr>
          <w:rFonts w:ascii="Times New Roman" w:hAnsi="Times New Roman"/>
          <w:sz w:val="28"/>
          <w:szCs w:val="28"/>
          <w:lang w:val="kk-KZ"/>
        </w:rPr>
        <w:t>ББК ……</w:t>
      </w:r>
    </w:p>
    <w:p w:rsidR="00516175" w:rsidRPr="00145C74" w:rsidRDefault="00516175" w:rsidP="00516175">
      <w:pPr>
        <w:jc w:val="both"/>
        <w:rPr>
          <w:rFonts w:ascii="Times New Roman" w:hAnsi="Times New Roman"/>
          <w:sz w:val="28"/>
          <w:szCs w:val="28"/>
          <w:lang w:val="kk-KZ"/>
        </w:rPr>
      </w:pPr>
      <w:r w:rsidRPr="00145C74">
        <w:rPr>
          <w:rFonts w:ascii="Times New Roman" w:hAnsi="Times New Roman"/>
          <w:sz w:val="28"/>
          <w:szCs w:val="28"/>
          <w:lang w:val="kk-KZ"/>
        </w:rPr>
        <w:t xml:space="preserve">       </w:t>
      </w:r>
      <w:r w:rsidRPr="00FA458B">
        <w:rPr>
          <w:rFonts w:ascii="Times New Roman" w:hAnsi="Times New Roman"/>
          <w:sz w:val="28"/>
          <w:szCs w:val="28"/>
          <w:lang w:val="kk-KZ"/>
        </w:rPr>
        <w:t>Куатова Ж.Ж. Қазақстандағы педагогика ғылымының даму тарихы.</w:t>
      </w:r>
      <w:r w:rsidRPr="00145C74">
        <w:rPr>
          <w:rFonts w:ascii="Times New Roman" w:hAnsi="Times New Roman"/>
          <w:sz w:val="28"/>
          <w:szCs w:val="28"/>
          <w:lang w:val="kk-KZ"/>
        </w:rPr>
        <w:t xml:space="preserve"> </w:t>
      </w:r>
      <w:r w:rsidRPr="00FA458B">
        <w:rPr>
          <w:rFonts w:ascii="Times New Roman" w:hAnsi="Times New Roman"/>
          <w:sz w:val="28"/>
          <w:szCs w:val="28"/>
          <w:lang w:val="kk-KZ"/>
        </w:rPr>
        <w:t>Оқу құралы</w:t>
      </w:r>
      <w:r w:rsidRPr="00145C74">
        <w:rPr>
          <w:rFonts w:ascii="Times New Roman" w:hAnsi="Times New Roman"/>
          <w:sz w:val="28"/>
          <w:szCs w:val="28"/>
          <w:lang w:val="kk-KZ"/>
        </w:rPr>
        <w:t xml:space="preserve">).- Шымкент: </w:t>
      </w:r>
      <w:r w:rsidRPr="00FA458B">
        <w:rPr>
          <w:rFonts w:ascii="Times New Roman" w:hAnsi="Times New Roman"/>
          <w:sz w:val="28"/>
          <w:szCs w:val="28"/>
          <w:lang w:val="kk-KZ"/>
        </w:rPr>
        <w:t>М.Әуезов атындағы Оңтүстік Қазақстан мемлекеттік университеті</w:t>
      </w:r>
      <w:r w:rsidRPr="00145C74">
        <w:rPr>
          <w:rFonts w:ascii="Times New Roman" w:hAnsi="Times New Roman"/>
          <w:sz w:val="28"/>
          <w:szCs w:val="28"/>
          <w:lang w:val="kk-KZ"/>
        </w:rPr>
        <w:t>, 201</w:t>
      </w:r>
      <w:r w:rsidRPr="00FA458B">
        <w:rPr>
          <w:rFonts w:ascii="Times New Roman" w:hAnsi="Times New Roman"/>
          <w:sz w:val="28"/>
          <w:szCs w:val="28"/>
          <w:lang w:val="kk-KZ"/>
        </w:rPr>
        <w:t>4</w:t>
      </w:r>
      <w:r w:rsidRPr="00145C74">
        <w:rPr>
          <w:rFonts w:ascii="Times New Roman" w:hAnsi="Times New Roman"/>
          <w:sz w:val="28"/>
          <w:szCs w:val="28"/>
          <w:lang w:val="kk-KZ"/>
        </w:rPr>
        <w:t xml:space="preserve">.- </w:t>
      </w:r>
      <w:r>
        <w:rPr>
          <w:rFonts w:ascii="Times New Roman" w:hAnsi="Times New Roman"/>
          <w:sz w:val="28"/>
          <w:szCs w:val="28"/>
          <w:lang w:val="kk-KZ"/>
        </w:rPr>
        <w:t>86</w:t>
      </w:r>
      <w:r w:rsidRPr="00FA458B">
        <w:rPr>
          <w:rFonts w:ascii="Times New Roman" w:hAnsi="Times New Roman"/>
          <w:sz w:val="28"/>
          <w:szCs w:val="28"/>
          <w:lang w:val="kk-KZ"/>
        </w:rPr>
        <w:t>б</w:t>
      </w:r>
      <w:r w:rsidRPr="00145C74">
        <w:rPr>
          <w:rFonts w:ascii="Times New Roman" w:hAnsi="Times New Roman"/>
          <w:sz w:val="28"/>
          <w:szCs w:val="28"/>
          <w:lang w:val="kk-KZ"/>
        </w:rPr>
        <w:t>.</w:t>
      </w:r>
    </w:p>
    <w:p w:rsidR="00516175" w:rsidRPr="00145C74" w:rsidRDefault="00516175" w:rsidP="00516175">
      <w:pPr>
        <w:jc w:val="both"/>
        <w:rPr>
          <w:rFonts w:ascii="Times New Roman" w:hAnsi="Times New Roman"/>
          <w:sz w:val="28"/>
          <w:szCs w:val="28"/>
          <w:lang w:val="kk-KZ"/>
        </w:rPr>
      </w:pPr>
      <w:r w:rsidRPr="00145C74">
        <w:rPr>
          <w:rFonts w:ascii="Times New Roman" w:hAnsi="Times New Roman"/>
          <w:sz w:val="28"/>
          <w:szCs w:val="28"/>
          <w:lang w:val="kk-KZ"/>
        </w:rPr>
        <w:t>ISBN ______________</w:t>
      </w:r>
    </w:p>
    <w:p w:rsidR="00516175" w:rsidRPr="00FA458B" w:rsidRDefault="00516175" w:rsidP="00516175">
      <w:pPr>
        <w:jc w:val="both"/>
        <w:rPr>
          <w:rFonts w:ascii="Times New Roman" w:hAnsi="Times New Roman"/>
          <w:sz w:val="28"/>
          <w:szCs w:val="28"/>
          <w:lang w:val="kk-KZ"/>
        </w:rPr>
      </w:pPr>
      <w:r w:rsidRPr="00145C74">
        <w:rPr>
          <w:rFonts w:ascii="Times New Roman" w:hAnsi="Times New Roman"/>
          <w:sz w:val="28"/>
          <w:szCs w:val="28"/>
          <w:lang w:val="kk-KZ"/>
        </w:rPr>
        <w:t xml:space="preserve">                              (номер)</w:t>
      </w:r>
    </w:p>
    <w:p w:rsidR="00516175" w:rsidRPr="00FA458B" w:rsidRDefault="00516175" w:rsidP="00516175">
      <w:pPr>
        <w:jc w:val="both"/>
        <w:rPr>
          <w:rFonts w:ascii="Times New Roman" w:hAnsi="Times New Roman"/>
          <w:sz w:val="28"/>
          <w:szCs w:val="28"/>
          <w:lang w:val="kk-KZ"/>
        </w:rPr>
      </w:pPr>
      <w:r w:rsidRPr="00FA458B">
        <w:rPr>
          <w:rFonts w:ascii="Times New Roman" w:hAnsi="Times New Roman"/>
          <w:sz w:val="28"/>
          <w:szCs w:val="28"/>
          <w:lang w:val="kk-KZ"/>
        </w:rPr>
        <w:t xml:space="preserve">      Оқу құралы «</w:t>
      </w:r>
      <w:r>
        <w:rPr>
          <w:rFonts w:ascii="Times New Roman" w:hAnsi="Times New Roman"/>
          <w:sz w:val="28"/>
          <w:szCs w:val="32"/>
          <w:lang w:val="kk-KZ"/>
        </w:rPr>
        <w:t xml:space="preserve">Педагогика </w:t>
      </w:r>
      <w:r w:rsidRPr="00FA458B">
        <w:rPr>
          <w:rFonts w:ascii="Times New Roman" w:hAnsi="Times New Roman"/>
          <w:sz w:val="28"/>
          <w:szCs w:val="32"/>
          <w:lang w:val="kk-KZ"/>
        </w:rPr>
        <w:t>» пәнінен</w:t>
      </w:r>
      <w:r w:rsidRPr="00FA458B">
        <w:rPr>
          <w:rFonts w:ascii="Times New Roman" w:hAnsi="Times New Roman"/>
          <w:sz w:val="28"/>
          <w:szCs w:val="28"/>
          <w:lang w:val="kk-KZ"/>
        </w:rPr>
        <w:t xml:space="preserve"> оқу бағдарламасы  мазмұнына сәйкес құрастырылған, пәннің  теориялық және әдістемелік материалдарды кешенін   қамтыды. Студенттердің өзіндік жұмыстары және  пәндік білімдерін бақылау бойынша материалдар берілген.</w:t>
      </w:r>
    </w:p>
    <w:p w:rsidR="00516175" w:rsidRPr="00FA458B" w:rsidRDefault="00516175" w:rsidP="00516175">
      <w:pPr>
        <w:jc w:val="both"/>
        <w:rPr>
          <w:rFonts w:ascii="Times New Roman" w:hAnsi="Times New Roman"/>
          <w:iCs/>
          <w:sz w:val="28"/>
          <w:szCs w:val="28"/>
          <w:lang w:val="kk-KZ"/>
        </w:rPr>
      </w:pPr>
      <w:r w:rsidRPr="00FA458B">
        <w:rPr>
          <w:rFonts w:ascii="Times New Roman" w:hAnsi="Times New Roman"/>
          <w:sz w:val="28"/>
          <w:szCs w:val="28"/>
          <w:lang w:val="kk-KZ"/>
        </w:rPr>
        <w:t xml:space="preserve">      </w:t>
      </w:r>
      <w:r w:rsidRPr="00FA458B">
        <w:rPr>
          <w:rFonts w:ascii="Times New Roman" w:hAnsi="Times New Roman"/>
          <w:iCs/>
          <w:sz w:val="28"/>
          <w:szCs w:val="28"/>
          <w:lang w:val="kk-KZ"/>
        </w:rPr>
        <w:t>Оқу құралы 5В 012000 – Кәсіптік оқыту мамандығы студенттеріне арналған.</w:t>
      </w:r>
    </w:p>
    <w:p w:rsidR="00516175" w:rsidRPr="00FA458B" w:rsidRDefault="00516175" w:rsidP="00516175">
      <w:pPr>
        <w:jc w:val="both"/>
        <w:rPr>
          <w:rFonts w:ascii="Times New Roman" w:hAnsi="Times New Roman"/>
          <w:b/>
          <w:i/>
          <w:sz w:val="28"/>
          <w:szCs w:val="28"/>
          <w:lang w:val="kk-KZ"/>
        </w:rPr>
      </w:pPr>
      <w:r w:rsidRPr="00FA458B">
        <w:rPr>
          <w:rFonts w:ascii="Times New Roman" w:hAnsi="Times New Roman"/>
          <w:b/>
          <w:i/>
          <w:sz w:val="28"/>
          <w:szCs w:val="28"/>
          <w:lang w:val="kk-KZ"/>
        </w:rPr>
        <w:t>Пікір жазғандар:</w:t>
      </w:r>
    </w:p>
    <w:p w:rsidR="00516175" w:rsidRDefault="00516175" w:rsidP="00516175">
      <w:pPr>
        <w:jc w:val="both"/>
        <w:rPr>
          <w:rFonts w:ascii="Times New Roman" w:hAnsi="Times New Roman"/>
          <w:sz w:val="28"/>
          <w:szCs w:val="28"/>
          <w:lang w:val="kk-KZ"/>
        </w:rPr>
      </w:pPr>
      <w:r w:rsidRPr="00FA458B">
        <w:rPr>
          <w:rFonts w:ascii="Times New Roman" w:hAnsi="Times New Roman"/>
          <w:b/>
          <w:sz w:val="28"/>
          <w:szCs w:val="28"/>
          <w:lang w:val="kk-KZ"/>
        </w:rPr>
        <w:t>Жолдасбекова С.А.</w:t>
      </w:r>
      <w:r w:rsidRPr="00FA458B">
        <w:rPr>
          <w:rFonts w:ascii="Times New Roman" w:hAnsi="Times New Roman"/>
          <w:sz w:val="28"/>
          <w:szCs w:val="28"/>
          <w:lang w:val="kk-KZ"/>
        </w:rPr>
        <w:t xml:space="preserve"> – педагогика ғылымдарының докторы,  М.Әуезов атындағы ОҚМУ-нің «Кәсіптік білім теориясы мен әдістемесі» кафедрасының   профессоры,</w:t>
      </w:r>
    </w:p>
    <w:p w:rsidR="00516175" w:rsidRPr="00935D1D" w:rsidRDefault="00516175" w:rsidP="00516175">
      <w:pPr>
        <w:jc w:val="both"/>
        <w:rPr>
          <w:rFonts w:ascii="Times New Roman" w:hAnsi="Times New Roman"/>
          <w:b/>
          <w:sz w:val="28"/>
          <w:szCs w:val="28"/>
          <w:lang w:val="kk-KZ"/>
        </w:rPr>
      </w:pPr>
      <w:r w:rsidRPr="00935D1D">
        <w:rPr>
          <w:rFonts w:ascii="Times New Roman" w:hAnsi="Times New Roman"/>
          <w:b/>
          <w:sz w:val="28"/>
          <w:szCs w:val="28"/>
          <w:lang w:val="kk-KZ"/>
        </w:rPr>
        <w:t>Алметов Н.Ш.</w:t>
      </w:r>
      <w:r w:rsidRPr="00935D1D">
        <w:rPr>
          <w:rFonts w:ascii="Times New Roman" w:hAnsi="Times New Roman"/>
          <w:sz w:val="28"/>
          <w:szCs w:val="28"/>
          <w:lang w:val="kk-KZ"/>
        </w:rPr>
        <w:t xml:space="preserve"> </w:t>
      </w:r>
      <w:r>
        <w:rPr>
          <w:rFonts w:ascii="Times New Roman" w:hAnsi="Times New Roman"/>
          <w:sz w:val="28"/>
          <w:szCs w:val="28"/>
          <w:lang w:val="kk-KZ"/>
        </w:rPr>
        <w:t xml:space="preserve">- </w:t>
      </w:r>
      <w:r w:rsidRPr="00FA458B">
        <w:rPr>
          <w:rFonts w:ascii="Times New Roman" w:hAnsi="Times New Roman"/>
          <w:sz w:val="28"/>
          <w:szCs w:val="28"/>
          <w:lang w:val="kk-KZ"/>
        </w:rPr>
        <w:t>педагогика ғылымдарының докторы,  М.Әуезов атындағы ОҚМУ-нің «</w:t>
      </w:r>
      <w:r>
        <w:rPr>
          <w:rFonts w:ascii="Times New Roman" w:hAnsi="Times New Roman"/>
          <w:sz w:val="28"/>
          <w:szCs w:val="28"/>
          <w:lang w:val="kk-KZ"/>
        </w:rPr>
        <w:t>Жалпы педагогика және этнопедагогика</w:t>
      </w:r>
      <w:r w:rsidRPr="00FA458B">
        <w:rPr>
          <w:rFonts w:ascii="Times New Roman" w:hAnsi="Times New Roman"/>
          <w:sz w:val="28"/>
          <w:szCs w:val="28"/>
          <w:lang w:val="kk-KZ"/>
        </w:rPr>
        <w:t>» кафедрасының   профессоры,</w:t>
      </w:r>
    </w:p>
    <w:p w:rsidR="00516175" w:rsidRPr="00FA458B" w:rsidRDefault="00516175" w:rsidP="00516175">
      <w:pPr>
        <w:jc w:val="both"/>
        <w:rPr>
          <w:rFonts w:ascii="Times New Roman" w:hAnsi="Times New Roman"/>
          <w:sz w:val="28"/>
          <w:szCs w:val="28"/>
          <w:lang w:val="kk-KZ"/>
        </w:rPr>
      </w:pPr>
      <w:r w:rsidRPr="00FA458B">
        <w:rPr>
          <w:rFonts w:ascii="Times New Roman" w:hAnsi="Times New Roman"/>
          <w:b/>
          <w:sz w:val="28"/>
          <w:szCs w:val="28"/>
          <w:lang w:val="kk-KZ"/>
        </w:rPr>
        <w:t>Махмутова Г.И.</w:t>
      </w:r>
      <w:r w:rsidRPr="00FA458B">
        <w:rPr>
          <w:rFonts w:ascii="Times New Roman" w:hAnsi="Times New Roman"/>
          <w:sz w:val="28"/>
          <w:szCs w:val="28"/>
          <w:lang w:val="kk-KZ"/>
        </w:rPr>
        <w:t xml:space="preserve"> – Шымкент университетінің доценті, педагогика ғылымдарының кандидаты.</w:t>
      </w:r>
    </w:p>
    <w:p w:rsidR="00516175" w:rsidRPr="00FA458B" w:rsidRDefault="00516175" w:rsidP="00516175">
      <w:pPr>
        <w:jc w:val="both"/>
        <w:rPr>
          <w:rFonts w:ascii="Times New Roman" w:hAnsi="Times New Roman"/>
          <w:sz w:val="28"/>
          <w:szCs w:val="28"/>
          <w:lang w:val="kk-KZ"/>
        </w:rPr>
      </w:pPr>
    </w:p>
    <w:p w:rsidR="00516175" w:rsidRPr="00FA458B" w:rsidRDefault="00516175" w:rsidP="00516175">
      <w:pPr>
        <w:jc w:val="both"/>
        <w:rPr>
          <w:rFonts w:ascii="Times New Roman" w:hAnsi="Times New Roman"/>
          <w:sz w:val="28"/>
          <w:szCs w:val="28"/>
          <w:lang w:val="kk-KZ"/>
        </w:rPr>
      </w:pPr>
      <w:r w:rsidRPr="00FA458B">
        <w:rPr>
          <w:rFonts w:ascii="Times New Roman" w:hAnsi="Times New Roman"/>
          <w:sz w:val="28"/>
          <w:szCs w:val="28"/>
          <w:lang w:val="kk-KZ"/>
        </w:rPr>
        <w:t xml:space="preserve">       Оқу құралы М.Әуезов атындағы ОҚМУ-нің Оқу-әдістемелік кеңесі баспаға ұсынған (Хаттама № ____ «____» ____________2014 ж.).</w:t>
      </w:r>
    </w:p>
    <w:p w:rsidR="00516175" w:rsidRDefault="00516175" w:rsidP="00516175">
      <w:pPr>
        <w:jc w:val="both"/>
        <w:rPr>
          <w:sz w:val="28"/>
          <w:szCs w:val="28"/>
          <w:lang w:val="kk-KZ"/>
        </w:rPr>
      </w:pPr>
      <w:r>
        <w:rPr>
          <w:sz w:val="28"/>
          <w:szCs w:val="28"/>
          <w:lang w:val="kk-KZ"/>
        </w:rPr>
        <w:t xml:space="preserve">   </w:t>
      </w:r>
    </w:p>
    <w:p w:rsidR="00516175" w:rsidRDefault="00516175" w:rsidP="00516175">
      <w:pPr>
        <w:jc w:val="both"/>
        <w:rPr>
          <w:rFonts w:ascii="Times New Roman" w:hAnsi="Times New Roman"/>
          <w:b/>
          <w:sz w:val="28"/>
          <w:szCs w:val="28"/>
          <w:lang w:val="kk-KZ"/>
        </w:rPr>
      </w:pPr>
      <w:r>
        <w:rPr>
          <w:sz w:val="28"/>
          <w:szCs w:val="28"/>
          <w:lang w:val="kk-KZ"/>
        </w:rPr>
        <w:t xml:space="preserve">    </w:t>
      </w:r>
      <w:r w:rsidRPr="00FA458B">
        <w:rPr>
          <w:rFonts w:ascii="Times New Roman" w:hAnsi="Times New Roman"/>
          <w:b/>
          <w:sz w:val="28"/>
          <w:szCs w:val="28"/>
          <w:lang w:val="kk-KZ"/>
        </w:rPr>
        <w:t>ISBN ……</w:t>
      </w:r>
      <w:r>
        <w:rPr>
          <w:rFonts w:ascii="Times New Roman" w:hAnsi="Times New Roman"/>
          <w:b/>
          <w:sz w:val="28"/>
          <w:szCs w:val="28"/>
          <w:lang w:val="kk-KZ"/>
        </w:rPr>
        <w:t xml:space="preserve">                               </w:t>
      </w:r>
    </w:p>
    <w:p w:rsidR="00516175" w:rsidRPr="00145C74" w:rsidRDefault="00516175" w:rsidP="00516175">
      <w:pPr>
        <w:jc w:val="both"/>
        <w:rPr>
          <w:rFonts w:ascii="Times New Roman" w:hAnsi="Times New Roman"/>
          <w:b/>
          <w:sz w:val="28"/>
          <w:szCs w:val="28"/>
          <w:lang w:val="kk-KZ"/>
        </w:rPr>
      </w:pPr>
      <w:r>
        <w:rPr>
          <w:rFonts w:ascii="Times New Roman" w:hAnsi="Times New Roman"/>
          <w:b/>
          <w:sz w:val="28"/>
          <w:szCs w:val="28"/>
          <w:lang w:val="kk-KZ"/>
        </w:rPr>
        <w:t xml:space="preserve">                                                        </w:t>
      </w:r>
      <w:r w:rsidRPr="00FA458B">
        <w:rPr>
          <w:rFonts w:ascii="Times New Roman" w:hAnsi="Times New Roman"/>
          <w:sz w:val="28"/>
          <w:szCs w:val="28"/>
          <w:lang w:val="kk-KZ"/>
        </w:rPr>
        <w:t xml:space="preserve">© М.Әуезов атындағы Оңтүстік Қазақстан </w:t>
      </w:r>
    </w:p>
    <w:p w:rsidR="00516175" w:rsidRPr="00FA458B" w:rsidRDefault="003F46B8" w:rsidP="00516175">
      <w:pPr>
        <w:jc w:val="right"/>
        <w:rPr>
          <w:rFonts w:ascii="Times New Roman" w:hAnsi="Times New Roman"/>
          <w:sz w:val="28"/>
          <w:szCs w:val="28"/>
          <w:lang w:val="kk-KZ"/>
        </w:rPr>
      </w:pPr>
      <w:r>
        <w:rPr>
          <w:rFonts w:ascii="Times New Roman" w:hAnsi="Times New Roman"/>
          <w:b/>
          <w:noProof/>
          <w:sz w:val="28"/>
          <w:szCs w:val="28"/>
        </w:rPr>
        <w:pict>
          <v:rect id="_x0000_s1135" style="position:absolute;left:0;text-align:left;margin-left:216.95pt;margin-top:14.8pt;width:27pt;height:27pt;z-index:251731968" stroked="f"/>
        </w:pict>
      </w:r>
      <w:r w:rsidR="00516175" w:rsidRPr="00FA458B">
        <w:rPr>
          <w:rFonts w:ascii="Times New Roman" w:hAnsi="Times New Roman"/>
          <w:sz w:val="28"/>
          <w:szCs w:val="28"/>
          <w:lang w:val="kk-KZ"/>
        </w:rPr>
        <w:t>мемлекеттік университеті, 2014</w:t>
      </w:r>
    </w:p>
    <w:p w:rsidR="008916EE" w:rsidRPr="000E4167" w:rsidRDefault="008916EE" w:rsidP="008916EE">
      <w:pPr>
        <w:spacing w:after="0" w:line="240" w:lineRule="auto"/>
        <w:jc w:val="center"/>
        <w:rPr>
          <w:rFonts w:ascii="Times New Roman" w:hAnsi="Times New Roman"/>
          <w:b/>
          <w:sz w:val="28"/>
          <w:szCs w:val="28"/>
          <w:lang w:val="kk-KZ"/>
        </w:rPr>
      </w:pPr>
      <w:r w:rsidRPr="000E4167">
        <w:rPr>
          <w:rFonts w:ascii="Times New Roman" w:hAnsi="Times New Roman"/>
          <w:b/>
          <w:sz w:val="28"/>
          <w:szCs w:val="28"/>
          <w:lang w:val="kk-KZ"/>
        </w:rPr>
        <w:lastRenderedPageBreak/>
        <w:t>КІРІСПЕ</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Әлемдік қауымдастықта  лайықты  экономикалық және әлеуметтік-саяси позицияларға орнығуға ұмтылатын тәуелсіз Қазақстанның қазіргі жағдайында  өскелең ұрпаққа  білім мен тәрбие беру ісін жетілдіру мәселелері ерекше  назар аударуды талап етеді. Қазіргі  кезеңдегі дамудың инновациялық сипатын ескере отырып, отандық білім беру жүйесін жетілдіру үшін өткеннің тарихи-педагогикалық мұрасын зерделеп, оны объективті бағалау және шығармашылықпен пайдалану ісін жүзеге асыру қажеттілігі туындайды.</w:t>
      </w:r>
    </w:p>
    <w:p w:rsidR="008916EE" w:rsidRPr="008916EE" w:rsidRDefault="008916EE" w:rsidP="008916EE">
      <w:pPr>
        <w:spacing w:after="0" w:line="240" w:lineRule="auto"/>
        <w:jc w:val="both"/>
        <w:rPr>
          <w:sz w:val="28"/>
          <w:szCs w:val="28"/>
          <w:lang w:val="kk-KZ"/>
        </w:rPr>
      </w:pPr>
      <w:r w:rsidRPr="006D1741">
        <w:rPr>
          <w:rFonts w:ascii="Times New Roman" w:hAnsi="Times New Roman"/>
          <w:sz w:val="28"/>
          <w:szCs w:val="28"/>
          <w:lang w:val="kk-KZ"/>
        </w:rPr>
        <w:t xml:space="preserve">            </w:t>
      </w:r>
      <w:r w:rsidRPr="00065576">
        <w:rPr>
          <w:rFonts w:ascii="Times New Roman" w:hAnsi="Times New Roman"/>
          <w:sz w:val="28"/>
          <w:szCs w:val="28"/>
          <w:lang w:val="kk-KZ"/>
        </w:rPr>
        <w:t>Бүгінгі таңда елімізде жүріп</w:t>
      </w:r>
      <w:r>
        <w:rPr>
          <w:rFonts w:ascii="Times New Roman" w:hAnsi="Times New Roman"/>
          <w:sz w:val="28"/>
          <w:szCs w:val="28"/>
          <w:lang w:val="kk-KZ"/>
        </w:rPr>
        <w:t xml:space="preserve"> жатқан жаңару  үрдісі өткен тарихымыздың сан қырын объективті тұрғыдан дұрыс бағалауға және ондағы рухани құндылықтарды қазіргі ағарту, оқу-тәрбие үрдісінде  кеңінен пайдалануға қолайлы жағдайлар тұғызып отыр. Әсіресе ұлттық педагогиканың қайта жаңғыруына байланысты халқымыздың ғасырлар бойы жинақтаған тарихи педагогикалық мұрасы бүгінгі өскелең ұрпақ тәрбиесіне қажет екені анық.</w:t>
      </w:r>
      <w:r w:rsidRPr="006D1741">
        <w:rPr>
          <w:sz w:val="28"/>
          <w:szCs w:val="28"/>
          <w:lang w:val="kk-KZ"/>
        </w:rPr>
        <w:t xml:space="preserve">      </w:t>
      </w:r>
    </w:p>
    <w:p w:rsidR="008916EE" w:rsidRPr="006D1741" w:rsidRDefault="008916EE" w:rsidP="008916EE">
      <w:pPr>
        <w:spacing w:after="0" w:line="240" w:lineRule="auto"/>
        <w:jc w:val="both"/>
        <w:rPr>
          <w:rFonts w:ascii="Times New Roman" w:hAnsi="Times New Roman"/>
          <w:sz w:val="28"/>
          <w:szCs w:val="28"/>
          <w:lang w:val="kk-KZ"/>
        </w:rPr>
      </w:pPr>
      <w:r>
        <w:rPr>
          <w:sz w:val="28"/>
          <w:szCs w:val="28"/>
          <w:lang w:val="kk-KZ"/>
        </w:rPr>
        <w:t xml:space="preserve">         </w:t>
      </w:r>
      <w:r w:rsidRPr="006D1741">
        <w:rPr>
          <w:sz w:val="28"/>
          <w:szCs w:val="28"/>
          <w:lang w:val="kk-KZ"/>
        </w:rPr>
        <w:t xml:space="preserve"> </w:t>
      </w:r>
      <w:r w:rsidRPr="006D1741">
        <w:rPr>
          <w:rFonts w:ascii="Times New Roman" w:hAnsi="Times New Roman"/>
          <w:sz w:val="28"/>
          <w:szCs w:val="28"/>
          <w:lang w:val="kk-KZ"/>
        </w:rPr>
        <w:t>Қазақстан Республикасының президенті Н.Ә.Назарбаевтың  Еліміздің 2020 жылғы дейінгі даму стратегиясын жүзеге асыруға бағытталған «Әлеуметтік – экономикалық жаңғырту – Қазақстан дамуының басты бағыты» атты Қазақстан халқына Жолдауы кез келген салада болмасын тың серпіліс, жаңа мүмкіндіктерді ашты.</w:t>
      </w:r>
    </w:p>
    <w:p w:rsidR="008916EE" w:rsidRPr="008916EE" w:rsidRDefault="008916EE" w:rsidP="008916EE">
      <w:pPr>
        <w:spacing w:after="0" w:line="240" w:lineRule="auto"/>
        <w:jc w:val="both"/>
        <w:rPr>
          <w:rFonts w:ascii="Times New Roman" w:hAnsi="Times New Roman"/>
          <w:sz w:val="28"/>
          <w:szCs w:val="28"/>
          <w:lang w:val="kk-KZ"/>
        </w:rPr>
      </w:pPr>
      <w:r w:rsidRPr="006D1741">
        <w:rPr>
          <w:rFonts w:ascii="Times New Roman" w:hAnsi="Times New Roman"/>
          <w:sz w:val="28"/>
          <w:szCs w:val="28"/>
          <w:lang w:val="kk-KZ"/>
        </w:rPr>
        <w:t xml:space="preserve">       Еліміздің әлеуметтік – экономикалық дамуының стратегиялық бағыттарына сәйкес білім беру жүйесін дамыта отырып, әлемдік білім кеңістігіне ықпалдастырудағы негізгі бағдар-адамды қоғамның ең маңызды құндылығы ретінде танып, оның рухани жан-дүниесінің дамуына, көзқарастары  мен шығармашылық әлеуетінің, танымдық біліктілігі мен мәдени құндылықтарының жоғары деңгейде дамуына, жеке тұлғасының қалыптасуына жағдай жасау.   </w:t>
      </w:r>
    </w:p>
    <w:p w:rsidR="008916EE" w:rsidRPr="00014B55" w:rsidRDefault="008916EE" w:rsidP="008916EE">
      <w:pPr>
        <w:spacing w:after="0" w:line="240" w:lineRule="auto"/>
        <w:ind w:firstLine="708"/>
        <w:jc w:val="both"/>
        <w:rPr>
          <w:rFonts w:ascii="Times New Roman" w:hAnsi="Times New Roman"/>
          <w:sz w:val="28"/>
          <w:szCs w:val="28"/>
          <w:lang w:val="kk-KZ"/>
        </w:rPr>
      </w:pPr>
      <w:r w:rsidRPr="00014B55">
        <w:rPr>
          <w:rFonts w:ascii="Times New Roman" w:hAnsi="Times New Roman"/>
          <w:sz w:val="28"/>
          <w:szCs w:val="28"/>
          <w:lang w:val="kk-KZ"/>
        </w:rPr>
        <w:t xml:space="preserve">Болашақ маманның кәсіби-әдістемелік даярлығын қалыптастыру үшін өзі таңдаған мамандығына сәйкес арнайы ғылыми пәндерден терең, жан-жақты білімі болуы қажет. Білім беру саласындағы негізгі құжаттарды, білім беру стандарты, оқу жоспары, бағдарлама, оқулық, оқу - әдістемелік ғылыми әдебиеттерді, сондай-ақ озық педагогикалық тәжіриберлерді меңгеруі тиіс. Ел Президенті Н.Назарбаевтың биылғы Жолдауы «Әлеуметтік – экономикалық жаңарту – Қазақстан дамуының басты бағыты» деп аталады. Елбасы экономиканы нығайту мен халықтың әл-ауқатын арттырудың жаңа міндеттерін жүктей отырып онбағыт бойынша міндеттер кешенін жүзеге асыруға тиіс екенімізді айтты. Оның ішінде Президент Қазақстандықтарды </w:t>
      </w:r>
      <w:r>
        <w:rPr>
          <w:rFonts w:ascii="Times New Roman" w:hAnsi="Times New Roman"/>
          <w:sz w:val="28"/>
          <w:szCs w:val="28"/>
          <w:lang w:val="kk-KZ"/>
        </w:rPr>
        <w:t xml:space="preserve">озық тәжірибелерді </w:t>
      </w:r>
      <w:r w:rsidRPr="00014B55">
        <w:rPr>
          <w:rFonts w:ascii="Times New Roman" w:hAnsi="Times New Roman"/>
          <w:sz w:val="28"/>
          <w:szCs w:val="28"/>
          <w:lang w:val="kk-KZ"/>
        </w:rPr>
        <w:t xml:space="preserve">белсендірек игеруге шақырады. </w:t>
      </w:r>
    </w:p>
    <w:p w:rsidR="008916EE" w:rsidRPr="00951489" w:rsidRDefault="008916EE" w:rsidP="008916EE">
      <w:pPr>
        <w:spacing w:after="0" w:line="240" w:lineRule="auto"/>
        <w:ind w:firstLine="708"/>
        <w:jc w:val="both"/>
        <w:rPr>
          <w:rFonts w:ascii="KZ Times New Roman" w:hAnsi="KZ Times New Roman"/>
          <w:sz w:val="28"/>
          <w:lang w:val="kk-KZ"/>
        </w:rPr>
      </w:pPr>
      <w:r>
        <w:rPr>
          <w:rFonts w:ascii="KZ Times New Roman" w:hAnsi="KZ Times New Roman"/>
          <w:sz w:val="28"/>
          <w:szCs w:val="28"/>
          <w:lang w:val="kk-KZ"/>
        </w:rPr>
        <w:t xml:space="preserve">Қазақстан Респубикасының «Білім туралы» Заңында ұлттық және жалпы адамзаттық құндылықтар, ғылым мен практика жетістіктері негізінде тұлғаны қалыптастыруға, дамытуға және кәсіби шыңдауға бағытталған білім беру және оның шығармашылық, рухани және тәни күш қуатын жетілдіру, </w:t>
      </w:r>
      <w:r>
        <w:rPr>
          <w:rFonts w:ascii="KZ Times New Roman" w:hAnsi="KZ Times New Roman"/>
          <w:sz w:val="28"/>
          <w:szCs w:val="28"/>
          <w:lang w:val="kk-KZ"/>
        </w:rPr>
        <w:lastRenderedPageBreak/>
        <w:t xml:space="preserve">жеке тұлғаның жан-жақты дамуына жағдай жасау міндеті көзделгенін ескерсек, </w:t>
      </w:r>
      <w:r>
        <w:rPr>
          <w:rFonts w:ascii="Times New Roman" w:hAnsi="Times New Roman"/>
          <w:sz w:val="28"/>
          <w:szCs w:val="28"/>
          <w:lang w:val="kk-KZ"/>
        </w:rPr>
        <w:t>тарихи педагогикалық мұраны</w:t>
      </w:r>
      <w:r>
        <w:rPr>
          <w:rFonts w:ascii="KZ Times New Roman" w:hAnsi="KZ Times New Roman"/>
          <w:sz w:val="28"/>
          <w:szCs w:val="28"/>
          <w:lang w:val="kk-KZ"/>
        </w:rPr>
        <w:t xml:space="preserve">  оқу-тәрбие ұдерісінде қолдану негізгі және басты мақсаты болуы керек.</w:t>
      </w:r>
      <w:r>
        <w:rPr>
          <w:rFonts w:ascii="KZ Times New Roman" w:hAnsi="KZ Times New Roman"/>
          <w:sz w:val="28"/>
          <w:lang w:val="kk-KZ"/>
        </w:rPr>
        <w:t xml:space="preserve"> </w:t>
      </w:r>
    </w:p>
    <w:p w:rsidR="008916EE" w:rsidRPr="008916EE" w:rsidRDefault="008916EE" w:rsidP="008916EE">
      <w:pPr>
        <w:pStyle w:val="2"/>
        <w:spacing w:after="0" w:line="240" w:lineRule="auto"/>
        <w:ind w:firstLine="709"/>
        <w:jc w:val="both"/>
        <w:rPr>
          <w:rFonts w:ascii="KZ Times New Roman" w:hAnsi="KZ Times New Roman"/>
          <w:b/>
          <w:sz w:val="28"/>
          <w:szCs w:val="28"/>
          <w:u w:val="single"/>
          <w:lang w:val="kk-KZ"/>
        </w:rPr>
      </w:pPr>
      <w:r w:rsidRPr="00E515C4">
        <w:rPr>
          <w:rStyle w:val="30"/>
          <w:b w:val="0"/>
          <w:i w:val="0"/>
        </w:rPr>
        <w:t>Сондықтан</w:t>
      </w:r>
      <w:r w:rsidRPr="008916EE">
        <w:rPr>
          <w:rStyle w:val="30"/>
          <w:b w:val="0"/>
          <w:i w:val="0"/>
          <w:lang w:val="kk-KZ"/>
        </w:rPr>
        <w:t xml:space="preserve"> </w:t>
      </w:r>
      <w:r w:rsidRPr="00E515C4">
        <w:rPr>
          <w:rStyle w:val="30"/>
          <w:b w:val="0"/>
          <w:i w:val="0"/>
        </w:rPr>
        <w:t>да</w:t>
      </w:r>
      <w:r w:rsidRPr="008916EE">
        <w:rPr>
          <w:rStyle w:val="30"/>
          <w:b w:val="0"/>
          <w:i w:val="0"/>
          <w:lang w:val="kk-KZ"/>
        </w:rPr>
        <w:t xml:space="preserve"> </w:t>
      </w:r>
      <w:r w:rsidRPr="00E515C4">
        <w:rPr>
          <w:rStyle w:val="30"/>
          <w:b w:val="0"/>
          <w:i w:val="0"/>
        </w:rPr>
        <w:t>мектептерде</w:t>
      </w:r>
      <w:r w:rsidRPr="008916EE">
        <w:rPr>
          <w:rStyle w:val="30"/>
          <w:b w:val="0"/>
          <w:i w:val="0"/>
          <w:lang w:val="kk-KZ"/>
        </w:rPr>
        <w:t xml:space="preserve">  </w:t>
      </w:r>
      <w:r w:rsidRPr="00E515C4">
        <w:rPr>
          <w:rStyle w:val="30"/>
          <w:b w:val="0"/>
          <w:i w:val="0"/>
        </w:rPr>
        <w:t>оқу</w:t>
      </w:r>
      <w:r w:rsidRPr="008916EE">
        <w:rPr>
          <w:rStyle w:val="30"/>
          <w:b w:val="0"/>
          <w:i w:val="0"/>
          <w:lang w:val="kk-KZ"/>
        </w:rPr>
        <w:t xml:space="preserve"> </w:t>
      </w:r>
      <w:r w:rsidRPr="00E515C4">
        <w:rPr>
          <w:rStyle w:val="30"/>
          <w:b w:val="0"/>
          <w:i w:val="0"/>
        </w:rPr>
        <w:t>процесін</w:t>
      </w:r>
      <w:r w:rsidRPr="008916EE">
        <w:rPr>
          <w:rStyle w:val="30"/>
          <w:b w:val="0"/>
          <w:i w:val="0"/>
          <w:lang w:val="kk-KZ"/>
        </w:rPr>
        <w:t xml:space="preserve"> </w:t>
      </w:r>
      <w:r w:rsidRPr="00E515C4">
        <w:rPr>
          <w:rStyle w:val="30"/>
          <w:b w:val="0"/>
          <w:i w:val="0"/>
        </w:rPr>
        <w:t>дидактикалық</w:t>
      </w:r>
      <w:r w:rsidRPr="008916EE">
        <w:rPr>
          <w:rStyle w:val="30"/>
          <w:b w:val="0"/>
          <w:i w:val="0"/>
          <w:lang w:val="kk-KZ"/>
        </w:rPr>
        <w:t xml:space="preserve"> </w:t>
      </w:r>
      <w:r w:rsidRPr="00E515C4">
        <w:rPr>
          <w:rStyle w:val="30"/>
          <w:b w:val="0"/>
          <w:i w:val="0"/>
        </w:rPr>
        <w:t>тұрғыдан</w:t>
      </w:r>
      <w:r w:rsidRPr="008916EE">
        <w:rPr>
          <w:rStyle w:val="30"/>
          <w:b w:val="0"/>
          <w:i w:val="0"/>
          <w:lang w:val="kk-KZ"/>
        </w:rPr>
        <w:t xml:space="preserve"> </w:t>
      </w:r>
      <w:r w:rsidRPr="00E515C4">
        <w:rPr>
          <w:rStyle w:val="30"/>
          <w:b w:val="0"/>
          <w:i w:val="0"/>
        </w:rPr>
        <w:t>қайта</w:t>
      </w:r>
      <w:r w:rsidRPr="008916EE">
        <w:rPr>
          <w:rStyle w:val="30"/>
          <w:b w:val="0"/>
          <w:i w:val="0"/>
          <w:lang w:val="kk-KZ"/>
        </w:rPr>
        <w:t xml:space="preserve"> </w:t>
      </w:r>
      <w:r w:rsidRPr="00E515C4">
        <w:rPr>
          <w:rStyle w:val="30"/>
          <w:b w:val="0"/>
          <w:i w:val="0"/>
        </w:rPr>
        <w:t>қарастыру</w:t>
      </w:r>
      <w:r w:rsidRPr="00E515C4">
        <w:rPr>
          <w:rFonts w:ascii="Times New Roman" w:hAnsi="Times New Roman"/>
          <w:sz w:val="28"/>
          <w:szCs w:val="28"/>
          <w:lang w:val="kk-KZ"/>
        </w:rPr>
        <w:t xml:space="preserve"> </w:t>
      </w:r>
      <w:r>
        <w:rPr>
          <w:rFonts w:ascii="Times New Roman" w:hAnsi="Times New Roman"/>
          <w:sz w:val="28"/>
          <w:szCs w:val="28"/>
          <w:lang w:val="kk-KZ"/>
        </w:rPr>
        <w:t>тарихи педагогикалық мұраны</w:t>
      </w:r>
      <w:r>
        <w:rPr>
          <w:rFonts w:ascii="KZ Times New Roman" w:hAnsi="KZ Times New Roman"/>
          <w:sz w:val="28"/>
          <w:szCs w:val="28"/>
          <w:lang w:val="kk-KZ"/>
        </w:rPr>
        <w:t xml:space="preserve">  </w:t>
      </w:r>
      <w:r w:rsidRPr="00E515C4">
        <w:rPr>
          <w:rStyle w:val="30"/>
          <w:b w:val="0"/>
          <w:i w:val="0"/>
        </w:rPr>
        <w:t>тиімді</w:t>
      </w:r>
      <w:r w:rsidRPr="008916EE">
        <w:rPr>
          <w:rStyle w:val="30"/>
          <w:b w:val="0"/>
          <w:i w:val="0"/>
          <w:lang w:val="kk-KZ"/>
        </w:rPr>
        <w:t xml:space="preserve"> </w:t>
      </w:r>
      <w:r w:rsidRPr="00E515C4">
        <w:rPr>
          <w:rStyle w:val="30"/>
          <w:b w:val="0"/>
          <w:i w:val="0"/>
        </w:rPr>
        <w:t>қолдануды</w:t>
      </w:r>
      <w:r w:rsidRPr="008916EE">
        <w:rPr>
          <w:rStyle w:val="30"/>
          <w:b w:val="0"/>
          <w:i w:val="0"/>
          <w:lang w:val="kk-KZ"/>
        </w:rPr>
        <w:t xml:space="preserve"> </w:t>
      </w:r>
      <w:r w:rsidRPr="00E515C4">
        <w:rPr>
          <w:rStyle w:val="30"/>
          <w:b w:val="0"/>
          <w:i w:val="0"/>
        </w:rPr>
        <w:t>жетілдіру</w:t>
      </w:r>
      <w:r w:rsidRPr="008916EE">
        <w:rPr>
          <w:rStyle w:val="30"/>
          <w:b w:val="0"/>
          <w:i w:val="0"/>
          <w:lang w:val="kk-KZ"/>
        </w:rPr>
        <w:t xml:space="preserve">, </w:t>
      </w:r>
      <w:r w:rsidRPr="00E515C4">
        <w:rPr>
          <w:rStyle w:val="30"/>
          <w:b w:val="0"/>
          <w:i w:val="0"/>
        </w:rPr>
        <w:t>оқушыларды</w:t>
      </w:r>
      <w:r w:rsidRPr="008916EE">
        <w:rPr>
          <w:rStyle w:val="30"/>
          <w:b w:val="0"/>
          <w:i w:val="0"/>
          <w:lang w:val="kk-KZ"/>
        </w:rPr>
        <w:t xml:space="preserve"> </w:t>
      </w:r>
      <w:r w:rsidRPr="00E515C4">
        <w:rPr>
          <w:rStyle w:val="30"/>
          <w:b w:val="0"/>
          <w:i w:val="0"/>
        </w:rPr>
        <w:t>ұлттық</w:t>
      </w:r>
      <w:r w:rsidRPr="008916EE">
        <w:rPr>
          <w:rStyle w:val="30"/>
          <w:b w:val="0"/>
          <w:i w:val="0"/>
          <w:lang w:val="kk-KZ"/>
        </w:rPr>
        <w:t xml:space="preserve"> </w:t>
      </w:r>
      <w:r w:rsidRPr="00E515C4">
        <w:rPr>
          <w:rStyle w:val="30"/>
          <w:b w:val="0"/>
          <w:i w:val="0"/>
        </w:rPr>
        <w:t>мәдениетке</w:t>
      </w:r>
      <w:r w:rsidRPr="008916EE">
        <w:rPr>
          <w:rStyle w:val="30"/>
          <w:b w:val="0"/>
          <w:i w:val="0"/>
          <w:lang w:val="kk-KZ"/>
        </w:rPr>
        <w:t xml:space="preserve"> </w:t>
      </w:r>
      <w:r w:rsidRPr="00E515C4">
        <w:rPr>
          <w:rStyle w:val="30"/>
          <w:b w:val="0"/>
          <w:i w:val="0"/>
        </w:rPr>
        <w:t>баулу</w:t>
      </w:r>
      <w:r w:rsidRPr="008916EE">
        <w:rPr>
          <w:rStyle w:val="30"/>
          <w:b w:val="0"/>
          <w:i w:val="0"/>
          <w:lang w:val="kk-KZ"/>
        </w:rPr>
        <w:t xml:space="preserve"> </w:t>
      </w:r>
      <w:r w:rsidRPr="00E515C4">
        <w:rPr>
          <w:rStyle w:val="30"/>
          <w:b w:val="0"/>
          <w:i w:val="0"/>
        </w:rPr>
        <w:t>маңыздылығы</w:t>
      </w:r>
      <w:r w:rsidRPr="008916EE">
        <w:rPr>
          <w:rStyle w:val="30"/>
          <w:b w:val="0"/>
          <w:i w:val="0"/>
          <w:lang w:val="kk-KZ"/>
        </w:rPr>
        <w:t xml:space="preserve"> </w:t>
      </w:r>
      <w:r w:rsidRPr="00E515C4">
        <w:rPr>
          <w:rStyle w:val="30"/>
          <w:b w:val="0"/>
          <w:i w:val="0"/>
        </w:rPr>
        <w:t>жөніндегі</w:t>
      </w:r>
      <w:r w:rsidRPr="008916EE">
        <w:rPr>
          <w:rStyle w:val="30"/>
          <w:b w:val="0"/>
          <w:i w:val="0"/>
          <w:lang w:val="kk-KZ"/>
        </w:rPr>
        <w:t xml:space="preserve"> </w:t>
      </w:r>
      <w:r w:rsidRPr="00E515C4">
        <w:rPr>
          <w:rStyle w:val="30"/>
          <w:b w:val="0"/>
          <w:i w:val="0"/>
        </w:rPr>
        <w:t>мәселелердің де</w:t>
      </w:r>
      <w:r w:rsidRPr="008916EE">
        <w:rPr>
          <w:rStyle w:val="30"/>
          <w:b w:val="0"/>
          <w:i w:val="0"/>
          <w:lang w:val="kk-KZ"/>
        </w:rPr>
        <w:t xml:space="preserve"> </w:t>
      </w:r>
      <w:r w:rsidRPr="00E515C4">
        <w:rPr>
          <w:rStyle w:val="30"/>
          <w:b w:val="0"/>
          <w:i w:val="0"/>
        </w:rPr>
        <w:t>көкейкестілігі арта түседі.</w:t>
      </w:r>
      <w:r w:rsidRPr="008916EE">
        <w:rPr>
          <w:rStyle w:val="30"/>
          <w:b w:val="0"/>
          <w:i w:val="0"/>
          <w:lang w:val="kk-KZ"/>
        </w:rPr>
        <w:t xml:space="preserve"> </w:t>
      </w:r>
      <w:r w:rsidRPr="00E515C4">
        <w:rPr>
          <w:rStyle w:val="30"/>
          <w:b w:val="0"/>
          <w:i w:val="0"/>
        </w:rPr>
        <w:t>Бұл</w:t>
      </w:r>
      <w:r w:rsidRPr="008916EE">
        <w:rPr>
          <w:rStyle w:val="30"/>
          <w:b w:val="0"/>
          <w:i w:val="0"/>
          <w:lang w:val="kk-KZ"/>
        </w:rPr>
        <w:t xml:space="preserve"> </w:t>
      </w:r>
      <w:r w:rsidRPr="00E515C4">
        <w:rPr>
          <w:rStyle w:val="30"/>
          <w:b w:val="0"/>
          <w:i w:val="0"/>
        </w:rPr>
        <w:t>мәселе</w:t>
      </w:r>
      <w:r w:rsidRPr="008916EE">
        <w:rPr>
          <w:rStyle w:val="30"/>
          <w:b w:val="0"/>
          <w:i w:val="0"/>
          <w:lang w:val="kk-KZ"/>
        </w:rPr>
        <w:t xml:space="preserve"> </w:t>
      </w:r>
      <w:r w:rsidRPr="00E515C4">
        <w:rPr>
          <w:rStyle w:val="30"/>
          <w:b w:val="0"/>
          <w:i w:val="0"/>
        </w:rPr>
        <w:t>білім</w:t>
      </w:r>
      <w:r w:rsidRPr="008916EE">
        <w:rPr>
          <w:rStyle w:val="30"/>
          <w:b w:val="0"/>
          <w:i w:val="0"/>
          <w:lang w:val="kk-KZ"/>
        </w:rPr>
        <w:t xml:space="preserve"> </w:t>
      </w:r>
      <w:r w:rsidRPr="00E515C4">
        <w:rPr>
          <w:rStyle w:val="30"/>
          <w:b w:val="0"/>
          <w:i w:val="0"/>
        </w:rPr>
        <w:t>берудің</w:t>
      </w:r>
      <w:r w:rsidRPr="008916EE">
        <w:rPr>
          <w:rStyle w:val="30"/>
          <w:b w:val="0"/>
          <w:i w:val="0"/>
          <w:lang w:val="kk-KZ"/>
        </w:rPr>
        <w:t xml:space="preserve">  </w:t>
      </w:r>
      <w:r w:rsidRPr="00E515C4">
        <w:rPr>
          <w:rStyle w:val="30"/>
          <w:b w:val="0"/>
          <w:i w:val="0"/>
        </w:rPr>
        <w:t>түрлері</w:t>
      </w:r>
      <w:r w:rsidRPr="008916EE">
        <w:rPr>
          <w:rStyle w:val="30"/>
          <w:b w:val="0"/>
          <w:i w:val="0"/>
          <w:lang w:val="kk-KZ"/>
        </w:rPr>
        <w:t xml:space="preserve"> </w:t>
      </w:r>
      <w:r w:rsidRPr="00E515C4">
        <w:rPr>
          <w:rStyle w:val="30"/>
          <w:b w:val="0"/>
          <w:i w:val="0"/>
        </w:rPr>
        <w:t>мен</w:t>
      </w:r>
      <w:r w:rsidRPr="008916EE">
        <w:rPr>
          <w:rStyle w:val="30"/>
          <w:b w:val="0"/>
          <w:i w:val="0"/>
          <w:lang w:val="kk-KZ"/>
        </w:rPr>
        <w:t xml:space="preserve"> </w:t>
      </w:r>
      <w:r w:rsidRPr="00E515C4">
        <w:rPr>
          <w:rStyle w:val="30"/>
          <w:b w:val="0"/>
          <w:i w:val="0"/>
        </w:rPr>
        <w:t>әдістерін</w:t>
      </w:r>
      <w:r w:rsidRPr="008916EE">
        <w:rPr>
          <w:rStyle w:val="30"/>
          <w:b w:val="0"/>
          <w:i w:val="0"/>
          <w:lang w:val="kk-KZ"/>
        </w:rPr>
        <w:t xml:space="preserve"> </w:t>
      </w:r>
      <w:r w:rsidRPr="00E515C4">
        <w:rPr>
          <w:rStyle w:val="30"/>
          <w:b w:val="0"/>
          <w:i w:val="0"/>
        </w:rPr>
        <w:t>жаңарту</w:t>
      </w:r>
      <w:r w:rsidRPr="008916EE">
        <w:rPr>
          <w:rStyle w:val="30"/>
          <w:b w:val="0"/>
          <w:i w:val="0"/>
          <w:lang w:val="kk-KZ"/>
        </w:rPr>
        <w:t xml:space="preserve">, </w:t>
      </w:r>
      <w:r w:rsidRPr="00E515C4">
        <w:rPr>
          <w:rStyle w:val="30"/>
          <w:b w:val="0"/>
          <w:i w:val="0"/>
        </w:rPr>
        <w:t>әрбір</w:t>
      </w:r>
      <w:r w:rsidRPr="008916EE">
        <w:rPr>
          <w:rStyle w:val="30"/>
          <w:b w:val="0"/>
          <w:i w:val="0"/>
          <w:lang w:val="kk-KZ"/>
        </w:rPr>
        <w:t xml:space="preserve"> </w:t>
      </w:r>
      <w:r w:rsidRPr="00E515C4">
        <w:rPr>
          <w:rStyle w:val="30"/>
          <w:b w:val="0"/>
          <w:i w:val="0"/>
        </w:rPr>
        <w:t>оқушының</w:t>
      </w:r>
      <w:r w:rsidRPr="008916EE">
        <w:rPr>
          <w:rStyle w:val="30"/>
          <w:b w:val="0"/>
          <w:i w:val="0"/>
          <w:lang w:val="kk-KZ"/>
        </w:rPr>
        <w:t xml:space="preserve"> </w:t>
      </w:r>
      <w:r w:rsidRPr="00E515C4">
        <w:rPr>
          <w:rStyle w:val="30"/>
          <w:b w:val="0"/>
          <w:i w:val="0"/>
        </w:rPr>
        <w:t>шығармашылық</w:t>
      </w:r>
      <w:r w:rsidRPr="008916EE">
        <w:rPr>
          <w:rStyle w:val="30"/>
          <w:b w:val="0"/>
          <w:i w:val="0"/>
          <w:lang w:val="kk-KZ"/>
        </w:rPr>
        <w:t xml:space="preserve"> </w:t>
      </w:r>
      <w:r w:rsidRPr="00E515C4">
        <w:rPr>
          <w:rStyle w:val="30"/>
          <w:b w:val="0"/>
          <w:i w:val="0"/>
        </w:rPr>
        <w:t>қабілетін</w:t>
      </w:r>
      <w:r w:rsidRPr="008916EE">
        <w:rPr>
          <w:rStyle w:val="30"/>
          <w:b w:val="0"/>
          <w:i w:val="0"/>
          <w:lang w:val="kk-KZ"/>
        </w:rPr>
        <w:t xml:space="preserve"> </w:t>
      </w:r>
      <w:r w:rsidRPr="00E515C4">
        <w:rPr>
          <w:rStyle w:val="30"/>
          <w:b w:val="0"/>
          <w:i w:val="0"/>
        </w:rPr>
        <w:t>барынша</w:t>
      </w:r>
      <w:r w:rsidRPr="008916EE">
        <w:rPr>
          <w:rStyle w:val="30"/>
          <w:b w:val="0"/>
          <w:i w:val="0"/>
          <w:lang w:val="kk-KZ"/>
        </w:rPr>
        <w:t xml:space="preserve"> </w:t>
      </w:r>
      <w:r w:rsidRPr="00E515C4">
        <w:rPr>
          <w:rStyle w:val="30"/>
          <w:b w:val="0"/>
          <w:i w:val="0"/>
        </w:rPr>
        <w:t>дамыту</w:t>
      </w:r>
      <w:r w:rsidRPr="008916EE">
        <w:rPr>
          <w:rStyle w:val="30"/>
          <w:b w:val="0"/>
          <w:i w:val="0"/>
          <w:lang w:val="kk-KZ"/>
        </w:rPr>
        <w:t xml:space="preserve">, </w:t>
      </w:r>
      <w:r>
        <w:rPr>
          <w:rFonts w:ascii="Times New Roman" w:hAnsi="Times New Roman"/>
          <w:sz w:val="28"/>
          <w:szCs w:val="28"/>
          <w:lang w:val="kk-KZ"/>
        </w:rPr>
        <w:t>тарихи педагогикалық мұраны</w:t>
      </w:r>
      <w:r w:rsidRPr="008916EE">
        <w:rPr>
          <w:rStyle w:val="30"/>
          <w:b w:val="0"/>
          <w:i w:val="0"/>
          <w:lang w:val="kk-KZ"/>
        </w:rPr>
        <w:t xml:space="preserve">, </w:t>
      </w:r>
      <w:r w:rsidRPr="00E515C4">
        <w:rPr>
          <w:rStyle w:val="30"/>
          <w:b w:val="0"/>
          <w:i w:val="0"/>
        </w:rPr>
        <w:t>сайып</w:t>
      </w:r>
      <w:r w:rsidRPr="008916EE">
        <w:rPr>
          <w:rStyle w:val="30"/>
          <w:b w:val="0"/>
          <w:i w:val="0"/>
          <w:lang w:val="kk-KZ"/>
        </w:rPr>
        <w:t xml:space="preserve"> </w:t>
      </w:r>
      <w:r w:rsidRPr="00E515C4">
        <w:rPr>
          <w:rStyle w:val="30"/>
          <w:b w:val="0"/>
          <w:i w:val="0"/>
        </w:rPr>
        <w:t>келгенде</w:t>
      </w:r>
      <w:r w:rsidRPr="008916EE">
        <w:rPr>
          <w:rStyle w:val="30"/>
          <w:b w:val="0"/>
          <w:i w:val="0"/>
          <w:lang w:val="kk-KZ"/>
        </w:rPr>
        <w:t xml:space="preserve">, </w:t>
      </w:r>
      <w:r w:rsidRPr="00E515C4">
        <w:rPr>
          <w:rStyle w:val="30"/>
          <w:b w:val="0"/>
          <w:i w:val="0"/>
        </w:rPr>
        <w:t>жалпы</w:t>
      </w:r>
      <w:r w:rsidRPr="008916EE">
        <w:rPr>
          <w:rStyle w:val="30"/>
          <w:b w:val="0"/>
          <w:i w:val="0"/>
          <w:lang w:val="kk-KZ"/>
        </w:rPr>
        <w:t xml:space="preserve"> </w:t>
      </w:r>
      <w:r w:rsidRPr="00E515C4">
        <w:rPr>
          <w:rStyle w:val="30"/>
          <w:b w:val="0"/>
          <w:i w:val="0"/>
        </w:rPr>
        <w:t>ұлттық</w:t>
      </w:r>
      <w:r w:rsidRPr="008916EE">
        <w:rPr>
          <w:rStyle w:val="30"/>
          <w:b w:val="0"/>
          <w:i w:val="0"/>
          <w:lang w:val="kk-KZ"/>
        </w:rPr>
        <w:t xml:space="preserve"> </w:t>
      </w:r>
      <w:r w:rsidRPr="00E515C4">
        <w:rPr>
          <w:rStyle w:val="30"/>
          <w:b w:val="0"/>
          <w:i w:val="0"/>
        </w:rPr>
        <w:t>мәдениетке</w:t>
      </w:r>
      <w:r w:rsidRPr="008916EE">
        <w:rPr>
          <w:rStyle w:val="30"/>
          <w:b w:val="0"/>
          <w:i w:val="0"/>
          <w:lang w:val="kk-KZ"/>
        </w:rPr>
        <w:t xml:space="preserve">  </w:t>
      </w:r>
      <w:r w:rsidRPr="00E515C4">
        <w:rPr>
          <w:rStyle w:val="30"/>
          <w:b w:val="0"/>
          <w:i w:val="0"/>
        </w:rPr>
        <w:t>баулу</w:t>
      </w:r>
      <w:r w:rsidRPr="008916EE">
        <w:rPr>
          <w:rStyle w:val="30"/>
          <w:b w:val="0"/>
          <w:i w:val="0"/>
          <w:lang w:val="kk-KZ"/>
        </w:rPr>
        <w:t xml:space="preserve"> </w:t>
      </w:r>
      <w:r w:rsidRPr="00E515C4">
        <w:rPr>
          <w:rStyle w:val="30"/>
          <w:b w:val="0"/>
          <w:i w:val="0"/>
        </w:rPr>
        <w:t>арқылы</w:t>
      </w:r>
      <w:r w:rsidRPr="008916EE">
        <w:rPr>
          <w:rStyle w:val="30"/>
          <w:b w:val="0"/>
          <w:i w:val="0"/>
          <w:lang w:val="kk-KZ"/>
        </w:rPr>
        <w:t xml:space="preserve"> </w:t>
      </w:r>
      <w:r w:rsidRPr="00E515C4">
        <w:rPr>
          <w:rStyle w:val="30"/>
          <w:b w:val="0"/>
          <w:i w:val="0"/>
        </w:rPr>
        <w:t>шешімін</w:t>
      </w:r>
      <w:r w:rsidRPr="008916EE">
        <w:rPr>
          <w:rStyle w:val="30"/>
          <w:b w:val="0"/>
          <w:i w:val="0"/>
          <w:lang w:val="kk-KZ"/>
        </w:rPr>
        <w:t xml:space="preserve"> </w:t>
      </w:r>
      <w:r w:rsidRPr="00E515C4">
        <w:rPr>
          <w:rStyle w:val="30"/>
          <w:b w:val="0"/>
          <w:i w:val="0"/>
        </w:rPr>
        <w:t>табуы</w:t>
      </w:r>
      <w:r w:rsidRPr="008916EE">
        <w:rPr>
          <w:rStyle w:val="30"/>
          <w:b w:val="0"/>
          <w:i w:val="0"/>
          <w:lang w:val="kk-KZ"/>
        </w:rPr>
        <w:t xml:space="preserve"> </w:t>
      </w:r>
      <w:r w:rsidRPr="00E515C4">
        <w:rPr>
          <w:rStyle w:val="30"/>
          <w:b w:val="0"/>
          <w:i w:val="0"/>
        </w:rPr>
        <w:t>тиіс</w:t>
      </w:r>
      <w:r w:rsidRPr="008916EE">
        <w:rPr>
          <w:rStyle w:val="30"/>
          <w:b w:val="0"/>
          <w:i w:val="0"/>
          <w:lang w:val="kk-KZ"/>
        </w:rPr>
        <w:t xml:space="preserve">.  </w:t>
      </w:r>
      <w:r w:rsidRPr="00E515C4">
        <w:rPr>
          <w:rStyle w:val="30"/>
          <w:b w:val="0"/>
          <w:i w:val="0"/>
        </w:rPr>
        <w:t>Әрбір</w:t>
      </w:r>
      <w:r w:rsidRPr="008916EE">
        <w:rPr>
          <w:rStyle w:val="30"/>
          <w:b w:val="0"/>
          <w:i w:val="0"/>
          <w:lang w:val="kk-KZ"/>
        </w:rPr>
        <w:t xml:space="preserve"> </w:t>
      </w:r>
      <w:r w:rsidRPr="00E515C4">
        <w:rPr>
          <w:rStyle w:val="30"/>
          <w:b w:val="0"/>
          <w:i w:val="0"/>
        </w:rPr>
        <w:t>оқушының</w:t>
      </w:r>
      <w:r w:rsidRPr="008916EE">
        <w:rPr>
          <w:rStyle w:val="30"/>
          <w:b w:val="0"/>
          <w:i w:val="0"/>
          <w:lang w:val="kk-KZ"/>
        </w:rPr>
        <w:t xml:space="preserve"> </w:t>
      </w:r>
      <w:r w:rsidRPr="00E515C4">
        <w:rPr>
          <w:rStyle w:val="30"/>
          <w:b w:val="0"/>
          <w:i w:val="0"/>
        </w:rPr>
        <w:t>шығармашылық</w:t>
      </w:r>
      <w:r w:rsidRPr="008916EE">
        <w:rPr>
          <w:rStyle w:val="30"/>
          <w:b w:val="0"/>
          <w:i w:val="0"/>
          <w:lang w:val="kk-KZ"/>
        </w:rPr>
        <w:t xml:space="preserve"> </w:t>
      </w:r>
      <w:r w:rsidRPr="00E515C4">
        <w:rPr>
          <w:rStyle w:val="30"/>
          <w:b w:val="0"/>
          <w:i w:val="0"/>
        </w:rPr>
        <w:t>қабілеттері</w:t>
      </w:r>
      <w:r w:rsidRPr="008916EE">
        <w:rPr>
          <w:rStyle w:val="30"/>
          <w:b w:val="0"/>
          <w:i w:val="0"/>
          <w:lang w:val="kk-KZ"/>
        </w:rPr>
        <w:t xml:space="preserve"> </w:t>
      </w:r>
      <w:r w:rsidRPr="00E515C4">
        <w:rPr>
          <w:rStyle w:val="30"/>
          <w:b w:val="0"/>
          <w:i w:val="0"/>
        </w:rPr>
        <w:t>тек</w:t>
      </w:r>
      <w:r w:rsidRPr="008916EE">
        <w:rPr>
          <w:rStyle w:val="30"/>
          <w:b w:val="0"/>
          <w:i w:val="0"/>
          <w:lang w:val="kk-KZ"/>
        </w:rPr>
        <w:t xml:space="preserve"> </w:t>
      </w:r>
      <w:r w:rsidRPr="00E515C4">
        <w:rPr>
          <w:rStyle w:val="30"/>
          <w:b w:val="0"/>
          <w:i w:val="0"/>
        </w:rPr>
        <w:t>оның</w:t>
      </w:r>
      <w:r w:rsidRPr="008916EE">
        <w:rPr>
          <w:rStyle w:val="30"/>
          <w:b w:val="0"/>
          <w:i w:val="0"/>
          <w:lang w:val="kk-KZ"/>
        </w:rPr>
        <w:t xml:space="preserve"> </w:t>
      </w:r>
      <w:r w:rsidRPr="00E515C4">
        <w:rPr>
          <w:rStyle w:val="30"/>
          <w:b w:val="0"/>
          <w:i w:val="0"/>
        </w:rPr>
        <w:t>жеке</w:t>
      </w:r>
      <w:r w:rsidRPr="008916EE">
        <w:rPr>
          <w:rStyle w:val="30"/>
          <w:b w:val="0"/>
          <w:i w:val="0"/>
          <w:lang w:val="kk-KZ"/>
        </w:rPr>
        <w:t xml:space="preserve"> </w:t>
      </w:r>
      <w:r w:rsidRPr="00E515C4">
        <w:rPr>
          <w:rStyle w:val="30"/>
          <w:b w:val="0"/>
          <w:i w:val="0"/>
        </w:rPr>
        <w:t>басының</w:t>
      </w:r>
      <w:r w:rsidRPr="008916EE">
        <w:rPr>
          <w:rStyle w:val="30"/>
          <w:b w:val="0"/>
          <w:i w:val="0"/>
          <w:lang w:val="kk-KZ"/>
        </w:rPr>
        <w:t xml:space="preserve"> </w:t>
      </w:r>
      <w:r w:rsidRPr="00E515C4">
        <w:rPr>
          <w:rStyle w:val="30"/>
          <w:b w:val="0"/>
          <w:i w:val="0"/>
        </w:rPr>
        <w:t>туа</w:t>
      </w:r>
      <w:r w:rsidRPr="008916EE">
        <w:rPr>
          <w:rStyle w:val="30"/>
          <w:b w:val="0"/>
          <w:i w:val="0"/>
          <w:lang w:val="kk-KZ"/>
        </w:rPr>
        <w:t xml:space="preserve"> </w:t>
      </w:r>
      <w:r w:rsidRPr="00E515C4">
        <w:rPr>
          <w:rStyle w:val="30"/>
          <w:b w:val="0"/>
          <w:i w:val="0"/>
        </w:rPr>
        <w:t>біткен</w:t>
      </w:r>
      <w:r w:rsidRPr="008916EE">
        <w:rPr>
          <w:rStyle w:val="30"/>
          <w:b w:val="0"/>
          <w:i w:val="0"/>
          <w:lang w:val="kk-KZ"/>
        </w:rPr>
        <w:t xml:space="preserve"> </w:t>
      </w:r>
      <w:r w:rsidRPr="00E515C4">
        <w:rPr>
          <w:rStyle w:val="30"/>
          <w:b w:val="0"/>
          <w:i w:val="0"/>
        </w:rPr>
        <w:t>қабілеттеріне</w:t>
      </w:r>
      <w:r w:rsidRPr="008916EE">
        <w:rPr>
          <w:rStyle w:val="30"/>
          <w:b w:val="0"/>
          <w:i w:val="0"/>
          <w:lang w:val="kk-KZ"/>
        </w:rPr>
        <w:t xml:space="preserve"> </w:t>
      </w:r>
      <w:r w:rsidRPr="00E515C4">
        <w:rPr>
          <w:rStyle w:val="30"/>
          <w:b w:val="0"/>
          <w:i w:val="0"/>
        </w:rPr>
        <w:t>ғана</w:t>
      </w:r>
      <w:r w:rsidRPr="008916EE">
        <w:rPr>
          <w:rStyle w:val="30"/>
          <w:b w:val="0"/>
          <w:i w:val="0"/>
          <w:lang w:val="kk-KZ"/>
        </w:rPr>
        <w:t xml:space="preserve"> </w:t>
      </w:r>
      <w:r w:rsidRPr="00E515C4">
        <w:rPr>
          <w:rStyle w:val="30"/>
          <w:b w:val="0"/>
          <w:i w:val="0"/>
        </w:rPr>
        <w:t>емес</w:t>
      </w:r>
      <w:r w:rsidRPr="008916EE">
        <w:rPr>
          <w:rStyle w:val="30"/>
          <w:b w:val="0"/>
          <w:i w:val="0"/>
          <w:lang w:val="kk-KZ"/>
        </w:rPr>
        <w:t xml:space="preserve">, </w:t>
      </w:r>
      <w:r w:rsidRPr="00E515C4">
        <w:rPr>
          <w:rStyle w:val="30"/>
          <w:b w:val="0"/>
          <w:i w:val="0"/>
        </w:rPr>
        <w:t>сондай</w:t>
      </w:r>
      <w:r w:rsidRPr="008916EE">
        <w:rPr>
          <w:rStyle w:val="30"/>
          <w:b w:val="0"/>
          <w:i w:val="0"/>
          <w:lang w:val="kk-KZ"/>
        </w:rPr>
        <w:t>-</w:t>
      </w:r>
      <w:r w:rsidRPr="00E515C4">
        <w:rPr>
          <w:rStyle w:val="30"/>
          <w:b w:val="0"/>
          <w:i w:val="0"/>
        </w:rPr>
        <w:t>ақ</w:t>
      </w:r>
      <w:r w:rsidRPr="008916EE">
        <w:rPr>
          <w:rStyle w:val="30"/>
          <w:b w:val="0"/>
          <w:i w:val="0"/>
          <w:lang w:val="kk-KZ"/>
        </w:rPr>
        <w:t xml:space="preserve"> </w:t>
      </w:r>
      <w:r w:rsidRPr="00E515C4">
        <w:rPr>
          <w:rStyle w:val="30"/>
          <w:b w:val="0"/>
          <w:i w:val="0"/>
        </w:rPr>
        <w:t>оны</w:t>
      </w:r>
      <w:r w:rsidRPr="008916EE">
        <w:rPr>
          <w:rStyle w:val="30"/>
          <w:b w:val="0"/>
          <w:i w:val="0"/>
          <w:lang w:val="kk-KZ"/>
        </w:rPr>
        <w:t xml:space="preserve"> </w:t>
      </w:r>
      <w:r w:rsidRPr="00E515C4">
        <w:rPr>
          <w:rStyle w:val="30"/>
          <w:b w:val="0"/>
          <w:i w:val="0"/>
        </w:rPr>
        <w:t>тәрбиелеп</w:t>
      </w:r>
      <w:r w:rsidRPr="008916EE">
        <w:rPr>
          <w:rStyle w:val="30"/>
          <w:b w:val="0"/>
          <w:i w:val="0"/>
          <w:lang w:val="kk-KZ"/>
        </w:rPr>
        <w:t xml:space="preserve"> </w:t>
      </w:r>
      <w:r w:rsidRPr="00E515C4">
        <w:rPr>
          <w:rStyle w:val="30"/>
          <w:b w:val="0"/>
          <w:i w:val="0"/>
        </w:rPr>
        <w:t>отырған</w:t>
      </w:r>
      <w:r w:rsidRPr="008916EE">
        <w:rPr>
          <w:rStyle w:val="30"/>
          <w:b w:val="0"/>
          <w:i w:val="0"/>
          <w:lang w:val="kk-KZ"/>
        </w:rPr>
        <w:t xml:space="preserve"> </w:t>
      </w:r>
      <w:r w:rsidRPr="00E515C4">
        <w:rPr>
          <w:rStyle w:val="30"/>
          <w:b w:val="0"/>
          <w:i w:val="0"/>
        </w:rPr>
        <w:t>қоғамдық</w:t>
      </w:r>
      <w:r w:rsidRPr="008916EE">
        <w:rPr>
          <w:rStyle w:val="30"/>
          <w:b w:val="0"/>
          <w:i w:val="0"/>
          <w:lang w:val="kk-KZ"/>
        </w:rPr>
        <w:t xml:space="preserve"> </w:t>
      </w:r>
      <w:r w:rsidRPr="00E515C4">
        <w:rPr>
          <w:rStyle w:val="30"/>
          <w:b w:val="0"/>
          <w:i w:val="0"/>
        </w:rPr>
        <w:t>ортасының</w:t>
      </w:r>
      <w:r w:rsidRPr="008916EE">
        <w:rPr>
          <w:rStyle w:val="30"/>
          <w:b w:val="0"/>
          <w:i w:val="0"/>
          <w:lang w:val="kk-KZ"/>
        </w:rPr>
        <w:t xml:space="preserve"> </w:t>
      </w:r>
      <w:r w:rsidRPr="00E515C4">
        <w:rPr>
          <w:rStyle w:val="30"/>
          <w:b w:val="0"/>
          <w:i w:val="0"/>
        </w:rPr>
        <w:t>тарихи</w:t>
      </w:r>
      <w:r w:rsidRPr="008916EE">
        <w:rPr>
          <w:rStyle w:val="30"/>
          <w:b w:val="0"/>
          <w:i w:val="0"/>
          <w:lang w:val="kk-KZ"/>
        </w:rPr>
        <w:t xml:space="preserve"> </w:t>
      </w:r>
      <w:r w:rsidRPr="00E515C4">
        <w:rPr>
          <w:rStyle w:val="30"/>
          <w:b w:val="0"/>
          <w:i w:val="0"/>
        </w:rPr>
        <w:t>қалыптасқан</w:t>
      </w:r>
      <w:r w:rsidRPr="008916EE">
        <w:rPr>
          <w:rStyle w:val="30"/>
          <w:b w:val="0"/>
          <w:i w:val="0"/>
          <w:lang w:val="kk-KZ"/>
        </w:rPr>
        <w:t xml:space="preserve"> </w:t>
      </w:r>
      <w:r>
        <w:rPr>
          <w:rFonts w:ascii="KZ Times New Roman" w:hAnsi="KZ Times New Roman"/>
          <w:sz w:val="28"/>
          <w:szCs w:val="28"/>
          <w:lang w:val="kk-KZ"/>
        </w:rPr>
        <w:t>оқу-тәрбие ұдерісінде қолдану</w:t>
      </w:r>
      <w:r w:rsidRPr="008916EE">
        <w:rPr>
          <w:rStyle w:val="30"/>
          <w:b w:val="0"/>
          <w:i w:val="0"/>
          <w:lang w:val="kk-KZ"/>
        </w:rPr>
        <w:t xml:space="preserve"> </w:t>
      </w:r>
      <w:r w:rsidRPr="00E515C4">
        <w:rPr>
          <w:rStyle w:val="30"/>
          <w:b w:val="0"/>
          <w:i w:val="0"/>
        </w:rPr>
        <w:t>да</w:t>
      </w:r>
      <w:r w:rsidRPr="008916EE">
        <w:rPr>
          <w:rStyle w:val="30"/>
          <w:b w:val="0"/>
          <w:i w:val="0"/>
          <w:lang w:val="kk-KZ"/>
        </w:rPr>
        <w:t xml:space="preserve"> </w:t>
      </w:r>
      <w:r w:rsidRPr="00E515C4">
        <w:rPr>
          <w:rStyle w:val="30"/>
          <w:b w:val="0"/>
          <w:i w:val="0"/>
        </w:rPr>
        <w:t>байланысты</w:t>
      </w:r>
      <w:r w:rsidRPr="008916EE">
        <w:rPr>
          <w:rStyle w:val="30"/>
          <w:b w:val="0"/>
          <w:i w:val="0"/>
          <w:lang w:val="kk-KZ"/>
        </w:rPr>
        <w:t xml:space="preserve">. </w:t>
      </w:r>
    </w:p>
    <w:p w:rsidR="008916EE" w:rsidRDefault="008916EE" w:rsidP="008916EE">
      <w:pPr>
        <w:spacing w:after="0" w:line="240" w:lineRule="auto"/>
        <w:ind w:firstLine="709"/>
        <w:jc w:val="both"/>
        <w:rPr>
          <w:rFonts w:ascii="Times New Roman" w:hAnsi="Times New Roman"/>
          <w:sz w:val="28"/>
          <w:szCs w:val="28"/>
          <w:lang w:val="kk-KZ"/>
        </w:rPr>
      </w:pPr>
      <w:r w:rsidRPr="002425F6">
        <w:rPr>
          <w:rFonts w:ascii="Times New Roman" w:hAnsi="Times New Roman"/>
          <w:sz w:val="28"/>
          <w:szCs w:val="28"/>
          <w:lang w:val="kk-KZ"/>
        </w:rPr>
        <w:t>Т</w:t>
      </w:r>
      <w:r>
        <w:rPr>
          <w:rFonts w:ascii="Times New Roman" w:hAnsi="Times New Roman"/>
          <w:sz w:val="28"/>
          <w:szCs w:val="28"/>
          <w:lang w:val="kk-KZ"/>
        </w:rPr>
        <w:t>ә</w:t>
      </w:r>
      <w:r w:rsidRPr="002425F6">
        <w:rPr>
          <w:rFonts w:ascii="Times New Roman" w:hAnsi="Times New Roman"/>
          <w:sz w:val="28"/>
          <w:szCs w:val="28"/>
          <w:lang w:val="kk-KZ"/>
        </w:rPr>
        <w:t>л</w:t>
      </w:r>
      <w:r>
        <w:rPr>
          <w:rFonts w:ascii="Times New Roman" w:hAnsi="Times New Roman"/>
          <w:sz w:val="28"/>
          <w:szCs w:val="28"/>
          <w:lang w:val="kk-KZ"/>
        </w:rPr>
        <w:t>і</w:t>
      </w:r>
      <w:r w:rsidRPr="002425F6">
        <w:rPr>
          <w:rFonts w:ascii="Times New Roman" w:hAnsi="Times New Roman"/>
          <w:sz w:val="28"/>
          <w:szCs w:val="28"/>
          <w:lang w:val="kk-KZ"/>
        </w:rPr>
        <w:t>м т</w:t>
      </w:r>
      <w:r>
        <w:rPr>
          <w:rFonts w:ascii="Times New Roman" w:hAnsi="Times New Roman"/>
          <w:sz w:val="28"/>
          <w:szCs w:val="28"/>
          <w:lang w:val="kk-KZ"/>
        </w:rPr>
        <w:t>ә</w:t>
      </w:r>
      <w:r w:rsidRPr="002425F6">
        <w:rPr>
          <w:rFonts w:ascii="Times New Roman" w:hAnsi="Times New Roman"/>
          <w:sz w:val="28"/>
          <w:szCs w:val="28"/>
          <w:lang w:val="kk-KZ"/>
        </w:rPr>
        <w:t>рбиен</w:t>
      </w:r>
      <w:r>
        <w:rPr>
          <w:rFonts w:ascii="Times New Roman" w:hAnsi="Times New Roman"/>
          <w:sz w:val="28"/>
          <w:szCs w:val="28"/>
          <w:lang w:val="kk-KZ"/>
        </w:rPr>
        <w:t>ің</w:t>
      </w:r>
      <w:r w:rsidRPr="002425F6">
        <w:rPr>
          <w:rFonts w:ascii="Times New Roman" w:hAnsi="Times New Roman"/>
          <w:sz w:val="28"/>
          <w:szCs w:val="28"/>
          <w:lang w:val="kk-KZ"/>
        </w:rPr>
        <w:t xml:space="preserve"> </w:t>
      </w:r>
      <w:r>
        <w:rPr>
          <w:rFonts w:ascii="Times New Roman" w:hAnsi="Times New Roman"/>
          <w:sz w:val="28"/>
          <w:szCs w:val="28"/>
          <w:lang w:val="kk-KZ"/>
        </w:rPr>
        <w:t>қ</w:t>
      </w:r>
      <w:r w:rsidRPr="002425F6">
        <w:rPr>
          <w:rFonts w:ascii="Times New Roman" w:hAnsi="Times New Roman"/>
          <w:sz w:val="28"/>
          <w:szCs w:val="28"/>
          <w:lang w:val="kk-KZ"/>
        </w:rPr>
        <w:t xml:space="preserve">алыптасуы мен </w:t>
      </w:r>
      <w:r>
        <w:rPr>
          <w:rFonts w:ascii="Times New Roman" w:hAnsi="Times New Roman"/>
          <w:sz w:val="28"/>
          <w:szCs w:val="28"/>
          <w:lang w:val="kk-KZ"/>
        </w:rPr>
        <w:t>даму заңдылықтарын ондағы өзіндік орын бар жеке тұлғалардың ой-пікірлерін зерттеуге қатысты шет елдік және  отандық ғалымдарымыздың еңбегі аз емес.</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Мәселен  қазіргі ТМД елдері бойынша : Э.Д.Днепров, Н.Медынский, А.В.Петровский, Н.К.Гончаров (Ресей), С.Х.Чавдаров  (Украина), Г.А.Арутюнян (Армения), К.Прлиев(Туркменстан), С.Раджапов (Өзбекістан), Ө.Әлеуов (Қарақалпақстан) т.б. еңбектерінде педагогика мен психология ғылымдарының тарихы, оның  іргелі де келелі теориялық проблемалары, әдіснамалық арналары туралы құнды мәселелер көтерілді.</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Қазақстан жағдайында  ұлттық тәлім-тәрбие саласының әр түрлі проблемалары, әсіресе халықтық педагогиканы жастар тәрбиесінде  тиімді пайдалану негізгі проблема болып отырғанын ғалымдар Қ.Жарықбаев, С.Ұзақбаева, С.Қалиев, Қ.Құнантаева, К.Қожахметова, А.Қалыбекова, Е.Жұматаева, Х.Әтемова зерттеулерінде атап көрсетті.</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Қазақ педагог-ғалымдары  халқымыздың он төрт ғасырлық тәлім-тәрбиелік ой-пікірі тарихындағы аса көрнекті  тұлғалар да біраздан бері зерттеу нысанасына айнала бастады.  </w:t>
      </w:r>
    </w:p>
    <w:p w:rsidR="008916EE" w:rsidRPr="00BC4BF5"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Көрнекті тұлғалардың педагогикалық мұралары, көзқарастары, идеяларын жан-жақты зерттелуде М.Әуезовтың</w:t>
      </w:r>
      <w:r w:rsidRPr="00BC4BF5">
        <w:rPr>
          <w:rFonts w:ascii="Times New Roman" w:hAnsi="Times New Roman"/>
          <w:sz w:val="28"/>
          <w:szCs w:val="28"/>
          <w:lang w:val="kk-KZ"/>
        </w:rPr>
        <w:t xml:space="preserve"> </w:t>
      </w:r>
      <w:r>
        <w:rPr>
          <w:rFonts w:ascii="Times New Roman" w:hAnsi="Times New Roman"/>
          <w:sz w:val="28"/>
          <w:szCs w:val="28"/>
          <w:lang w:val="kk-KZ"/>
        </w:rPr>
        <w:t>(К.Ибраева),</w:t>
      </w:r>
      <w:r w:rsidRPr="00BC4BF5">
        <w:rPr>
          <w:rFonts w:ascii="Times New Roman" w:hAnsi="Times New Roman"/>
          <w:sz w:val="28"/>
          <w:szCs w:val="28"/>
          <w:lang w:val="kk-KZ"/>
        </w:rPr>
        <w:t xml:space="preserve"> </w:t>
      </w:r>
      <w:r>
        <w:rPr>
          <w:rFonts w:ascii="Times New Roman" w:hAnsi="Times New Roman"/>
          <w:sz w:val="28"/>
          <w:szCs w:val="28"/>
          <w:lang w:val="kk-KZ"/>
        </w:rPr>
        <w:t>Д.Бабатайұлының (Ш.Жуматаева), Ж.Жабаевтың (М.Көккө</w:t>
      </w:r>
      <w:r w:rsidRPr="00BC4BF5">
        <w:rPr>
          <w:rFonts w:ascii="Times New Roman" w:hAnsi="Times New Roman"/>
          <w:sz w:val="28"/>
          <w:szCs w:val="28"/>
          <w:lang w:val="kk-KZ"/>
        </w:rPr>
        <w:t>зова), С.Сейфуллиннің</w:t>
      </w:r>
      <w:r>
        <w:rPr>
          <w:rFonts w:ascii="Times New Roman" w:hAnsi="Times New Roman"/>
          <w:sz w:val="28"/>
          <w:szCs w:val="28"/>
          <w:lang w:val="kk-KZ"/>
        </w:rPr>
        <w:t xml:space="preserve"> </w:t>
      </w:r>
      <w:r w:rsidRPr="00BC4BF5">
        <w:rPr>
          <w:rFonts w:ascii="Times New Roman" w:hAnsi="Times New Roman"/>
          <w:sz w:val="28"/>
          <w:szCs w:val="28"/>
          <w:lang w:val="kk-KZ"/>
        </w:rPr>
        <w:t>(К</w:t>
      </w:r>
      <w:r>
        <w:rPr>
          <w:rFonts w:ascii="Times New Roman" w:hAnsi="Times New Roman"/>
          <w:sz w:val="28"/>
          <w:szCs w:val="28"/>
          <w:lang w:val="kk-KZ"/>
        </w:rPr>
        <w:t>.Камалиева), Ы.Алтынсариннің  (А</w:t>
      </w:r>
      <w:r w:rsidRPr="00BC4BF5">
        <w:rPr>
          <w:rFonts w:ascii="Times New Roman" w:hAnsi="Times New Roman"/>
          <w:sz w:val="28"/>
          <w:szCs w:val="28"/>
          <w:lang w:val="kk-KZ"/>
        </w:rPr>
        <w:t>.Ситдықов</w:t>
      </w:r>
      <w:r>
        <w:rPr>
          <w:rFonts w:ascii="Times New Roman" w:hAnsi="Times New Roman"/>
          <w:sz w:val="28"/>
          <w:szCs w:val="28"/>
          <w:lang w:val="kk-KZ"/>
        </w:rPr>
        <w:t>), А.Құнанбаевтың (Т.Тәжібаев, К.Шаймерденова, А.Б.Муратова, С.Мұқановтың (Ф.Бұланова),</w:t>
      </w:r>
      <w:r w:rsidRPr="00DD4EB6">
        <w:rPr>
          <w:rFonts w:ascii="Times New Roman" w:hAnsi="Times New Roman"/>
          <w:sz w:val="28"/>
          <w:szCs w:val="28"/>
          <w:lang w:val="kk-KZ"/>
        </w:rPr>
        <w:t xml:space="preserve"> </w:t>
      </w:r>
      <w:r>
        <w:rPr>
          <w:rFonts w:ascii="Times New Roman" w:hAnsi="Times New Roman"/>
          <w:sz w:val="28"/>
          <w:szCs w:val="28"/>
          <w:lang w:val="kk-KZ"/>
        </w:rPr>
        <w:t>С.Көбеевтың (Е.Садвакасов), Ш.Құдайбердиевтың (А.Құдиярова), М.Жұмабаевтың (Р.Көшенова, А.Жұмабаева), Х.Досмұхамедовтың (А.Б.Тұрсынова), Аль-Фарабидің (А.Кұбесов), М.Ғабдуллиннің (Н.А.Ту</w:t>
      </w:r>
      <w:r w:rsidRPr="00DD4EB6">
        <w:rPr>
          <w:rFonts w:ascii="Times New Roman" w:hAnsi="Times New Roman"/>
          <w:sz w:val="28"/>
          <w:szCs w:val="28"/>
          <w:lang w:val="kk-KZ"/>
        </w:rPr>
        <w:t>й</w:t>
      </w:r>
      <w:r>
        <w:rPr>
          <w:rFonts w:ascii="Times New Roman" w:hAnsi="Times New Roman"/>
          <w:sz w:val="28"/>
          <w:szCs w:val="28"/>
          <w:lang w:val="kk-KZ"/>
        </w:rPr>
        <w:t>ебақов), С.Торайғыровтың Х.К.Шалғынбаева), С.Асфендияровтың  (Б.А.Қиясова) , А.Байтұрсыновтың (Қ.Т. Ыбыраимжанов), Т.Тәжібаевтың (М.Ж.Құлжабаева), М.Дұлатовтың (М.К.Пулатова)</w:t>
      </w:r>
      <w:r w:rsidR="000638B0">
        <w:rPr>
          <w:rFonts w:ascii="Times New Roman" w:hAnsi="Times New Roman"/>
          <w:sz w:val="28"/>
          <w:szCs w:val="28"/>
          <w:lang w:val="kk-KZ"/>
        </w:rPr>
        <w:t xml:space="preserve"> </w:t>
      </w:r>
      <w:r>
        <w:rPr>
          <w:rFonts w:ascii="Times New Roman" w:hAnsi="Times New Roman"/>
          <w:sz w:val="28"/>
          <w:szCs w:val="28"/>
          <w:lang w:val="kk-KZ"/>
        </w:rPr>
        <w:t xml:space="preserve">және т.б. </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Осыған байланысты </w:t>
      </w:r>
      <w:r w:rsidRPr="00E4204C">
        <w:rPr>
          <w:rFonts w:ascii="Times New Roman" w:hAnsi="Times New Roman"/>
          <w:sz w:val="28"/>
          <w:szCs w:val="28"/>
          <w:lang w:val="kk-KZ"/>
        </w:rPr>
        <w:t xml:space="preserve">педагогика ғылымының дамуына елеулі үлес қосқан ғалым-ұстаз </w:t>
      </w:r>
      <w:r>
        <w:rPr>
          <w:rFonts w:ascii="Times New Roman" w:hAnsi="Times New Roman"/>
          <w:sz w:val="28"/>
          <w:szCs w:val="28"/>
          <w:lang w:val="kk-KZ"/>
        </w:rPr>
        <w:t xml:space="preserve">Қ.Бержановтың ағартушылық қызметі мен педагогикалық көзқарастарына назар аударудың маңызы ерекше, өйткені  </w:t>
      </w:r>
      <w:r w:rsidRPr="00E4204C">
        <w:rPr>
          <w:rFonts w:ascii="Times New Roman" w:hAnsi="Times New Roman"/>
          <w:sz w:val="28"/>
          <w:szCs w:val="28"/>
          <w:lang w:val="kk-KZ"/>
        </w:rPr>
        <w:t xml:space="preserve">Қазақстан мұғалімдерінің қоғамдық және мәдени ағартушылық қызметі </w:t>
      </w:r>
      <w:r>
        <w:rPr>
          <w:rFonts w:ascii="Times New Roman" w:hAnsi="Times New Roman"/>
          <w:sz w:val="28"/>
          <w:szCs w:val="28"/>
          <w:lang w:val="kk-KZ"/>
        </w:rPr>
        <w:t xml:space="preserve"> саласын жетілдіруіне,</w:t>
      </w:r>
      <w:r w:rsidRPr="00941A67">
        <w:rPr>
          <w:rFonts w:ascii="Times New Roman" w:hAnsi="Times New Roman"/>
          <w:sz w:val="28"/>
          <w:szCs w:val="28"/>
          <w:lang w:val="kk-KZ"/>
        </w:rPr>
        <w:t xml:space="preserve"> </w:t>
      </w:r>
      <w:r>
        <w:rPr>
          <w:rFonts w:ascii="Times New Roman" w:hAnsi="Times New Roman"/>
          <w:sz w:val="28"/>
          <w:szCs w:val="28"/>
          <w:lang w:val="kk-KZ"/>
        </w:rPr>
        <w:t>дамуына қомақты үлес қосты.  Сонымен қатар Қ.</w:t>
      </w:r>
      <w:r w:rsidRPr="00E4204C">
        <w:rPr>
          <w:rFonts w:ascii="Times New Roman" w:hAnsi="Times New Roman"/>
          <w:sz w:val="28"/>
          <w:szCs w:val="28"/>
          <w:lang w:val="kk-KZ"/>
        </w:rPr>
        <w:t>Бержанов педагогикалық ғылымдар мен республикадағы ғылыми-педагогикалық кадрларды дайындаудың әрі қарай дамуына белсенді ықпал етті. Көптеген жылдар бойы ол Қазақстандағы халықтық білім беруді дамыту барысында орыс-қазақ достығы тарихымен байланысты ғылыми мәселелерімен айналысты</w:t>
      </w:r>
      <w:r>
        <w:rPr>
          <w:rFonts w:ascii="Times New Roman" w:hAnsi="Times New Roman"/>
          <w:sz w:val="28"/>
          <w:szCs w:val="28"/>
          <w:lang w:val="kk-KZ"/>
        </w:rPr>
        <w:t>.</w:t>
      </w:r>
    </w:p>
    <w:p w:rsidR="008916EE" w:rsidRPr="00E4204C"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Сондықтан Қ.Бержановтың ағартушылық мұрасының педагогикалық маңызы  тұжырымдардың негізділігі де сөзсіз. </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Алайда қоғамымызда орын алған әлеуметтік-экономикалық  мәселелерге байланысты бұл проблеманың көптеген жақтары әлі де шешімін таппай отыр. Мәселені шешуде педагогика ғылымы халқымыздың мәдени мұрасын, педагогикалық ой-пікірлер  саласында  жинақталған барлық құнды, қажетті жәдігерліктерді  және халық ағарту  мен қоғамның даму кезеңдеріндегі тәжірибелерді жүйелі  түрде зерттеп, жүйелеп пайдалануы қажет. Осы тұрғыдан қарағанда, педагог- ғалымдарымыздың ағартушылық еңбектері, оқу-тәрбие үрдісін, өскелең ұрпақтың адамгершілік тәрбиесін жетілдіруге, қоршаған ортаны танып білуге, ата-дәстүрін ардақтап, өткен тарихымызды қадір тұтуға және ең бастысы, қоғамдық тәрбие беруге бағытталған.</w:t>
      </w:r>
    </w:p>
    <w:p w:rsidR="008916EE" w:rsidRPr="000E4167"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Қазақ халқымыздың көрнекті ғалым-педагогтарының, соның  ішінде алғашқы  әрі педагог тарихшы Қ.Бержановтың  </w:t>
      </w:r>
      <w:r w:rsidRPr="005E6BD0">
        <w:rPr>
          <w:rFonts w:ascii="Times New Roman" w:hAnsi="Times New Roman"/>
          <w:sz w:val="28"/>
          <w:szCs w:val="28"/>
          <w:lang w:val="kk-KZ"/>
        </w:rPr>
        <w:t>туындыларының негiзгi  өзегi  педагогика тарихының мəселелерi болып  саналады</w:t>
      </w:r>
      <w:r>
        <w:rPr>
          <w:rFonts w:ascii="Times New Roman" w:hAnsi="Times New Roman"/>
          <w:sz w:val="28"/>
          <w:szCs w:val="28"/>
          <w:lang w:val="kk-KZ"/>
        </w:rPr>
        <w:t>, сондықтан ғалым-педагогтың педагогикалық ой-пікірін  зерттеу ғылыми-практикалық  маңыздылықты арттырады, педагогика тарихының  ауқымын  кеңейтіп, мазмұнын байытады.</w:t>
      </w:r>
    </w:p>
    <w:p w:rsidR="008916EE" w:rsidRDefault="008916EE"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BF7181" w:rsidRDefault="00BF7181" w:rsidP="008916EE">
      <w:pPr>
        <w:shd w:val="clear" w:color="auto" w:fill="FFFFFF"/>
        <w:spacing w:after="0" w:line="240" w:lineRule="auto"/>
        <w:ind w:firstLine="709"/>
        <w:jc w:val="center"/>
        <w:outlineLvl w:val="0"/>
        <w:rPr>
          <w:rFonts w:ascii="Times New Roman" w:hAnsi="Times New Roman"/>
          <w:b/>
          <w:sz w:val="28"/>
          <w:szCs w:val="28"/>
          <w:lang w:val="kk-KZ"/>
        </w:rPr>
      </w:pPr>
    </w:p>
    <w:p w:rsidR="001B0F68" w:rsidRDefault="001B0F68" w:rsidP="00145C74">
      <w:pPr>
        <w:shd w:val="clear" w:color="auto" w:fill="FFFFFF"/>
        <w:spacing w:after="0" w:line="240" w:lineRule="auto"/>
        <w:outlineLvl w:val="0"/>
        <w:rPr>
          <w:rFonts w:ascii="Times New Roman" w:hAnsi="Times New Roman"/>
          <w:b/>
          <w:sz w:val="28"/>
          <w:szCs w:val="28"/>
          <w:lang w:val="kk-KZ"/>
        </w:rPr>
      </w:pPr>
    </w:p>
    <w:p w:rsidR="001B0F68" w:rsidRPr="008916EE" w:rsidRDefault="001B0F68" w:rsidP="008916EE">
      <w:pPr>
        <w:shd w:val="clear" w:color="auto" w:fill="FFFFFF"/>
        <w:spacing w:after="0" w:line="240" w:lineRule="auto"/>
        <w:ind w:firstLine="709"/>
        <w:jc w:val="center"/>
        <w:outlineLvl w:val="0"/>
        <w:rPr>
          <w:rFonts w:ascii="Times New Roman" w:hAnsi="Times New Roman"/>
          <w:b/>
          <w:sz w:val="28"/>
          <w:szCs w:val="28"/>
          <w:lang w:val="kk-KZ"/>
        </w:rPr>
      </w:pPr>
    </w:p>
    <w:p w:rsidR="008916EE" w:rsidRPr="008916EE" w:rsidRDefault="008916EE" w:rsidP="008916EE">
      <w:pPr>
        <w:shd w:val="clear" w:color="auto" w:fill="FFFFFF"/>
        <w:spacing w:after="0" w:line="240" w:lineRule="auto"/>
        <w:ind w:firstLine="709"/>
        <w:jc w:val="center"/>
        <w:outlineLvl w:val="0"/>
        <w:rPr>
          <w:rFonts w:ascii="Times New Roman" w:hAnsi="Times New Roman"/>
          <w:b/>
          <w:sz w:val="28"/>
          <w:szCs w:val="28"/>
          <w:lang w:val="kk-KZ"/>
        </w:rPr>
      </w:pPr>
    </w:p>
    <w:p w:rsidR="008916EE" w:rsidRPr="00262609" w:rsidRDefault="008916EE" w:rsidP="008916EE">
      <w:pPr>
        <w:shd w:val="clear" w:color="auto" w:fill="FFFFFF"/>
        <w:tabs>
          <w:tab w:val="left" w:pos="2175"/>
        </w:tabs>
        <w:spacing w:after="0" w:line="240" w:lineRule="auto"/>
        <w:jc w:val="both"/>
        <w:outlineLvl w:val="0"/>
        <w:rPr>
          <w:rFonts w:ascii="Times New Roman" w:hAnsi="Times New Roman"/>
          <w:b/>
          <w:sz w:val="28"/>
          <w:szCs w:val="28"/>
          <w:lang w:val="kk-KZ"/>
        </w:rPr>
      </w:pPr>
      <w:r w:rsidRPr="008916EE">
        <w:rPr>
          <w:rFonts w:ascii="Times New Roman" w:hAnsi="Times New Roman"/>
          <w:b/>
          <w:sz w:val="28"/>
          <w:szCs w:val="28"/>
          <w:lang w:val="kk-KZ"/>
        </w:rPr>
        <w:lastRenderedPageBreak/>
        <w:t>1</w:t>
      </w:r>
      <w:r>
        <w:rPr>
          <w:rFonts w:ascii="Times New Roman" w:hAnsi="Times New Roman"/>
          <w:b/>
          <w:sz w:val="28"/>
          <w:szCs w:val="28"/>
          <w:lang w:val="kk-KZ"/>
        </w:rPr>
        <w:t xml:space="preserve"> </w:t>
      </w:r>
      <w:r w:rsidRPr="00262609">
        <w:rPr>
          <w:rFonts w:ascii="Times New Roman" w:hAnsi="Times New Roman"/>
          <w:sz w:val="28"/>
          <w:szCs w:val="28"/>
          <w:lang w:val="kk-KZ"/>
        </w:rPr>
        <w:t xml:space="preserve"> </w:t>
      </w:r>
      <w:r>
        <w:rPr>
          <w:rFonts w:ascii="Times New Roman" w:hAnsi="Times New Roman"/>
          <w:b/>
          <w:sz w:val="28"/>
          <w:szCs w:val="28"/>
          <w:lang w:val="kk-KZ"/>
        </w:rPr>
        <w:t xml:space="preserve">ҚАЗАҚСТАНДАҒЫ  </w:t>
      </w:r>
      <w:r w:rsidR="00B54C91">
        <w:rPr>
          <w:rFonts w:ascii="Times New Roman" w:hAnsi="Times New Roman"/>
          <w:b/>
          <w:sz w:val="28"/>
          <w:szCs w:val="28"/>
          <w:lang w:val="kk-KZ"/>
        </w:rPr>
        <w:t>ПЕДАГОГИКА ҒЫЛЫМЫНЫҢ</w:t>
      </w:r>
      <w:r w:rsidRPr="00262609">
        <w:rPr>
          <w:rFonts w:ascii="Times New Roman" w:hAnsi="Times New Roman"/>
          <w:b/>
          <w:sz w:val="28"/>
          <w:szCs w:val="28"/>
          <w:lang w:val="kk-KZ"/>
        </w:rPr>
        <w:t xml:space="preserve"> </w:t>
      </w:r>
      <w:r w:rsidR="002438FB">
        <w:rPr>
          <w:rFonts w:ascii="Times New Roman" w:hAnsi="Times New Roman"/>
          <w:b/>
          <w:sz w:val="28"/>
          <w:szCs w:val="28"/>
          <w:lang w:val="kk-KZ"/>
        </w:rPr>
        <w:t>ҚАЛЫПТАСУЫ МЕН ДАМУЫ</w:t>
      </w:r>
    </w:p>
    <w:p w:rsidR="008916EE" w:rsidRDefault="008916EE" w:rsidP="008916EE">
      <w:pPr>
        <w:shd w:val="clear" w:color="auto" w:fill="FFFFFF"/>
        <w:spacing w:after="0" w:line="240" w:lineRule="auto"/>
        <w:ind w:firstLine="709"/>
        <w:jc w:val="center"/>
        <w:outlineLvl w:val="0"/>
        <w:rPr>
          <w:rStyle w:val="a6"/>
          <w:rFonts w:ascii="Times New Roman" w:hAnsi="Times New Roman"/>
          <w:sz w:val="28"/>
          <w:szCs w:val="28"/>
          <w:lang w:val="kk-KZ"/>
        </w:rPr>
      </w:pPr>
    </w:p>
    <w:p w:rsidR="00B54C91" w:rsidRDefault="0097110E" w:rsidP="00BF7181">
      <w:pPr>
        <w:pStyle w:val="a5"/>
        <w:numPr>
          <w:ilvl w:val="0"/>
          <w:numId w:val="8"/>
        </w:numPr>
        <w:shd w:val="clear" w:color="auto" w:fill="FFFFFF"/>
        <w:tabs>
          <w:tab w:val="left" w:pos="567"/>
        </w:tabs>
        <w:spacing w:after="0" w:line="240" w:lineRule="auto"/>
        <w:jc w:val="both"/>
        <w:outlineLvl w:val="0"/>
        <w:rPr>
          <w:rFonts w:ascii="Times New Roman" w:hAnsi="Times New Roman"/>
          <w:b/>
          <w:sz w:val="28"/>
          <w:szCs w:val="28"/>
          <w:lang w:val="kk-KZ"/>
        </w:rPr>
      </w:pPr>
      <w:r>
        <w:rPr>
          <w:rFonts w:ascii="Times New Roman" w:hAnsi="Times New Roman"/>
          <w:b/>
          <w:sz w:val="28"/>
          <w:szCs w:val="28"/>
          <w:lang w:val="kk-KZ"/>
        </w:rPr>
        <w:t xml:space="preserve">-тақырып </w:t>
      </w:r>
      <w:r w:rsidR="00B54C91" w:rsidRPr="0097110E">
        <w:rPr>
          <w:rFonts w:ascii="Times New Roman" w:hAnsi="Times New Roman"/>
          <w:b/>
          <w:sz w:val="28"/>
          <w:szCs w:val="28"/>
          <w:lang w:val="kk-KZ"/>
        </w:rPr>
        <w:t>ХХ ғ. 40-60 жылдардағы Республикадағы педагогика ғылымы.</w:t>
      </w:r>
    </w:p>
    <w:p w:rsidR="00F521E3" w:rsidRDefault="00F521E3" w:rsidP="00F521E3">
      <w:pPr>
        <w:pStyle w:val="a5"/>
        <w:shd w:val="clear" w:color="auto" w:fill="FFFFFF"/>
        <w:spacing w:after="0" w:line="240" w:lineRule="auto"/>
        <w:jc w:val="both"/>
        <w:outlineLvl w:val="0"/>
        <w:rPr>
          <w:rFonts w:ascii="Times New Roman" w:hAnsi="Times New Roman"/>
          <w:b/>
          <w:sz w:val="28"/>
          <w:szCs w:val="28"/>
          <w:lang w:val="kk-KZ"/>
        </w:rPr>
      </w:pPr>
    </w:p>
    <w:p w:rsidR="00AB3C51" w:rsidRPr="00F521E3" w:rsidRDefault="00AB3C51" w:rsidP="00F521E3">
      <w:pPr>
        <w:jc w:val="both"/>
        <w:rPr>
          <w:rFonts w:ascii="Times New Roman" w:hAnsi="Times New Roman"/>
          <w:sz w:val="28"/>
          <w:szCs w:val="28"/>
          <w:lang w:val="kk-KZ"/>
        </w:rPr>
      </w:pPr>
      <w:r w:rsidRPr="00AB3C51">
        <w:rPr>
          <w:rFonts w:ascii="Times New Roman" w:hAnsi="Times New Roman"/>
          <w:b/>
          <w:sz w:val="28"/>
          <w:szCs w:val="28"/>
          <w:lang w:val="kk-KZ"/>
        </w:rPr>
        <w:t>Мақсаты</w:t>
      </w:r>
      <w:r>
        <w:rPr>
          <w:rFonts w:ascii="Times New Roman" w:hAnsi="Times New Roman"/>
          <w:b/>
          <w:sz w:val="28"/>
          <w:szCs w:val="28"/>
          <w:lang w:val="kk-KZ"/>
        </w:rPr>
        <w:t>:</w:t>
      </w:r>
      <w:r w:rsidR="00F521E3" w:rsidRPr="00F521E3">
        <w:rPr>
          <w:bCs/>
          <w:sz w:val="28"/>
          <w:szCs w:val="28"/>
          <w:lang w:val="kk-KZ"/>
        </w:rPr>
        <w:t xml:space="preserve"> </w:t>
      </w:r>
      <w:r w:rsidR="00F521E3" w:rsidRPr="00F521E3">
        <w:rPr>
          <w:rFonts w:ascii="Times New Roman" w:hAnsi="Times New Roman"/>
          <w:bCs/>
          <w:sz w:val="28"/>
          <w:szCs w:val="28"/>
          <w:lang w:val="kk-KZ"/>
        </w:rPr>
        <w:t xml:space="preserve">студенттерге </w:t>
      </w:r>
      <w:r w:rsidR="00F521E3">
        <w:rPr>
          <w:rFonts w:ascii="Times New Roman" w:hAnsi="Times New Roman"/>
          <w:bCs/>
          <w:sz w:val="28"/>
          <w:szCs w:val="28"/>
          <w:lang w:val="kk-KZ"/>
        </w:rPr>
        <w:t xml:space="preserve"> Қазақстандағы педагогика ғылымының қалыптасуы мен дамуы</w:t>
      </w:r>
      <w:r w:rsidR="00F521E3" w:rsidRPr="00F521E3">
        <w:rPr>
          <w:rFonts w:ascii="Times New Roman" w:hAnsi="Times New Roman"/>
          <w:sz w:val="28"/>
          <w:szCs w:val="28"/>
          <w:lang w:val="kk-KZ"/>
        </w:rPr>
        <w:t xml:space="preserve"> туралы білімдерді меңгерту; </w:t>
      </w:r>
      <w:r w:rsidR="00F521E3">
        <w:rPr>
          <w:rFonts w:ascii="Times New Roman" w:hAnsi="Times New Roman"/>
          <w:sz w:val="28"/>
          <w:szCs w:val="28"/>
          <w:lang w:val="kk-KZ"/>
        </w:rPr>
        <w:t>40-60 жылдардағы Республикадағы педагогика ғылымының дамуы</w:t>
      </w:r>
      <w:r w:rsidR="00F521E3" w:rsidRPr="00F521E3">
        <w:rPr>
          <w:rFonts w:ascii="Times New Roman" w:hAnsi="Times New Roman"/>
          <w:sz w:val="28"/>
          <w:szCs w:val="28"/>
          <w:lang w:val="kk-KZ"/>
        </w:rPr>
        <w:t xml:space="preserve"> туралы </w:t>
      </w:r>
      <w:r w:rsidR="00F521E3">
        <w:rPr>
          <w:rFonts w:ascii="Times New Roman" w:hAnsi="Times New Roman"/>
          <w:sz w:val="28"/>
          <w:szCs w:val="28"/>
          <w:lang w:val="kk-KZ"/>
        </w:rPr>
        <w:t>жалпы түсініктерді қалыптастыру.</w:t>
      </w:r>
    </w:p>
    <w:p w:rsidR="0097110E" w:rsidRPr="00572DE4" w:rsidRDefault="0097110E" w:rsidP="00572DE4">
      <w:pPr>
        <w:shd w:val="clear" w:color="auto" w:fill="FFFFFF"/>
        <w:spacing w:after="0" w:line="240" w:lineRule="auto"/>
        <w:jc w:val="both"/>
        <w:outlineLvl w:val="0"/>
        <w:rPr>
          <w:rFonts w:ascii="Times New Roman" w:hAnsi="Times New Roman"/>
          <w:b/>
          <w:sz w:val="28"/>
          <w:szCs w:val="28"/>
          <w:lang w:val="kk-KZ"/>
        </w:rPr>
      </w:pPr>
      <w:r w:rsidRPr="00572DE4">
        <w:rPr>
          <w:rFonts w:ascii="Times New Roman" w:hAnsi="Times New Roman"/>
          <w:b/>
          <w:sz w:val="28"/>
          <w:szCs w:val="28"/>
          <w:lang w:val="kk-KZ"/>
        </w:rPr>
        <w:t xml:space="preserve">Жоспары </w:t>
      </w:r>
      <w:r w:rsidR="00F521E3" w:rsidRPr="00572DE4">
        <w:rPr>
          <w:rFonts w:ascii="Times New Roman" w:hAnsi="Times New Roman"/>
          <w:b/>
          <w:sz w:val="28"/>
          <w:szCs w:val="28"/>
          <w:lang w:val="kk-KZ"/>
        </w:rPr>
        <w:t>:</w:t>
      </w:r>
    </w:p>
    <w:p w:rsidR="00F521E3" w:rsidRDefault="00F521E3" w:rsidP="00F521E3">
      <w:pPr>
        <w:pStyle w:val="a5"/>
        <w:numPr>
          <w:ilvl w:val="0"/>
          <w:numId w:val="10"/>
        </w:numPr>
        <w:shd w:val="clear" w:color="auto" w:fill="FFFFFF"/>
        <w:spacing w:after="0" w:line="240" w:lineRule="auto"/>
        <w:jc w:val="both"/>
        <w:outlineLvl w:val="0"/>
        <w:rPr>
          <w:rFonts w:ascii="Times New Roman" w:hAnsi="Times New Roman"/>
          <w:b/>
          <w:sz w:val="28"/>
          <w:szCs w:val="28"/>
          <w:lang w:val="kk-KZ"/>
        </w:rPr>
      </w:pPr>
      <w:r w:rsidRPr="00F521E3">
        <w:rPr>
          <w:rFonts w:ascii="Times New Roman" w:hAnsi="Times New Roman"/>
          <w:sz w:val="28"/>
          <w:szCs w:val="28"/>
          <w:lang w:val="kk-KZ"/>
        </w:rPr>
        <w:t>ХІХ-ХХ ғасырдағы Қазақстандағы мектептер</w:t>
      </w:r>
      <w:r w:rsidRPr="00DD1CF5">
        <w:rPr>
          <w:rFonts w:ascii="Times New Roman" w:hAnsi="Times New Roman"/>
          <w:b/>
          <w:sz w:val="28"/>
          <w:szCs w:val="28"/>
          <w:lang w:val="kk-KZ"/>
        </w:rPr>
        <w:t>.</w:t>
      </w:r>
    </w:p>
    <w:p w:rsidR="00F521E3" w:rsidRDefault="00F521E3" w:rsidP="00F521E3">
      <w:pPr>
        <w:pStyle w:val="a5"/>
        <w:numPr>
          <w:ilvl w:val="0"/>
          <w:numId w:val="10"/>
        </w:numPr>
        <w:shd w:val="clear" w:color="auto" w:fill="FFFFFF"/>
        <w:spacing w:after="0" w:line="240" w:lineRule="auto"/>
        <w:jc w:val="both"/>
        <w:outlineLvl w:val="0"/>
        <w:rPr>
          <w:rFonts w:ascii="Times New Roman" w:hAnsi="Times New Roman"/>
          <w:sz w:val="28"/>
          <w:szCs w:val="28"/>
          <w:lang w:val="kk-KZ"/>
        </w:rPr>
      </w:pPr>
      <w:r w:rsidRPr="00F521E3">
        <w:rPr>
          <w:rFonts w:ascii="Times New Roman" w:hAnsi="Times New Roman"/>
          <w:sz w:val="28"/>
          <w:szCs w:val="28"/>
          <w:lang w:val="kk-KZ"/>
        </w:rPr>
        <w:t xml:space="preserve">40-60 жылдардағы </w:t>
      </w:r>
      <w:r>
        <w:rPr>
          <w:rFonts w:ascii="Times New Roman" w:hAnsi="Times New Roman"/>
          <w:sz w:val="28"/>
          <w:szCs w:val="28"/>
          <w:lang w:val="kk-KZ"/>
        </w:rPr>
        <w:t>Қазақстанда педагогика ғылымының дамуы мен қалыптасуы.</w:t>
      </w:r>
    </w:p>
    <w:p w:rsidR="00F521E3" w:rsidRPr="00F521E3" w:rsidRDefault="00F521E3" w:rsidP="00F521E3">
      <w:pPr>
        <w:pStyle w:val="a5"/>
        <w:numPr>
          <w:ilvl w:val="0"/>
          <w:numId w:val="10"/>
        </w:numPr>
        <w:shd w:val="clear" w:color="auto" w:fill="FFFFFF"/>
        <w:spacing w:after="0" w:line="240" w:lineRule="auto"/>
        <w:jc w:val="both"/>
        <w:outlineLvl w:val="0"/>
        <w:rPr>
          <w:rFonts w:ascii="Times New Roman" w:hAnsi="Times New Roman"/>
          <w:sz w:val="28"/>
          <w:szCs w:val="28"/>
          <w:lang w:val="kk-KZ"/>
        </w:rPr>
      </w:pPr>
      <w:r>
        <w:rPr>
          <w:rFonts w:ascii="Times New Roman" w:hAnsi="Times New Roman"/>
          <w:sz w:val="28"/>
          <w:szCs w:val="28"/>
          <w:lang w:val="kk-KZ"/>
        </w:rPr>
        <w:t>Алғашқы мектептер.</w:t>
      </w:r>
    </w:p>
    <w:p w:rsidR="0097110E" w:rsidRDefault="0097110E" w:rsidP="0097110E">
      <w:pPr>
        <w:pStyle w:val="a5"/>
        <w:shd w:val="clear" w:color="auto" w:fill="FFFFFF"/>
        <w:spacing w:after="0" w:line="240" w:lineRule="auto"/>
        <w:jc w:val="both"/>
        <w:outlineLvl w:val="0"/>
        <w:rPr>
          <w:rFonts w:ascii="Times New Roman" w:hAnsi="Times New Roman"/>
          <w:b/>
          <w:sz w:val="28"/>
          <w:szCs w:val="28"/>
          <w:lang w:val="kk-KZ"/>
        </w:rPr>
      </w:pPr>
    </w:p>
    <w:p w:rsidR="0097110E" w:rsidRDefault="0097110E" w:rsidP="0097110E">
      <w:pPr>
        <w:pStyle w:val="a5"/>
        <w:shd w:val="clear" w:color="auto" w:fill="FFFFFF"/>
        <w:spacing w:after="0" w:line="240" w:lineRule="auto"/>
        <w:jc w:val="both"/>
        <w:outlineLvl w:val="0"/>
        <w:rPr>
          <w:rFonts w:ascii="Times New Roman" w:hAnsi="Times New Roman"/>
          <w:b/>
          <w:sz w:val="28"/>
          <w:szCs w:val="28"/>
          <w:lang w:val="kk-KZ"/>
        </w:rPr>
      </w:pPr>
      <w:r>
        <w:rPr>
          <w:rFonts w:ascii="Times New Roman" w:hAnsi="Times New Roman"/>
          <w:b/>
          <w:sz w:val="28"/>
          <w:szCs w:val="28"/>
          <w:lang w:val="kk-KZ"/>
        </w:rPr>
        <w:t>Тірек ұғымдар:</w:t>
      </w:r>
      <w:r w:rsidR="00F521E3" w:rsidRPr="00F521E3">
        <w:rPr>
          <w:rFonts w:ascii="Times New Roman" w:hAnsi="Times New Roman"/>
          <w:sz w:val="28"/>
          <w:szCs w:val="28"/>
          <w:lang w:val="kk-KZ"/>
        </w:rPr>
        <w:t>тәлім-тәрбие</w:t>
      </w:r>
      <w:r w:rsidR="00F521E3">
        <w:rPr>
          <w:rFonts w:ascii="Times New Roman" w:hAnsi="Times New Roman"/>
          <w:b/>
          <w:sz w:val="28"/>
          <w:szCs w:val="28"/>
          <w:lang w:val="kk-KZ"/>
        </w:rPr>
        <w:t xml:space="preserve">, </w:t>
      </w:r>
      <w:r w:rsidR="00F521E3" w:rsidRPr="00DD1CF5">
        <w:rPr>
          <w:rFonts w:ascii="Times New Roman" w:hAnsi="Times New Roman"/>
          <w:sz w:val="28"/>
          <w:szCs w:val="28"/>
          <w:lang w:val="kk-KZ"/>
        </w:rPr>
        <w:t>мұсылман мектептері</w:t>
      </w:r>
      <w:r w:rsidR="00F521E3">
        <w:rPr>
          <w:rFonts w:ascii="Times New Roman" w:hAnsi="Times New Roman"/>
          <w:sz w:val="28"/>
          <w:szCs w:val="28"/>
          <w:lang w:val="kk-KZ"/>
        </w:rPr>
        <w:t xml:space="preserve">, </w:t>
      </w:r>
      <w:r w:rsidR="00F521E3" w:rsidRPr="00DD1CF5">
        <w:rPr>
          <w:rFonts w:ascii="Times New Roman" w:hAnsi="Times New Roman"/>
          <w:sz w:val="28"/>
          <w:szCs w:val="28"/>
          <w:lang w:val="kk-KZ"/>
        </w:rPr>
        <w:t>мұғалімдер мектебі</w:t>
      </w:r>
      <w:r w:rsidR="00F521E3">
        <w:rPr>
          <w:rFonts w:ascii="Times New Roman" w:hAnsi="Times New Roman"/>
          <w:sz w:val="28"/>
          <w:szCs w:val="28"/>
          <w:lang w:val="kk-KZ"/>
        </w:rPr>
        <w:t>,аудармашы,тілмаш.</w:t>
      </w:r>
    </w:p>
    <w:p w:rsidR="00DD1CF5" w:rsidRPr="00DD1CF5" w:rsidRDefault="00DD1CF5" w:rsidP="00FA458B">
      <w:pPr>
        <w:spacing w:line="240" w:lineRule="auto"/>
        <w:ind w:firstLine="540"/>
        <w:jc w:val="both"/>
        <w:rPr>
          <w:rFonts w:ascii="Times New Roman" w:hAnsi="Times New Roman"/>
          <w:b/>
          <w:sz w:val="28"/>
          <w:szCs w:val="28"/>
          <w:lang w:val="kk-KZ"/>
        </w:rPr>
      </w:pPr>
      <w:r w:rsidRPr="00DD1CF5">
        <w:rPr>
          <w:rFonts w:ascii="Times New Roman" w:hAnsi="Times New Roman"/>
          <w:sz w:val="28"/>
          <w:szCs w:val="28"/>
          <w:lang w:val="kk-KZ"/>
        </w:rPr>
        <w:t>Қазақтың тәлім-тәрбиелік ой-пікір тарихының тамыры тереңде жатқаны сияқты осынау кең-байтақ өлкеде мектеп ісінің пайда болып, білім беру тарихыда өзінің ілкі бастауларын ерте заманнан алды.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Қазақ жеріндегі мұсылман мектептері оқушылар құрамы жағынан кішігірім мектептер болды. Олар қазақ ауылдарымен бірге киіз үймен көшіп-қонып жүретін еді. Бай</w:t>
      </w:r>
      <w:r w:rsidR="00F521E3">
        <w:rPr>
          <w:rFonts w:ascii="Times New Roman" w:hAnsi="Times New Roman"/>
          <w:sz w:val="28"/>
          <w:szCs w:val="28"/>
          <w:lang w:val="kk-KZ"/>
        </w:rPr>
        <w:t xml:space="preserve"> </w:t>
      </w:r>
      <w:r w:rsidRPr="00DD1CF5">
        <w:rPr>
          <w:rFonts w:ascii="Times New Roman" w:hAnsi="Times New Roman"/>
          <w:sz w:val="28"/>
          <w:szCs w:val="28"/>
          <w:lang w:val="kk-KZ"/>
        </w:rPr>
        <w:t>саудагерлердің қарыныларына салынған қала медреселері ғана арнаулы үйлерге оналасты. Бұл мектептерде оқу жоспары, оқу бағдарламалары және тұрақты сабақ кестелері болған жоқ.</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Қазақстанның Ресей қол астына қарауына байланысты екі тілді білетін жергілікті әкімдер даярлайтын орыс-қазақ және орыс-түзем мектептеріне ашу қасиеттігі туды. Қазақстандағы алғашқы мұндай оқу орны – Омскіде 1789 жылы ашылған «Азиялық училище» еді. Аудармашы – тілмаштар даярлайтын бұл оқу орнына қазақ балалары да қабылданды.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1841 жылы Бөкей хан Ордасында Жәңгір хан өзінің жақын әскерлерінің, туыстарының балалары үшін алғаш орыс мектеп – пансионатын ашты. 1825 жылы Орынбордағы татар мектебі негізінде Неплюев кадет училищесі (ол 1844 жылы кадет корпусы болып аталды), 1846 жылы Сібір Қазақ-орыс әскери училищесі негізінде Омбы кадет корпусы ірге көтерді. Бұл оқу орындарын қазақтың тұңғыш зиялылары: Шоқан Уәлиханов, Садық Бабаджанов, Халиолла Оскенбаев, т.б. оқып бітірді. 1850 жылы Орынбордың Шекара комиссиясы жанынан қазақ балаларының арналып, жеті жылдық мектеп ашылды. Осы мектептің түлегі қазақтың демократ – ағартушы – </w:t>
      </w:r>
      <w:r w:rsidRPr="00DD1CF5">
        <w:rPr>
          <w:rFonts w:ascii="Times New Roman" w:hAnsi="Times New Roman"/>
          <w:sz w:val="28"/>
          <w:szCs w:val="28"/>
          <w:lang w:val="kk-KZ"/>
        </w:rPr>
        <w:lastRenderedPageBreak/>
        <w:t>педагогы Ыбырай Алтынсариннің басшылығымен 1864 жылы 8-ші қаңтарда Торғайда тұңғыш қазақ мектебі және оның жанынан интернат ашылды.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Алтынсарин өзінің ардақты борышы – халқының көзін ашу, қазақ балаларына өнер – білім беру деп түсінді. Сол жолда 30 жылдай аянбай еңбек етті.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Ы.Алтынсарин дүниежүзілік педагогика классиктері Я.А.Коменский, К.Д.Ушинский, Л.Н.Толстой, т.б. гуманистік идеяларын басшылыққа алды, оларды қазақ даласында өзі ашқан мектептердің оқу жүйесіне енгізді. Оның қазақ «Хрестоматиясы» (1879) мен «Қазақтарға орыс тілін үйретудің бастауыш құралы» (1880) атты оқулықтары осы идеяға негізделген шынайы деомкратиялық бағыттағы еңбектері еді. Ы.Алтынсарин жатамалы, мағынасыз діни оқуға қарсы болды. Өзі ашқан қазақ-орыс мектептерінде дүние ғылымдарымен бірге діни тарихында оқыта отырып, «Мұсылмандық шарттары» атты оқулығын жазды. Оқулықты жазуда діннің имандылыққа, адамгершілікке тәрбиелеу шарттарын оқушылар түсінесін игерсін деген мақсатты көздеді.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Ол 1879-1889 жылдар аралығында Торғай облыстық халық ағарту училищелерінің инспекторы қызметінде жүріп, елек, Қостанай, Торғай, ырғыз уездерінде екі сыныптық орыс-қырғыз мектептерін ашты, мектеп жанынан кітапханалар ұйымдастырды, ауылшаруашылық және қыздар училищелерін ашуды қолға алды. 1888 жылы Орскіде мұғалімдер мектебін ашты, мұғалімдердің, бала оқыту әдістерін жетілдіруге ерекше көңіл бөлді.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Өзінің диалектикалық көзқарасын білдіріп «Балаларды жазылып оқыту» әдісіне қарсы күресті. Мектептерде ана тілімен қоса, орыс тілін, арифметика, табиғаттану сабақтарын өткізуді қуаттады. Оқытушының еңбегін бағалау, оның рөлі мен жауапкершілігі туралы тамаша  пікірлер айтты. Өз халқын жан тәнімен сүйсек патриот, ағартушы Ыбырай Алтынсарин профессор Н.И.Ильшиншіге жазған бір хатында «Қазақтарды оқыту бастықтардың ойында кіріп шықпайды. Бекіністерде училищелер салудан гөрі үйінің онсыз да қып-қызыл шатырларын сырмауды, қабырғаларын ағартуды артық санайды», деп қынжылыс білдірді.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Ы.Алтынсарин патша үкіметі жүргізіп келген бұратына халықтарды орыста</w:t>
      </w:r>
      <w:r w:rsidR="00F521E3">
        <w:rPr>
          <w:rFonts w:ascii="Times New Roman" w:hAnsi="Times New Roman"/>
          <w:sz w:val="28"/>
          <w:szCs w:val="28"/>
          <w:lang w:val="kk-KZ"/>
        </w:rPr>
        <w:t>н</w:t>
      </w:r>
      <w:r w:rsidRPr="00DD1CF5">
        <w:rPr>
          <w:rFonts w:ascii="Times New Roman" w:hAnsi="Times New Roman"/>
          <w:sz w:val="28"/>
          <w:szCs w:val="28"/>
          <w:lang w:val="kk-KZ"/>
        </w:rPr>
        <w:t>дыру – шоқындырып, тілінен, діненен бездіру сияқты миллионерлер сияқты саясатқа қарсылық білдіріп бақты. Оған орыс мұғалімдері мектебінің меңгерушісі А.Бессоновтың қазақ балаларының қарсылығына қарамастан, оларға зорлап інтіл мен оның парыздарына оқытуына Ы.Алтынсаринінің төтенше бұйрық беріп тыйым салды, сондай-ақ, Красноуфилин қаласында ашылған ауылшаруашылық мектептердегі қазақ шәкірттеріне шошқа етін асып беру, шошқа бақтыру, орыс балаларымен бірге христиандық ғибраттар жасаттыру істеріне тыйым салуы мысал болды.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lastRenderedPageBreak/>
        <w:t>Ұлт аймақтарында патша үкімет ашқан мектептердің миллионерлік бағытына батыл тойтарыс беру ол кез үшін теңдесі жоқ үлкен ерлік еді. Алтынсариннің қазақ халқының мүддесін қорғап, миллионерлік саясатқа ашық қарсылық білдіруін ұнатпаған Орынбордың генерал-губернаторы Прикодько ол ашқан қазақ мектептерін жауып, ыбырайды инспекторлық қызметтен босатып соттамақ болды. Тек Ыбырайдың халық арасындағы беделінен секенген патша әкімдері оның «орын достарының сұрауымен» істі тоқтадады.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Ыбырайдың орыс қазақ мектептерін ашып, дунияуи пәндерді енгізуін көре алмаған ел ішіндегі Қожа-молдалар оны «Шошынған кәпір» деп өсек, таратса, енді біреулері Ресей ішкі істер министрлігімен Орынбор генерал-губернаторына «Үкіметке қарсы ойы бар, социалист» деп арыз жазып, қаралауға дейін барды.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ХІХ ғасырдың екінші жартысында қазақ мектептері қандай болу керек деген мәселе күш тәртібіне қойыла бастады. Ол жөнінде бір-біріне қарама-қарсы екі көзқарас пайда болды. Бірі – бұратана халықты шала сауатты қалдырып, төл мәдениетінен қол үздіріп, бірте-бірте орыстандыру саясатын көздеген Ильшинский бастаған миссионерлер болса, екіншісі-орыс халқының прогрессшіл орыс озық мәдениетін үлгілерін игеру арқылы өз елін өркениетті елдердің өз елін өркениетті елдердің деңгейіне көтеру қажет дейтін Ш.У</w:t>
      </w:r>
      <w:r w:rsidR="0097110E">
        <w:rPr>
          <w:rFonts w:ascii="Times New Roman" w:hAnsi="Times New Roman"/>
          <w:sz w:val="28"/>
          <w:szCs w:val="28"/>
          <w:lang w:val="kk-KZ"/>
        </w:rPr>
        <w:t>ә</w:t>
      </w:r>
      <w:r w:rsidRPr="00DD1CF5">
        <w:rPr>
          <w:rFonts w:ascii="Times New Roman" w:hAnsi="Times New Roman"/>
          <w:sz w:val="28"/>
          <w:szCs w:val="28"/>
          <w:lang w:val="kk-KZ"/>
        </w:rPr>
        <w:t>лиханов, Ы.Алтынсарин, А.Құнанбаев сияқты қазақтың демократ ағартушылары еді.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1920-1930 жылдары республика мектептерінің оқу базасын күшейтуге мемлекет тарапынан орасан зор мол қаржы жұмсалды. Мәселен, 1925 жылы халық ағарту ісіне 6 млн. 121 мың сом қаржы жұмсалса, 1929-1930 жылдары ол 27 млн. 596 мың сомға көбейтілді. Әсіресе мектеп үйі мен интернат үйін салуға қаржы 25 есеге көбейді. 1925-1928 жылдар арасында республика көлемінде 367 мектеп жаңадан салынып, 361 мектеп күрделі жөндеуден өткізілді. Осы жылдар арасында бастауыш мектептер саны 333-тен (1926) 1864-ке (1930) жеткізілді (оның 1231 қазақ мектебі), мұндағы оқушылар саны 215,1 мыңнан 320,1 мыңға жетті (оның 124,9 мыңы қазақ). Алайда қазақ қыздарын оқуға тарту әлде де өз дәрежесінде болмады. Бастауыш мектепте оқитындардың 11 проценті ғана қазақ қыздары еді. 1928 жылдары ҚазЦИК-тің 3-сесиясы бұл мәселеге ерекше тоқталып, қазақ қыздарын оқуға көптеп тарту туралы арнайы қаулы қабылданды.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Бұл жылдары қазақ орта мектептерінің саны да саусақпен санарлықтай аз еді. Мәселен, 1927-1928 жылдары республикада не бары үш-ақ орта мектеп (Ташкент, Орынбор, Қызылорда) болды. Өйткені, оқушылардың көбі 7 жылдық мектепті бітірісімен,, техникумдар мен ФЗО-ларға кетіп жатты.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lastRenderedPageBreak/>
        <w:t>Республикада жоғары білімді кадрларды даярлауды алматы қаласында тұңғыш ашылған Абай атындағы Қазақ педагогика институты үлкен рөл атқарды. Оған ең алғаш небәрі 27 студент қабылданған еді.</w:t>
      </w:r>
    </w:p>
    <w:p w:rsid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Оқу-тәрбие ісін бұлайша ұйымдастыру білім сапасын арттырып, жастардың өмірге деген көзқарасын қалыптастыруға зор мүмкіндік туғызатыны сөзсіз.</w:t>
      </w:r>
    </w:p>
    <w:p w:rsidR="0066191D" w:rsidRDefault="0066191D" w:rsidP="00AB3C51">
      <w:pPr>
        <w:shd w:val="clear" w:color="auto" w:fill="FFFFFF"/>
        <w:jc w:val="both"/>
        <w:rPr>
          <w:rFonts w:ascii="Times New Roman" w:hAnsi="Times New Roman"/>
          <w:b/>
          <w:i/>
          <w:kern w:val="28"/>
          <w:sz w:val="28"/>
          <w:szCs w:val="28"/>
          <w:lang w:val="kk-KZ"/>
        </w:rPr>
      </w:pPr>
    </w:p>
    <w:p w:rsidR="00AB3C51" w:rsidRDefault="00AB3C51" w:rsidP="00AB3C51">
      <w:pPr>
        <w:shd w:val="clear" w:color="auto" w:fill="FFFFFF"/>
        <w:jc w:val="both"/>
        <w:rPr>
          <w:rFonts w:ascii="Times New Roman" w:hAnsi="Times New Roman"/>
          <w:b/>
          <w:i/>
          <w:kern w:val="28"/>
          <w:sz w:val="28"/>
          <w:szCs w:val="28"/>
          <w:lang w:val="kk-KZ"/>
        </w:rPr>
      </w:pPr>
      <w:r w:rsidRPr="00AB3C51">
        <w:rPr>
          <w:rFonts w:ascii="Times New Roman" w:hAnsi="Times New Roman"/>
          <w:b/>
          <w:i/>
          <w:kern w:val="28"/>
          <w:sz w:val="28"/>
          <w:szCs w:val="28"/>
          <w:lang w:val="kk-KZ"/>
        </w:rPr>
        <w:t>Өзін-өзі бақылауға арналған сұрақтар:</w:t>
      </w:r>
    </w:p>
    <w:p w:rsidR="00AB3C51" w:rsidRDefault="00AB3C51"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00572DE4" w:rsidRPr="00572DE4">
        <w:rPr>
          <w:rFonts w:ascii="Times New Roman" w:hAnsi="Times New Roman"/>
          <w:sz w:val="28"/>
          <w:szCs w:val="28"/>
          <w:lang w:val="kk-KZ"/>
        </w:rPr>
        <w:t xml:space="preserve"> </w:t>
      </w:r>
      <w:r w:rsidR="00572DE4" w:rsidRPr="00DD1CF5">
        <w:rPr>
          <w:rFonts w:ascii="Times New Roman" w:hAnsi="Times New Roman"/>
          <w:sz w:val="28"/>
          <w:szCs w:val="28"/>
          <w:lang w:val="kk-KZ"/>
        </w:rPr>
        <w:t>Қазақ жеріндегі мұсылман мектептері</w:t>
      </w:r>
      <w:r w:rsidR="00572DE4">
        <w:rPr>
          <w:rFonts w:ascii="Times New Roman" w:hAnsi="Times New Roman"/>
          <w:sz w:val="28"/>
          <w:szCs w:val="28"/>
          <w:lang w:val="kk-KZ"/>
        </w:rPr>
        <w:t>.</w:t>
      </w:r>
    </w:p>
    <w:p w:rsidR="00AB3C51" w:rsidRDefault="00AB3C51"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2.</w:t>
      </w:r>
      <w:r w:rsidR="00572DE4" w:rsidRPr="00572DE4">
        <w:rPr>
          <w:rFonts w:ascii="Times New Roman" w:hAnsi="Times New Roman"/>
          <w:sz w:val="28"/>
          <w:szCs w:val="28"/>
          <w:lang w:val="kk-KZ"/>
        </w:rPr>
        <w:t xml:space="preserve"> </w:t>
      </w:r>
      <w:r w:rsidR="00572DE4" w:rsidRPr="00DD1CF5">
        <w:rPr>
          <w:rFonts w:ascii="Times New Roman" w:hAnsi="Times New Roman"/>
          <w:sz w:val="28"/>
          <w:szCs w:val="28"/>
          <w:lang w:val="kk-KZ"/>
        </w:rPr>
        <w:t>Ы.Алтынсарин гуманистік идеяларын басшылыққа алды</w:t>
      </w:r>
      <w:r w:rsidR="00572DE4">
        <w:rPr>
          <w:rFonts w:ascii="Times New Roman" w:hAnsi="Times New Roman"/>
          <w:sz w:val="28"/>
          <w:szCs w:val="28"/>
          <w:lang w:val="kk-KZ"/>
        </w:rPr>
        <w:t>.</w:t>
      </w:r>
    </w:p>
    <w:p w:rsidR="00572DE4" w:rsidRDefault="00572DE4"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3.</w:t>
      </w:r>
      <w:r w:rsidRPr="00572DE4">
        <w:rPr>
          <w:rFonts w:ascii="Times New Roman" w:hAnsi="Times New Roman"/>
          <w:sz w:val="28"/>
          <w:szCs w:val="28"/>
          <w:lang w:val="kk-KZ"/>
        </w:rPr>
        <w:t xml:space="preserve"> </w:t>
      </w:r>
      <w:r w:rsidRPr="00DD1CF5">
        <w:rPr>
          <w:rFonts w:ascii="Times New Roman" w:hAnsi="Times New Roman"/>
          <w:sz w:val="28"/>
          <w:szCs w:val="28"/>
          <w:lang w:val="kk-KZ"/>
        </w:rPr>
        <w:t>1920-1930 жылдары республика мектептерін</w:t>
      </w:r>
      <w:r>
        <w:rPr>
          <w:rFonts w:ascii="Times New Roman" w:hAnsi="Times New Roman"/>
          <w:sz w:val="28"/>
          <w:szCs w:val="28"/>
          <w:lang w:val="kk-KZ"/>
        </w:rPr>
        <w:t>ің саны.</w:t>
      </w:r>
    </w:p>
    <w:p w:rsidR="00572DE4" w:rsidRPr="00AB3C51" w:rsidRDefault="00572DE4"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4.</w:t>
      </w:r>
      <w:r w:rsidR="0066191D" w:rsidRPr="0066191D">
        <w:rPr>
          <w:rFonts w:ascii="Times New Roman" w:hAnsi="Times New Roman"/>
          <w:sz w:val="28"/>
          <w:szCs w:val="28"/>
          <w:lang w:val="kk-KZ"/>
        </w:rPr>
        <w:t xml:space="preserve"> </w:t>
      </w:r>
      <w:r w:rsidR="0066191D">
        <w:rPr>
          <w:rFonts w:ascii="Times New Roman" w:hAnsi="Times New Roman"/>
          <w:sz w:val="28"/>
          <w:szCs w:val="28"/>
          <w:lang w:val="kk-KZ"/>
        </w:rPr>
        <w:t xml:space="preserve">1927-1928 жылдары республикада  қанша </w:t>
      </w:r>
      <w:r w:rsidR="0066191D" w:rsidRPr="00DD1CF5">
        <w:rPr>
          <w:rFonts w:ascii="Times New Roman" w:hAnsi="Times New Roman"/>
          <w:sz w:val="28"/>
          <w:szCs w:val="28"/>
          <w:lang w:val="kk-KZ"/>
        </w:rPr>
        <w:t xml:space="preserve"> мектеп</w:t>
      </w:r>
      <w:r w:rsidR="0066191D">
        <w:rPr>
          <w:rFonts w:ascii="Times New Roman" w:hAnsi="Times New Roman"/>
          <w:sz w:val="28"/>
          <w:szCs w:val="28"/>
          <w:lang w:val="kk-KZ"/>
        </w:rPr>
        <w:t xml:space="preserve">тер және қандай қалаларда  </w:t>
      </w:r>
      <w:r w:rsidR="0066191D" w:rsidRPr="00DD1CF5">
        <w:rPr>
          <w:rFonts w:ascii="Times New Roman" w:hAnsi="Times New Roman"/>
          <w:sz w:val="28"/>
          <w:szCs w:val="28"/>
          <w:lang w:val="kk-KZ"/>
        </w:rPr>
        <w:t xml:space="preserve"> (Ташкент, Орынбор, Қызылорда) болды</w:t>
      </w:r>
    </w:p>
    <w:p w:rsidR="0066191D" w:rsidRDefault="0066191D"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Өзіндік жұмысқа арналған тапсырмалар:</w:t>
      </w:r>
    </w:p>
    <w:p w:rsidR="0066191D" w:rsidRPr="0066191D" w:rsidRDefault="00AB3C51" w:rsidP="001B0F68">
      <w:pPr>
        <w:spacing w:after="0" w:line="240" w:lineRule="auto"/>
        <w:jc w:val="both"/>
        <w:rPr>
          <w:rFonts w:ascii="Times New Roman" w:hAnsi="Times New Roman"/>
          <w:b/>
          <w:sz w:val="28"/>
          <w:szCs w:val="28"/>
          <w:lang w:val="kk-KZ"/>
        </w:rPr>
      </w:pPr>
      <w:r w:rsidRPr="0066191D">
        <w:rPr>
          <w:rFonts w:ascii="Times New Roman" w:hAnsi="Times New Roman"/>
          <w:noProof/>
          <w:color w:val="000000"/>
          <w:kern w:val="28"/>
          <w:sz w:val="28"/>
          <w:szCs w:val="28"/>
          <w:lang w:val="kk-KZ"/>
        </w:rPr>
        <w:t>1.1</w:t>
      </w:r>
      <w:r w:rsidR="0066191D" w:rsidRPr="0066191D">
        <w:rPr>
          <w:rFonts w:ascii="Times New Roman" w:hAnsi="Times New Roman"/>
          <w:sz w:val="28"/>
          <w:szCs w:val="28"/>
          <w:lang w:val="kk-KZ"/>
        </w:rPr>
        <w:t>«Түрік тектес халықтардың ішінде поэтикалық қабілеті жағынан қазақ бірінші орын алады деуге болады» деген сөздер кімнің еңбегінен алынған?</w:t>
      </w:r>
    </w:p>
    <w:p w:rsidR="0066191D" w:rsidRPr="001B0F68" w:rsidRDefault="001B0F68" w:rsidP="001B0F68">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1.2 </w:t>
      </w:r>
      <w:r w:rsidR="0066191D" w:rsidRPr="001B0F68">
        <w:rPr>
          <w:rFonts w:ascii="Times New Roman" w:hAnsi="Times New Roman"/>
          <w:sz w:val="28"/>
          <w:szCs w:val="28"/>
          <w:lang w:val="kk-KZ"/>
        </w:rPr>
        <w:t>Өзі өмір сүрген дәуір шындығын ақтара зерттеп, ішкі-сыртқы сырларын жете ашқан реалист жазушы деп кімді айтуғаболады?</w:t>
      </w:r>
    </w:p>
    <w:p w:rsidR="0066191D" w:rsidRPr="001B0F68" w:rsidRDefault="001B0F68" w:rsidP="001B0F68">
      <w:pPr>
        <w:spacing w:after="0" w:line="240" w:lineRule="auto"/>
        <w:jc w:val="both"/>
        <w:rPr>
          <w:rFonts w:ascii="Times New Roman" w:hAnsi="Times New Roman"/>
          <w:b/>
          <w:sz w:val="28"/>
          <w:szCs w:val="28"/>
          <w:lang w:val="kk-KZ"/>
        </w:rPr>
      </w:pPr>
      <w:r>
        <w:rPr>
          <w:rFonts w:ascii="Times New Roman" w:hAnsi="Times New Roman"/>
          <w:sz w:val="28"/>
          <w:szCs w:val="28"/>
          <w:lang w:val="kk-KZ"/>
        </w:rPr>
        <w:t>1.3</w:t>
      </w:r>
      <w:r w:rsidR="0066191D" w:rsidRPr="001B0F68">
        <w:rPr>
          <w:rFonts w:ascii="Times New Roman" w:hAnsi="Times New Roman"/>
          <w:sz w:val="28"/>
          <w:szCs w:val="28"/>
          <w:lang w:val="kk-KZ"/>
        </w:rPr>
        <w:t>Қазақстандағы алғашқы мұндай оқу орны қашан және қайда ашылды?</w:t>
      </w:r>
    </w:p>
    <w:p w:rsidR="0066191D" w:rsidRPr="001B0F68" w:rsidRDefault="001B0F68" w:rsidP="001B0F68">
      <w:pPr>
        <w:spacing w:after="0" w:line="240" w:lineRule="auto"/>
        <w:jc w:val="both"/>
        <w:rPr>
          <w:rFonts w:ascii="Times New Roman" w:hAnsi="Times New Roman"/>
          <w:sz w:val="28"/>
          <w:szCs w:val="28"/>
          <w:lang w:val="kk-KZ"/>
        </w:rPr>
      </w:pPr>
      <w:r>
        <w:rPr>
          <w:rFonts w:ascii="Times New Roman" w:hAnsi="Times New Roman"/>
          <w:sz w:val="28"/>
          <w:szCs w:val="28"/>
          <w:lang w:val="kk-KZ"/>
        </w:rPr>
        <w:t>1.4</w:t>
      </w:r>
      <w:r w:rsidR="0066191D" w:rsidRPr="001B0F68">
        <w:rPr>
          <w:rFonts w:ascii="Times New Roman" w:hAnsi="Times New Roman"/>
          <w:sz w:val="28"/>
          <w:szCs w:val="28"/>
          <w:lang w:val="kk-KZ"/>
        </w:rPr>
        <w:t>Ы.Алтынсарин дүниежүзілік педагогика классиктерінен кімдердің идеяларын басшылыққа алды?</w:t>
      </w:r>
    </w:p>
    <w:p w:rsidR="0066191D" w:rsidRPr="001B0F68" w:rsidRDefault="001B0F68" w:rsidP="001B0F68">
      <w:pPr>
        <w:spacing w:after="0" w:line="240" w:lineRule="auto"/>
        <w:jc w:val="both"/>
        <w:rPr>
          <w:rFonts w:ascii="Times New Roman" w:hAnsi="Times New Roman"/>
          <w:b/>
          <w:sz w:val="28"/>
          <w:szCs w:val="28"/>
          <w:lang w:val="kk-KZ"/>
        </w:rPr>
      </w:pPr>
      <w:r>
        <w:rPr>
          <w:rFonts w:ascii="Times New Roman" w:hAnsi="Times New Roman"/>
          <w:sz w:val="28"/>
          <w:szCs w:val="28"/>
          <w:lang w:val="kk-KZ"/>
        </w:rPr>
        <w:t>1.5</w:t>
      </w:r>
      <w:r w:rsidR="0066191D" w:rsidRPr="001B0F68">
        <w:rPr>
          <w:rFonts w:ascii="Times New Roman" w:hAnsi="Times New Roman"/>
          <w:sz w:val="28"/>
          <w:szCs w:val="28"/>
          <w:lang w:val="kk-KZ"/>
        </w:rPr>
        <w:t>Қай жылдары республика мектептерінің оқу базасын күшейтуге мемлекет тарапынан орасан зор мол қаржы жұмсалды?</w:t>
      </w:r>
    </w:p>
    <w:p w:rsidR="001B0F68" w:rsidRDefault="001B0F68"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Рефераттардың тақырыптары:</w:t>
      </w:r>
    </w:p>
    <w:p w:rsidR="00E03FEC" w:rsidRPr="00E03FEC" w:rsidRDefault="00E03FEC" w:rsidP="00E03FEC">
      <w:pPr>
        <w:pStyle w:val="a5"/>
        <w:numPr>
          <w:ilvl w:val="0"/>
          <w:numId w:val="13"/>
        </w:numPr>
        <w:shd w:val="clear" w:color="auto" w:fill="FFFFFF"/>
        <w:spacing w:after="0" w:line="240" w:lineRule="auto"/>
        <w:jc w:val="both"/>
        <w:outlineLvl w:val="0"/>
        <w:rPr>
          <w:rFonts w:ascii="Times New Roman" w:hAnsi="Times New Roman"/>
          <w:i/>
          <w:sz w:val="28"/>
          <w:szCs w:val="28"/>
          <w:lang w:val="kk-KZ"/>
        </w:rPr>
      </w:pPr>
      <w:r w:rsidRPr="00E03FEC">
        <w:rPr>
          <w:rFonts w:ascii="Times New Roman" w:hAnsi="Times New Roman"/>
          <w:i/>
          <w:sz w:val="28"/>
          <w:szCs w:val="28"/>
          <w:lang w:val="kk-KZ"/>
        </w:rPr>
        <w:t>ХІХ-ХХ ғасырдағы Қазақстандағы мектептер.</w:t>
      </w:r>
    </w:p>
    <w:p w:rsidR="00E03FEC" w:rsidRPr="00E03FEC" w:rsidRDefault="00E03FEC" w:rsidP="00E03FEC">
      <w:pPr>
        <w:pStyle w:val="a5"/>
        <w:numPr>
          <w:ilvl w:val="0"/>
          <w:numId w:val="13"/>
        </w:numPr>
        <w:shd w:val="clear" w:color="auto" w:fill="FFFFFF"/>
        <w:spacing w:after="0" w:line="240" w:lineRule="auto"/>
        <w:jc w:val="both"/>
        <w:outlineLvl w:val="0"/>
        <w:rPr>
          <w:rFonts w:ascii="Times New Roman" w:hAnsi="Times New Roman"/>
          <w:i/>
          <w:sz w:val="28"/>
          <w:szCs w:val="28"/>
          <w:lang w:val="kk-KZ"/>
        </w:rPr>
      </w:pPr>
      <w:r w:rsidRPr="00E03FEC">
        <w:rPr>
          <w:rFonts w:ascii="Times New Roman" w:hAnsi="Times New Roman"/>
          <w:i/>
          <w:sz w:val="28"/>
          <w:szCs w:val="28"/>
          <w:lang w:val="kk-KZ"/>
        </w:rPr>
        <w:t>40-60 жылдардағы Қазақстанда педагогика ғылымының дамуы мен қалыптасуы.</w:t>
      </w:r>
    </w:p>
    <w:p w:rsidR="00E03FEC" w:rsidRPr="00E03FEC" w:rsidRDefault="00E03FEC" w:rsidP="00E03FEC">
      <w:pPr>
        <w:pStyle w:val="a5"/>
        <w:numPr>
          <w:ilvl w:val="0"/>
          <w:numId w:val="13"/>
        </w:numPr>
        <w:shd w:val="clear" w:color="auto" w:fill="FFFFFF"/>
        <w:spacing w:after="0" w:line="240" w:lineRule="auto"/>
        <w:jc w:val="both"/>
        <w:outlineLvl w:val="0"/>
        <w:rPr>
          <w:rFonts w:ascii="Times New Roman" w:hAnsi="Times New Roman"/>
          <w:i/>
          <w:sz w:val="28"/>
          <w:szCs w:val="28"/>
          <w:lang w:val="kk-KZ"/>
        </w:rPr>
      </w:pPr>
      <w:r w:rsidRPr="00E03FEC">
        <w:rPr>
          <w:rFonts w:ascii="Times New Roman" w:hAnsi="Times New Roman"/>
          <w:i/>
          <w:sz w:val="28"/>
          <w:szCs w:val="28"/>
          <w:lang w:val="kk-KZ"/>
        </w:rPr>
        <w:t>Алғашқы мектептер.</w:t>
      </w:r>
    </w:p>
    <w:p w:rsidR="0066191D" w:rsidRDefault="0066191D" w:rsidP="00FA458B">
      <w:pPr>
        <w:spacing w:line="240" w:lineRule="auto"/>
        <w:ind w:firstLine="560"/>
        <w:jc w:val="both"/>
        <w:rPr>
          <w:rFonts w:ascii="Times New Roman" w:hAnsi="Times New Roman"/>
          <w:sz w:val="28"/>
          <w:szCs w:val="28"/>
          <w:lang w:val="kk-KZ"/>
        </w:rPr>
      </w:pPr>
    </w:p>
    <w:p w:rsidR="00B454EF" w:rsidRDefault="00B454EF" w:rsidP="00B454EF">
      <w:pPr>
        <w:spacing w:line="240" w:lineRule="auto"/>
        <w:rPr>
          <w:rFonts w:ascii="Times New Roman" w:hAnsi="Times New Roman"/>
          <w:b/>
          <w:sz w:val="28"/>
          <w:szCs w:val="28"/>
          <w:lang w:val="kk-KZ"/>
        </w:rPr>
      </w:pPr>
    </w:p>
    <w:p w:rsidR="00145C74" w:rsidRDefault="00145C74" w:rsidP="00B454EF">
      <w:pPr>
        <w:spacing w:line="240" w:lineRule="auto"/>
        <w:rPr>
          <w:rFonts w:ascii="Times New Roman" w:hAnsi="Times New Roman"/>
          <w:b/>
          <w:sz w:val="28"/>
          <w:szCs w:val="28"/>
          <w:lang w:val="kk-KZ"/>
        </w:rPr>
      </w:pPr>
    </w:p>
    <w:p w:rsidR="0097110E" w:rsidRDefault="0097110E" w:rsidP="00B454EF">
      <w:pPr>
        <w:spacing w:line="240" w:lineRule="auto"/>
        <w:rPr>
          <w:rFonts w:ascii="Times New Roman" w:hAnsi="Times New Roman"/>
          <w:b/>
          <w:sz w:val="28"/>
          <w:szCs w:val="28"/>
          <w:lang w:val="kk-KZ"/>
        </w:rPr>
      </w:pPr>
      <w:r>
        <w:rPr>
          <w:rFonts w:ascii="Times New Roman" w:hAnsi="Times New Roman"/>
          <w:b/>
          <w:sz w:val="28"/>
          <w:szCs w:val="28"/>
          <w:lang w:val="kk-KZ"/>
        </w:rPr>
        <w:lastRenderedPageBreak/>
        <w:t xml:space="preserve">2-тақырып </w:t>
      </w:r>
    </w:p>
    <w:p w:rsidR="00DD1CF5" w:rsidRDefault="00DD1CF5" w:rsidP="001B0F68">
      <w:pPr>
        <w:spacing w:line="240" w:lineRule="auto"/>
        <w:rPr>
          <w:rFonts w:ascii="Times New Roman" w:hAnsi="Times New Roman"/>
          <w:b/>
          <w:sz w:val="28"/>
          <w:szCs w:val="28"/>
          <w:lang w:val="kk-KZ"/>
        </w:rPr>
      </w:pPr>
      <w:r w:rsidRPr="00DD1CF5">
        <w:rPr>
          <w:rFonts w:ascii="Times New Roman" w:hAnsi="Times New Roman"/>
          <w:b/>
          <w:sz w:val="28"/>
          <w:szCs w:val="28"/>
          <w:lang w:val="kk-KZ"/>
        </w:rPr>
        <w:t>ХІХ-ХХ ғасырлардағы ағартушы ғалымдардың еңбектерінің ерекшеліктері</w:t>
      </w:r>
    </w:p>
    <w:p w:rsidR="00B454EF" w:rsidRPr="00B454EF" w:rsidRDefault="00B454EF" w:rsidP="00B454EF">
      <w:pPr>
        <w:spacing w:line="240" w:lineRule="auto"/>
        <w:jc w:val="both"/>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0088105E" w:rsidRPr="0088105E">
        <w:rPr>
          <w:rFonts w:ascii="Times New Roman" w:hAnsi="Times New Roman"/>
          <w:sz w:val="28"/>
          <w:szCs w:val="28"/>
          <w:lang w:val="kk-KZ"/>
        </w:rPr>
        <w:t>ХІХ-ХХ ғасырлардағы ағартушы ғалымдардың еңбектерінің</w:t>
      </w:r>
      <w:r w:rsidR="0088105E" w:rsidRPr="00DD1CF5">
        <w:rPr>
          <w:rFonts w:ascii="Times New Roman" w:hAnsi="Times New Roman"/>
          <w:b/>
          <w:sz w:val="28"/>
          <w:szCs w:val="28"/>
          <w:lang w:val="kk-KZ"/>
        </w:rPr>
        <w:t xml:space="preserve"> </w:t>
      </w:r>
      <w:r w:rsidRPr="00B454EF">
        <w:rPr>
          <w:rFonts w:ascii="Times New Roman" w:hAnsi="Times New Roman"/>
          <w:sz w:val="28"/>
          <w:szCs w:val="28"/>
          <w:lang w:val="kk-KZ"/>
        </w:rPr>
        <w:t>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B454EF" w:rsidRPr="00B454EF" w:rsidRDefault="00B454EF" w:rsidP="00B454EF">
      <w:pPr>
        <w:spacing w:line="240" w:lineRule="auto"/>
        <w:jc w:val="center"/>
        <w:rPr>
          <w:rFonts w:ascii="Times New Roman" w:hAnsi="Times New Roman"/>
          <w:b/>
          <w:sz w:val="28"/>
          <w:szCs w:val="28"/>
          <w:lang w:val="kk-KZ"/>
        </w:rPr>
      </w:pPr>
    </w:p>
    <w:p w:rsidR="0097110E" w:rsidRDefault="0097110E" w:rsidP="00B454EF">
      <w:pPr>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CE4E45" w:rsidRPr="00906E59" w:rsidRDefault="00CE4E45" w:rsidP="00B454EF">
      <w:pPr>
        <w:spacing w:line="240" w:lineRule="auto"/>
        <w:rPr>
          <w:rFonts w:ascii="Times New Roman" w:hAnsi="Times New Roman"/>
          <w:sz w:val="28"/>
          <w:szCs w:val="28"/>
          <w:lang w:val="kk-KZ"/>
        </w:rPr>
      </w:pPr>
      <w:r w:rsidRPr="00906E59">
        <w:rPr>
          <w:rFonts w:ascii="Times New Roman" w:hAnsi="Times New Roman"/>
          <w:sz w:val="28"/>
          <w:szCs w:val="28"/>
          <w:lang w:val="kk-KZ"/>
        </w:rPr>
        <w:t>1. ХІХ-ХХ ғ</w:t>
      </w:r>
      <w:r w:rsidR="00906E59" w:rsidRPr="00906E59">
        <w:rPr>
          <w:rFonts w:ascii="Times New Roman" w:hAnsi="Times New Roman"/>
          <w:sz w:val="28"/>
          <w:szCs w:val="28"/>
          <w:lang w:val="kk-KZ"/>
        </w:rPr>
        <w:t>асырлардағы ағартушы ғалымдары.</w:t>
      </w:r>
    </w:p>
    <w:p w:rsidR="00CE4E45" w:rsidRPr="00906E59" w:rsidRDefault="00CE4E45" w:rsidP="00B454EF">
      <w:pPr>
        <w:spacing w:line="240" w:lineRule="auto"/>
        <w:rPr>
          <w:rFonts w:ascii="Times New Roman" w:hAnsi="Times New Roman"/>
          <w:sz w:val="28"/>
          <w:szCs w:val="28"/>
          <w:lang w:val="kk-KZ"/>
        </w:rPr>
      </w:pPr>
      <w:r w:rsidRPr="00906E59">
        <w:rPr>
          <w:rFonts w:ascii="Times New Roman" w:hAnsi="Times New Roman"/>
          <w:sz w:val="28"/>
          <w:szCs w:val="28"/>
          <w:lang w:val="kk-KZ"/>
        </w:rPr>
        <w:t>2.</w:t>
      </w:r>
      <w:r w:rsidR="00906E59" w:rsidRPr="00906E59">
        <w:rPr>
          <w:rFonts w:ascii="Times New Roman" w:hAnsi="Times New Roman"/>
          <w:sz w:val="28"/>
          <w:szCs w:val="28"/>
          <w:lang w:val="kk-KZ"/>
        </w:rPr>
        <w:t xml:space="preserve"> </w:t>
      </w:r>
      <w:r w:rsidR="00906E59" w:rsidRPr="00572DE4">
        <w:rPr>
          <w:rFonts w:ascii="Times New Roman" w:hAnsi="Times New Roman"/>
          <w:sz w:val="28"/>
          <w:szCs w:val="28"/>
          <w:lang w:val="kk-KZ"/>
        </w:rPr>
        <w:t>Абай Құнанбаевтың педагогикалық көзқарастары</w:t>
      </w:r>
    </w:p>
    <w:p w:rsidR="00CE4E45" w:rsidRPr="00906E59" w:rsidRDefault="00CE4E45" w:rsidP="00B454EF">
      <w:pPr>
        <w:spacing w:line="240" w:lineRule="auto"/>
        <w:rPr>
          <w:rFonts w:ascii="Times New Roman" w:hAnsi="Times New Roman"/>
          <w:sz w:val="28"/>
          <w:szCs w:val="28"/>
          <w:lang w:val="kk-KZ"/>
        </w:rPr>
      </w:pPr>
      <w:r w:rsidRPr="00906E59">
        <w:rPr>
          <w:rFonts w:ascii="Times New Roman" w:hAnsi="Times New Roman"/>
          <w:sz w:val="28"/>
          <w:szCs w:val="28"/>
          <w:lang w:val="kk-KZ"/>
        </w:rPr>
        <w:t>3.</w:t>
      </w:r>
      <w:r w:rsidR="00906E59" w:rsidRPr="00906E59">
        <w:rPr>
          <w:rFonts w:ascii="Times New Roman" w:hAnsi="Times New Roman"/>
          <w:sz w:val="28"/>
          <w:szCs w:val="28"/>
          <w:lang w:val="kk-KZ"/>
        </w:rPr>
        <w:t xml:space="preserve"> </w:t>
      </w:r>
      <w:r w:rsidR="00906E59" w:rsidRPr="00426404">
        <w:rPr>
          <w:rFonts w:ascii="Times New Roman" w:hAnsi="Times New Roman"/>
          <w:sz w:val="28"/>
          <w:szCs w:val="28"/>
          <w:lang w:val="kk-KZ"/>
        </w:rPr>
        <w:t>Шоқан Уәлиханов еңбектерінің маңызы</w:t>
      </w:r>
      <w:r w:rsidR="00906E59" w:rsidRPr="00DD1CF5">
        <w:rPr>
          <w:rFonts w:ascii="Times New Roman" w:hAnsi="Times New Roman"/>
          <w:sz w:val="28"/>
          <w:szCs w:val="28"/>
          <w:lang w:val="kk-KZ"/>
        </w:rPr>
        <w:t>.</w:t>
      </w:r>
    </w:p>
    <w:p w:rsidR="00906E59" w:rsidRDefault="00906E59" w:rsidP="00B454EF">
      <w:pPr>
        <w:spacing w:line="240" w:lineRule="auto"/>
        <w:rPr>
          <w:rFonts w:ascii="Times New Roman" w:hAnsi="Times New Roman"/>
          <w:b/>
          <w:sz w:val="28"/>
          <w:szCs w:val="28"/>
          <w:lang w:val="kk-KZ"/>
        </w:rPr>
      </w:pPr>
    </w:p>
    <w:p w:rsidR="0097110E" w:rsidRPr="00B454EF" w:rsidRDefault="0097110E" w:rsidP="00B454EF">
      <w:pPr>
        <w:spacing w:line="240" w:lineRule="auto"/>
        <w:rPr>
          <w:rFonts w:ascii="Times New Roman" w:hAnsi="Times New Roman"/>
          <w:b/>
          <w:sz w:val="28"/>
          <w:szCs w:val="28"/>
          <w:lang w:val="kk-KZ"/>
        </w:rPr>
      </w:pPr>
      <w:r w:rsidRPr="00B454EF">
        <w:rPr>
          <w:rFonts w:ascii="Times New Roman" w:hAnsi="Times New Roman"/>
          <w:b/>
          <w:sz w:val="28"/>
          <w:szCs w:val="28"/>
          <w:lang w:val="kk-KZ"/>
        </w:rPr>
        <w:t>Тірек ұғымдар:</w:t>
      </w:r>
      <w:r w:rsidR="00906E59" w:rsidRPr="00906E59">
        <w:rPr>
          <w:rFonts w:ascii="Times New Roman" w:hAnsi="Times New Roman"/>
          <w:sz w:val="28"/>
          <w:szCs w:val="28"/>
          <w:lang w:val="kk-KZ"/>
        </w:rPr>
        <w:t xml:space="preserve"> </w:t>
      </w:r>
      <w:r w:rsidR="00906E59" w:rsidRPr="00DD1CF5">
        <w:rPr>
          <w:rFonts w:ascii="Times New Roman" w:hAnsi="Times New Roman"/>
          <w:sz w:val="28"/>
          <w:szCs w:val="28"/>
          <w:lang w:val="kk-KZ"/>
        </w:rPr>
        <w:t>империя</w:t>
      </w:r>
      <w:r w:rsidR="00906E59">
        <w:rPr>
          <w:rFonts w:ascii="Times New Roman" w:hAnsi="Times New Roman"/>
          <w:sz w:val="28"/>
          <w:szCs w:val="28"/>
          <w:lang w:val="kk-KZ"/>
        </w:rPr>
        <w:t>,</w:t>
      </w:r>
      <w:r w:rsidR="00906E59" w:rsidRPr="00906E59">
        <w:rPr>
          <w:rFonts w:ascii="Times New Roman" w:hAnsi="Times New Roman"/>
          <w:sz w:val="28"/>
          <w:szCs w:val="28"/>
          <w:lang w:val="kk-KZ"/>
        </w:rPr>
        <w:t xml:space="preserve"> </w:t>
      </w:r>
      <w:r w:rsidR="00906E59" w:rsidRPr="00DD1CF5">
        <w:rPr>
          <w:rFonts w:ascii="Times New Roman" w:hAnsi="Times New Roman"/>
          <w:sz w:val="28"/>
          <w:szCs w:val="28"/>
          <w:lang w:val="kk-KZ"/>
        </w:rPr>
        <w:t>отарлау саясаты</w:t>
      </w:r>
      <w:r w:rsidR="00906E59">
        <w:rPr>
          <w:rFonts w:ascii="Times New Roman" w:hAnsi="Times New Roman"/>
          <w:sz w:val="28"/>
          <w:szCs w:val="28"/>
          <w:lang w:val="kk-KZ"/>
        </w:rPr>
        <w:t>,</w:t>
      </w:r>
      <w:r w:rsidR="00906E59" w:rsidRPr="00906E59">
        <w:rPr>
          <w:rFonts w:ascii="Times New Roman" w:hAnsi="Times New Roman"/>
          <w:sz w:val="28"/>
          <w:szCs w:val="28"/>
          <w:lang w:val="kk-KZ"/>
        </w:rPr>
        <w:t xml:space="preserve"> </w:t>
      </w:r>
      <w:r w:rsidR="00906E59" w:rsidRPr="00DD1CF5">
        <w:rPr>
          <w:rFonts w:ascii="Times New Roman" w:hAnsi="Times New Roman"/>
          <w:sz w:val="28"/>
          <w:szCs w:val="28"/>
          <w:lang w:val="kk-KZ"/>
        </w:rPr>
        <w:t>ағартушы-демократ</w:t>
      </w:r>
      <w:r w:rsidR="00906E59">
        <w:rPr>
          <w:rFonts w:ascii="Times New Roman" w:hAnsi="Times New Roman"/>
          <w:sz w:val="28"/>
          <w:szCs w:val="28"/>
          <w:lang w:val="kk-KZ"/>
        </w:rPr>
        <w:t>,</w:t>
      </w:r>
      <w:r w:rsidR="00906E59" w:rsidRPr="00906E59">
        <w:rPr>
          <w:rFonts w:ascii="Times New Roman" w:hAnsi="Times New Roman"/>
          <w:sz w:val="28"/>
          <w:szCs w:val="28"/>
          <w:lang w:val="kk-KZ"/>
        </w:rPr>
        <w:t xml:space="preserve"> </w:t>
      </w:r>
      <w:r w:rsidR="00906E59" w:rsidRPr="00DD1CF5">
        <w:rPr>
          <w:rFonts w:ascii="Times New Roman" w:hAnsi="Times New Roman"/>
          <w:sz w:val="28"/>
          <w:szCs w:val="28"/>
          <w:lang w:val="kk-KZ"/>
        </w:rPr>
        <w:t>әдебиет</w:t>
      </w:r>
      <w:r w:rsidR="00906E59">
        <w:rPr>
          <w:rFonts w:ascii="Times New Roman" w:hAnsi="Times New Roman"/>
          <w:sz w:val="28"/>
          <w:szCs w:val="28"/>
          <w:lang w:val="kk-KZ"/>
        </w:rPr>
        <w:t xml:space="preserve">, </w:t>
      </w:r>
      <w:r w:rsidR="00906E59" w:rsidRPr="00DD1CF5">
        <w:rPr>
          <w:rFonts w:ascii="Times New Roman" w:hAnsi="Times New Roman"/>
          <w:sz w:val="28"/>
          <w:szCs w:val="28"/>
          <w:lang w:val="kk-KZ"/>
        </w:rPr>
        <w:t>тәрбиелеу</w:t>
      </w:r>
      <w:r w:rsidR="00906E59">
        <w:rPr>
          <w:rFonts w:ascii="Times New Roman" w:hAnsi="Times New Roman"/>
          <w:sz w:val="28"/>
          <w:szCs w:val="28"/>
          <w:lang w:val="kk-KZ"/>
        </w:rPr>
        <w:t>, оқыту, жүйесі ,</w:t>
      </w:r>
      <w:r w:rsidR="00906E59" w:rsidRPr="00906E59">
        <w:rPr>
          <w:rFonts w:ascii="Times New Roman" w:hAnsi="Times New Roman"/>
          <w:sz w:val="28"/>
          <w:szCs w:val="28"/>
          <w:lang w:val="kk-KZ"/>
        </w:rPr>
        <w:t xml:space="preserve"> </w:t>
      </w:r>
      <w:r w:rsidR="00906E59" w:rsidRPr="00DD1CF5">
        <w:rPr>
          <w:rFonts w:ascii="Times New Roman" w:hAnsi="Times New Roman"/>
          <w:sz w:val="28"/>
          <w:szCs w:val="28"/>
          <w:lang w:val="kk-KZ"/>
        </w:rPr>
        <w:t xml:space="preserve">білім, </w:t>
      </w:r>
      <w:r w:rsidR="00906E59">
        <w:rPr>
          <w:rFonts w:ascii="Times New Roman" w:hAnsi="Times New Roman"/>
          <w:sz w:val="28"/>
          <w:szCs w:val="28"/>
          <w:lang w:val="kk-KZ"/>
        </w:rPr>
        <w:t xml:space="preserve"> </w:t>
      </w:r>
      <w:r w:rsidR="00906E59" w:rsidRPr="00DD1CF5">
        <w:rPr>
          <w:rFonts w:ascii="Times New Roman" w:hAnsi="Times New Roman"/>
          <w:sz w:val="28"/>
          <w:szCs w:val="28"/>
          <w:lang w:val="kk-KZ"/>
        </w:rPr>
        <w:t>мәдениет, өнер</w:t>
      </w:r>
      <w:r w:rsidR="00906E59">
        <w:rPr>
          <w:rFonts w:ascii="Times New Roman" w:hAnsi="Times New Roman"/>
          <w:sz w:val="28"/>
          <w:szCs w:val="28"/>
          <w:lang w:val="kk-KZ"/>
        </w:rPr>
        <w:t xml:space="preserve">.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Осы кезеңде Қазақ жері Ресей империясының қарамағына түгелдей қосылып болды. Патша өкіметі отарлау саясаты арқылы халықты қан қақсатқанымен, мұның әлемдік өркен үшін бетбұрыс жасауына біраз себебі де бар еді. Патша өкіметі басқа шет аймақтармен қатар қазақ жерін отарлау ісінде елдегі феодалдық қатынастарды әлсірете, қоғамдағы тап қайшылықтарын шиеленістіре түсті. Өлкеге ішкі жақтан қоныстаушылар ағыла бастады. Ел билігімен қатар жер билігі де түгелдей патша әкімдерінің қолына көшті, жекелеген өнеркәсіп орындары, сауда-саттық, ақша қатынасы дами түсті. Патшалық езгіге қарсы күресте қанаты қатал түскен орыстың төңкерісшіл демократиялық бағыттағы топтары арқылы қазақ даласына ене бастады. Қала мәдениетінің ықпалы күшейді, УФА, Қазан, Тәшкен қалаларында кітаптар, мерзімді баспасөздер пайда болды. Ғылым мен мәдениетке қазақ жастарының ынталы арта түсті. Ал ХХ ғасырдың басында қазақ даласына орыс жерінде басталған революциялық зүмпулердің ықпалы да әсер етті.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Осындай жағдайда өлке халқының сана-сезімі ояна түскен қоғамдық аренаға қазақтың ағартушылық идеялары бой көрсете бастады. Осы кезеңде өмір сүрген халқымыздың аяулы перзенттері, ағартушы-демократ ойшылдары Ш.Уәлиханов, Ы.Алтынсарин, А.Құнанбаев, С.Торайғыров т.б. туған халқының бақытты өмірге қол жетуі үшін аянбай ат алысты, олар әсіресе, жастарға зор үміт артып, ақыл-кеңстерінің бар нәрлісін соларға </w:t>
      </w:r>
      <w:r w:rsidRPr="00DD1CF5">
        <w:rPr>
          <w:rFonts w:ascii="Times New Roman" w:hAnsi="Times New Roman"/>
          <w:sz w:val="28"/>
          <w:szCs w:val="28"/>
          <w:lang w:val="kk-KZ"/>
        </w:rPr>
        <w:lastRenderedPageBreak/>
        <w:t>бағыштады. Оқу-ағарту жолындағы ізгі ниетті істер сол кездің өзінде-ақ дала тұрғындарының қоғамдық, прогреске қарай аяқ басуында ерекше ықпал жасады. Өз халқының ізгі ойы мен асыл арманының жаршысы, жастарды білімге, мәдениетке, өнер биігіне шақырған асыл жандардың ағартушылық идеяларының негізі, әрі өзекті бір арнасы педагогика және психология мәселелерінің төңірегінен табылуы кездейсоқ жәйт емес еді.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Қазақ этнопедагогикасының бастау бұлағы ХІХ ғасырдың екінші жартысында өмір сүрген қазақтың оқымысты демократ ағартушылары: Ш.Уәлиханов, Ы.Алтынсарин, А.Құнанбаевтардың ғылыми еңбектері мен тығыз байланысты болғандықтан, қазақ-халқының салт-дәстүрі, тұрмыс-тіршілігі, ұлттық мәдениет жайында олардың ой-пікірлеріне арнайы тоқталуды қажет демекпіз.</w:t>
      </w:r>
    </w:p>
    <w:p w:rsidR="00DD1CF5" w:rsidRPr="00DD1CF5" w:rsidRDefault="00DD1CF5" w:rsidP="00FA458B">
      <w:pPr>
        <w:spacing w:line="240" w:lineRule="auto"/>
        <w:ind w:firstLine="560"/>
        <w:rPr>
          <w:rFonts w:ascii="Times New Roman" w:hAnsi="Times New Roman"/>
          <w:b/>
          <w:sz w:val="28"/>
          <w:szCs w:val="28"/>
          <w:lang w:val="kk-KZ"/>
        </w:rPr>
      </w:pPr>
      <w:r w:rsidRPr="00572DE4">
        <w:rPr>
          <w:rFonts w:ascii="Times New Roman" w:hAnsi="Times New Roman"/>
          <w:sz w:val="28"/>
          <w:szCs w:val="28"/>
          <w:lang w:val="kk-KZ"/>
        </w:rPr>
        <w:t>Абай Құнанбаевтың педагогикалық көзқарастары</w:t>
      </w:r>
      <w:r w:rsidRPr="00DD1CF5">
        <w:rPr>
          <w:rFonts w:ascii="Times New Roman" w:hAnsi="Times New Roman"/>
          <w:b/>
          <w:sz w:val="28"/>
          <w:szCs w:val="28"/>
          <w:lang w:val="kk-KZ"/>
        </w:rPr>
        <w:t xml:space="preserve">. </w:t>
      </w:r>
      <w:r w:rsidRPr="00DD1CF5">
        <w:rPr>
          <w:rFonts w:ascii="Times New Roman" w:hAnsi="Times New Roman"/>
          <w:sz w:val="28"/>
          <w:szCs w:val="28"/>
          <w:lang w:val="kk-KZ"/>
        </w:rPr>
        <w:t>Абай Құнанбаев – қазақ халқының ұлы ақыны, жазба әдебиетінің негізін салушы ғана емес, сонымен бірге ұлы ойшылы.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Оның поэтикалық шығармалары мен «Ғақлия» сөздері пәлсапалық, этикалық, эстетикалық, психологиялық және педагогикалық ой пікірлерге толы.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түсінігінше, табиғат біздің санамыздан тыс және бізге тәуелсіз өмір сүреді. Біздің түйсігімізбен, қабылдауымыз, түсінігіміз айналадағы ақиқат шындық өмірдің сәулесі ғана.</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Адам баласы «Көзімен көріп, құлақпен естіп, қолмен ұстап, тілмен татып, мұрнымен иіскеп, тыстағы дүниеден хабар алады»,-дейді Абай. Абай дүниені жаратушы бір күш бар деп қарайды. Бұл жағынан алғанда дейстік көзқараста болғаны байқалады.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Алайда ұлы ойшыл адамдар жаратылысында бірдей емес дейтін нәсілді көзқарасқа қарсы шыға отырып (отыз төртінші қара сөз), «Адамның туысы, дене бітімі, шыққан жері, бармақ жері бәрі бірдей... Адам баласы анадан туғанда екі түрлі мінезбен туады. Бірі – ішсем, жесем, ұйықтасам деп туады. Бұлар тәннің құмарлығы. Екіншісі – білсем екен деу-жан құмарлығы»... (жетінші, қырық үшінші сөз) деп ой түйіндей келе, «Адам бойына жан құмарлығы арқылы жиналатын нәрсенің аты, ақыл, ғылым ... ол таланттылық пен ерінбей еңбек еткен адамның қолына түседі...» деген қорытынды жасайды.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дүниенің дамуы жөніндегі көзқарасында диалектикалық сарын басым. Ол табиғат құбылыстарын бір-бірімен өзара байланыста, үнемі өзгеріс дамуда болады, адамды қоршаған ортаның – табиғаттың ішкі сырын білім-ғылым арқылы білуге болады деп қарастырады.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lastRenderedPageBreak/>
        <w:t>Ақындық өнерінің мақсатын, мәнін осылай терең түсінген абай кезіндегі әдебиетке батыл сын айтты.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Абай-өзі өмір сүрген дәуір шындығын ақтара зерттеп, ішкі-сыртқы сырларын жете ашқан реалист жазушы. Ол өз кезіндегі қоғам өміріне сын көзімен қарап, барлық қайшылықтарын көре білді. Елінің әлеуметтік жайына, тұрмысына, ой-армандарына, мұқ-мұқтандарына үңілді. Қалың бұқараның өз еңбегінен игілік, бақыт көрмей, азап тауып, қорлық көріп келе жатқанша қыншылды. Ел берекесін алып, дау-жанжанды қоздырып, бүліктен пайда тауып жүрген қулардың зұлымдық бетін ашты. Ақын пысықсыған қазақ даукестерін өлтіре мысқыл етіп:</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«Пысық кім?»-деп сұрасақ,</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Қалаға шапса дем алмай,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Өтірік арыз көп берсе,</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Көргендерден ұялмай.</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Сыбырдан басқа сыры жоқ,</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Шаруаға қыры жоқ.</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Өтірік, өсек, мақтанға,</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Ағып тұрса, бейне су,</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Ат, шапаннан кем көрмес,</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Біреу атын қойса «қу», - </w:t>
      </w:r>
    </w:p>
    <w:p w:rsidR="00DD1CF5" w:rsidRPr="00DD1CF5" w:rsidRDefault="00DD1CF5" w:rsidP="00FA458B">
      <w:pPr>
        <w:spacing w:line="240" w:lineRule="auto"/>
        <w:jc w:val="both"/>
        <w:rPr>
          <w:rFonts w:ascii="Times New Roman" w:hAnsi="Times New Roman"/>
          <w:sz w:val="28"/>
          <w:szCs w:val="28"/>
          <w:lang w:val="kk-KZ"/>
        </w:rPr>
      </w:pPr>
      <w:r w:rsidRPr="00DD1CF5">
        <w:rPr>
          <w:rFonts w:ascii="Times New Roman" w:hAnsi="Times New Roman"/>
          <w:sz w:val="28"/>
          <w:szCs w:val="28"/>
          <w:lang w:val="kk-KZ"/>
        </w:rPr>
        <w:t>деп, ел қуларының бейнесін суреттейді.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халықты, әсіресе жастарды үнемі достық, татулық, әділеттілік, дұрыстық сияқты адамгершілік қасиеттерге тәрбиелеуге шақырады. Ол кейбір жастардың арасында татулықтың болмаушылығына қатты қыншылды. Осындай жастар туралы, айта келіп, Абай бұлардың:</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«Қосылмас ешбір бастары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Біріне-бірі қастыққа,</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Қойнына тыққан жастары.</w:t>
      </w:r>
    </w:p>
    <w:p w:rsidR="00DD1CF5" w:rsidRPr="00DD1CF5" w:rsidRDefault="00DD1CF5" w:rsidP="00FA458B">
      <w:pPr>
        <w:spacing w:line="240" w:lineRule="auto"/>
        <w:ind w:firstLine="560"/>
        <w:jc w:val="both"/>
        <w:rPr>
          <w:rFonts w:ascii="Times New Roman" w:hAnsi="Times New Roman"/>
          <w:sz w:val="28"/>
          <w:szCs w:val="28"/>
          <w:lang w:val="kk-KZ"/>
        </w:rPr>
      </w:pP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Саудасы – ар мен иманы,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Қайрат жоқ бойын тыйғаны;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lastRenderedPageBreak/>
        <w:t>Еңбекпен етті ауыртпай</w:t>
      </w:r>
    </w:p>
    <w:p w:rsidR="00DD1CF5" w:rsidRPr="00DD1CF5" w:rsidRDefault="00DD1CF5" w:rsidP="00145C74">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Құр тілменен жинағы» - деп жазды.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Ұлы ақын Абайдың педагогикалық көзқарасындағы басты нысана «Атаның баласы болма, адамның баласы бол... жақсы көпке ортақ, пайдаң еліңе, халқына тисін», деген гуманистік ой-пікірді қуаттау болды. Оның жастарды тәрбиелеудегі педагогикалық көзқарастары дүниежүзілік педагогика классиктері Ж.Руссо, Д.Дидро, И.Кант, т.б. орыстың ойшыл педагогтары: Л.Н.Толстойдың, К.Д.Ушинскийдің ағартушылық ой-пікірлерімен терең қабысып жатыр.</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ұрығын сепкен оқу, өнер-білім, адамгершілік, әдеп, мораль мәселелері қазақ халқының рухани азығына айналып отыр.</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Ұлы ақын қараңғы түндегі жарық жұлдыз тәрізді надандыққа, түненке және мәдениетсіздікке қарсы күресті. Бірақ патриархалдықтың, тағылық, мешеуліктің ғасырлар бойына келе жатқан надандық дәстүрін жеңу жалғыз-жарым адамның қолынан келмейтіні белгілі. Сонда да олар кеммейтіні белгілі. Сонда да олар сепкен ұрық текке кетпейді.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жастарды тәрбиелеудің әр түрлі жолдарын, ең алдымен семьяда, мектепте және әдебиет арқылы тәрбиелеуді ұс</w:t>
      </w:r>
      <w:r w:rsidR="00426404">
        <w:rPr>
          <w:rFonts w:ascii="Times New Roman" w:hAnsi="Times New Roman"/>
          <w:sz w:val="28"/>
          <w:szCs w:val="28"/>
          <w:lang w:val="kk-KZ"/>
        </w:rPr>
        <w:t>ы</w:t>
      </w:r>
      <w:r w:rsidRPr="00DD1CF5">
        <w:rPr>
          <w:rFonts w:ascii="Times New Roman" w:hAnsi="Times New Roman"/>
          <w:sz w:val="28"/>
          <w:szCs w:val="28"/>
          <w:lang w:val="kk-KZ"/>
        </w:rPr>
        <w:t>нды. Балалардың дүниеге көзқарасын және мінезін қалыптастыруда семьяның ролі аса зор екендігін ескере отырып, Абай балаларды тәрбиелеу үшін ата-аналардың өздері жақсы тәрбиеленген болуы керек екендігін ескертті.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Сөйтіп, Абай келешегінен үміт еткен жастардың жұбайлық өмірге алдын ала даярлықпен баруына ерекше мән берді, отбасындағы тіршіліктің барлық жай-жапсарын, жетістік-кемістігін түн қалдырмай олардың олардың алдарына жайып салды, жақсысынан үйренуге, жаманынан жиренуге шақырды.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Абай-ХІХ ғасырдағы ағартушыларының озық идеясын қазақ жеріне алған әкелуші, олардың тамаша шығармаларын өз халқы тіліне аударып, таратушы.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Абайдың қазақ мәдениеті тарихынан алатын орны да оның творчествосының жан-жақтылығымен, тереңділігімен, ағартушылық, ақындық еңбегінің зор маңыздылығымен белгіленеді.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Абай творчествосы қазақ әдебиетін бүкіл әлемдік реалистік өнер қатарынан көтереді.</w:t>
      </w:r>
    </w:p>
    <w:p w:rsidR="00DD1CF5" w:rsidRPr="00DD1CF5" w:rsidRDefault="00DD1CF5" w:rsidP="00FA458B">
      <w:pPr>
        <w:spacing w:line="240" w:lineRule="auto"/>
        <w:ind w:firstLine="560"/>
        <w:jc w:val="both"/>
        <w:rPr>
          <w:rFonts w:ascii="Times New Roman" w:hAnsi="Times New Roman"/>
          <w:sz w:val="28"/>
          <w:szCs w:val="28"/>
          <w:lang w:val="kk-KZ"/>
        </w:rPr>
      </w:pPr>
      <w:r w:rsidRPr="00426404">
        <w:rPr>
          <w:rFonts w:ascii="Times New Roman" w:hAnsi="Times New Roman"/>
          <w:sz w:val="28"/>
          <w:szCs w:val="28"/>
          <w:lang w:val="kk-KZ"/>
        </w:rPr>
        <w:t>Шоқан Уәлиханов еңбектерінің маңызы</w:t>
      </w:r>
      <w:r w:rsidRPr="00DD1CF5">
        <w:rPr>
          <w:rFonts w:ascii="Times New Roman" w:hAnsi="Times New Roman"/>
          <w:sz w:val="28"/>
          <w:szCs w:val="28"/>
          <w:lang w:val="kk-KZ"/>
        </w:rPr>
        <w:t xml:space="preserve">. Қазақ топырағында ағартушылық идеялық туын алған көтерген Шоқан Шыңғысұлы Уәлиханов бүкіләлемдік ғылым-білімнен мейлінше мол сусынданған, жан-жақты </w:t>
      </w:r>
      <w:r w:rsidRPr="00DD1CF5">
        <w:rPr>
          <w:rFonts w:ascii="Times New Roman" w:hAnsi="Times New Roman"/>
          <w:sz w:val="28"/>
          <w:szCs w:val="28"/>
          <w:lang w:val="kk-KZ"/>
        </w:rPr>
        <w:lastRenderedPageBreak/>
        <w:t>білімді, озат ойлы, ерекше дарынды адам еді. Ол өзін терең тарихшы, ерінбес этнограф, батыл саяхатшы, талмас географ, білгір әдебиетші, шебер суретші, жолынды публист, жан сырын ұққыш, нәзік психолог, тәлімгер-үлгілі ұстаз ретінде көрсете білді. Небәрі отыз-ақ жыл өмір сүрген  Шоқан аз өмірінің ішінде бүкіл азаматтық ғылымның көптеген салаларына бағасын мәңгі жоймайтын үлес қосып.</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Шоқанның алдына қойған мақсаты өз халқының өмірін жете зерттеп, кең даласы мен дархан халқын берісі орыс, әрісі Еуропа жұртшылығына таныстыруы еді. Сондықтан ол өз еңбектерінде дала халқының қоғамдық өміріне ерекше үңіліп, жан-жақты зерттеді. Бұл жерде ол танымдық жағынан зор ғылыми маңызы бар деректер қала қоймай, кейбір қиынды ой топтаушыларында ортаға салды. Шоқан өз халқының тарихын мәдениеті ерте танылған елдермен сабақтастыра сипаттайды: «Біздің халықтың бай және поэзиялық құны жоғары, реалистік әдебиеті бар. Ол шығыстың эпосына емес индогермандық эпосқа ұқсайды»,-деп ой түйіндей келе, ол қазақтардың рухани байлығын цивилизациясы аса бай ірі елдермен төркіндеппіре қарайды. Енді бір еңбегінде ол былай деп жазады: «Түрік тектес халықтардың ішінде поэтикалық қабілеті жағынан қазақ бірінші орын алады деуге болады. Біздің Шығысты зерттеуші ғалымдарымыздың арабтар туралы айтқан сөзі тқазақтарға дәл келеді. Қазақтар да бәудиелер сияқты жаратылысынан өлеңші және ақын».</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Шоқанның көпке мәлім еңбектері ішінде мәдениетімізге тікелей қатты бар ең көлемділерінен мыналарды атап көрсеткен орынды: «Абылай», «Шаман дінінің қазақ арасындағы қалдықтары», «Ендегі мұсылманшылдық туралы», «Қырғыздар туралы жазбалар», «Қазақтың ертедегі қару-жарақтары», «Жоңғария очерктері», «Қазақ шежірелері», «Жамииғ-ат - тауарихтан», «Алты шаһардың хал-жайы», «Сібір тарихынан хаттар», «Көкетай ханның өнімі», «Сібірге қарайтын қазақтардың сот құрлысын өзгертеу туралы», «Құлша күнделіктердің ғылым, тарих үшін маңызы зор. Қазақ халқының ертедегі жай-жапсарын анықтау үшін және Шоқанның әлеуметтік жағдайын түсіну үшін бұлар – бағаны материалдар. Ал, әдебиет саласындағы зерттеулері, сан-сананы еңбектері-баға жетпес мол қазына».</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Шоқанның қолжазба архиві түгел табылып, зерттеліп біткен жоқ. Айтушылар Шоқан қолжазбасы бай, көп еңбегі қолжазба күйінде қалған елі дейді. Революцияға дейін осы мол дүниенің аз ғана бөлігі баспа бетін көрді.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Қазақты, оның әдебиеті мен мәдениетін орыс пен Европа жұртшылығына таныстыруды Шоқан өз еңбектерінің өзекті бір мақсаты деп санаған. Кезінде өрыс алып келген аз халықтар туралы теріс түсініктерге соққы беріп, қазақтардың да басқа халықтар сияқты бейбіт өмірді тілейтінін, еңбек сүйгіш, момын халық екенін танытады: «Дұрыс айтқанда, - дейді ол, - </w:t>
      </w:r>
      <w:r w:rsidRPr="00DD1CF5">
        <w:rPr>
          <w:rFonts w:ascii="Times New Roman" w:hAnsi="Times New Roman"/>
          <w:sz w:val="28"/>
          <w:szCs w:val="28"/>
          <w:lang w:val="kk-KZ"/>
        </w:rPr>
        <w:lastRenderedPageBreak/>
        <w:t>қазақ халқы орыс патшалығының өте-мөте бейбітшілік сүйгіш, демек неғұрлым тағылықтан алшақ бұратаналарының бірі».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Шоқанның ауыз әдебиетін жинаушылық еңбегі де ерекше ескерерлік. Ол – халық жырларын, аңыз-әңгімелері мен ертегілерін жинап, пікір айтқан талантты фольклорист. Олар, әсіресе, «Абылай мен оның батырлары туралы аңыз», «Өлі мен тірі», «Феодалдық кезеңнің кейбір батырлары туралы», «Ұлы жүз қазақтарының ертедегі аңыздары», тағы басқалар.</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 өзінің «Шалам дінінің қазақтар арасындағы қалдықтары» атты еңбегінде қазақтар мен қырғыз жұртының арасында шалам дінінің ұзақ уақыт бойы шалам дінімен қатар өмір сүріп келе жатқанына, тіпті, бұл жұрттардың дінге деген сенімі онша күшті емес екендігіне назар аударады.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Шоқанның қазақтың салт-дәстүрлерімен діни-наным зерттеу еңбектерінің құндылығы: біріншіден, ғылыми ауқымның кеңдігімен көзге түседі. Ол ХІІ-ХІХ ғ.ғ.арасында өмір сүріп, бүкіл Шығыс халықтарының мәдени мұралары туралы еңбек жазып, пікір айтқан: Марко Поло, Бабыр, Рашиди, Махмуд Хайдари, Мейндорф, А.Левшин, Д.Банзаров т.б. батыс, шығыс ғалымдарының еңбектерін оқып, салыстыра отырып, тарихи шындықтың бетін ашуға тырысқан. Екіншіден, Шоқан қазақ мәдениетін көрші өзбек, қырғыз, түркімен, қарақалпақ, моңғол, қытай, татар мәдениетімен байланыстыра қарастырып, олардың бір-біріне тигізетін игі әсерін жан-жақты сөз еткен. Қай халықтың болмасын, жалғыз өзіне ғана тән салт-дәстүрінің болмайтынын, шаруашылық кәсібі мен мәдени-тұрмыс тіршілігі аралас елдердің бір-біріне тигізер әсерінің сөзсіз болатынын мұқият ескерген. Үшіншіден, Шоқан көке тарихи мұраларға сын көзімен қарап бағалаған, салт-дәстүрлердің озық үлгілерін  тозығынан ажырата талдаған. Шоқан еңбектерінің тағы бір құндылығы салт-дәстүрлер, фольклорлық шығармалардың тәлімдің мәніне баса көңіл бөліп, оны халыққа оқу-білім беру ісі мен байланыстыра зерттеген.</w:t>
      </w:r>
    </w:p>
    <w:p w:rsidR="00DD1CF5" w:rsidRPr="00426404" w:rsidRDefault="00DD1CF5" w:rsidP="00FA458B">
      <w:pPr>
        <w:spacing w:line="240" w:lineRule="auto"/>
        <w:ind w:firstLine="560"/>
        <w:rPr>
          <w:rFonts w:ascii="Times New Roman" w:hAnsi="Times New Roman"/>
          <w:sz w:val="28"/>
          <w:szCs w:val="28"/>
          <w:lang w:val="kk-KZ"/>
        </w:rPr>
      </w:pPr>
      <w:r w:rsidRPr="00426404">
        <w:rPr>
          <w:rFonts w:ascii="Times New Roman" w:hAnsi="Times New Roman"/>
          <w:sz w:val="28"/>
          <w:szCs w:val="28"/>
          <w:lang w:val="kk-KZ"/>
        </w:rPr>
        <w:t>Ыбырай Алтынсариннің педагогикалық мұралары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Қазақ әдебиеті тарихында өзіндік орны бар жазушының бірі – Ыбырай Алтынсарин. Ол – заманның ірі қоғам қайраткері, тұңғыш педагог жазушы, қазақ балалары үшін дүниелік ғалымдар негізін оқытатын тұңғыш қазақ мектебін ашушы. Болыстық бастауыш мектептер мен училищелерді ұйымдастырушы. Қазақ елін қараңғылық бұғауымен алып шығып, көзін ашып, көкірегін оятуды көздеген халық қамқоршысы. Жастарға өмірлік оқудың есігін айқара ашып, болашағын меңзеген өнер-білімнің жалынды жаршысы. Бұқарашыл көзқарастағы оқу жүйесін негіздеушісі. Озық ойлы, ұшқыр қиалды, шешен тілді өнерпаз. Жаңалық пен жақсылыққа бастаған ізгі ниетті азамат. Өз өмірін халық үшін еңбек етуге түгел жұмсаған адал жанды, зор жүректі, шын мәніндегі адам. Тереңнен толған, жүрек тебіректе жыр </w:t>
      </w:r>
      <w:r w:rsidRPr="00DD1CF5">
        <w:rPr>
          <w:rFonts w:ascii="Times New Roman" w:hAnsi="Times New Roman"/>
          <w:sz w:val="28"/>
          <w:szCs w:val="28"/>
          <w:lang w:val="kk-KZ"/>
        </w:rPr>
        <w:lastRenderedPageBreak/>
        <w:t>шерткен, кең пейілді кешеңгер ақын. Қазақтың реалистік жаңа әдебиетін негіздеушінің бірі. Жан-жақты білімі бар талантты зерттеуші – ғалым.</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Ыбырай оқытушылық, ағартушылық жұмысты өзіндік жеке мақсат деп есептеген жоқ. Оның қоғамдық мәніне тереңірек түсініп, сол игілік үшін өзін құрбан етуге даяр болған адам. Қазақ еліндегі қарақғылықтың торын бұзып, ел көзін ашу, тағылық зарбдабын тартқан халықтың аянышты тағдырында аз да болса көмек ету азаматтық боршым деп білді. Ағарту ісін өзінің адамгершілік мұраты санаған Ыбырай сол жолға басын тігіп, қандай қиындыққа да көнді. Сөйтіп ол оқу-ағарту ісінің үгітушісі ғана болып қана қойған жоқ, соның қашырлы күрескері саналды. Бір адамның қолынан келмейтін осынша ауыр істі өз мойына алып, ерлік еңбек етті. Әкімдердің орынсыз қуғынына да, ескілік кернеу шапаттылығына да шыдап бақты. Алған бетінен қайтпай, дамылсыз ізденіп, дегеніне жету үшін соңғы демі біткенге дейін татнылмай қызмет етті. Мұндай қауырып жұмыс, оның денсаулығын әлсіретіп, ауруға шалдықтырды. Бірақ оның ерлік жігерін еш нәрсе тежей алмады.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 мектеп ашу жасындағы қызметі. Ерекше ескерлік. Ол – алтыншы жылдардан бастап, аш-өлгенше оқу-ағарту ісі мен үздіксіз шұғылданған жанынды педагог.</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 балаларды тәрбиелеу ісіне де ерекше мән берді. Ол оқушыларын адамгершілігі зор, білімді, халқына жаны ашып, оған аянбай қызмет еткендей мәдениеті жоғары адам етіп шығаруға тырысты. Мектептен алған азын-аулақ білімін жауыздық жолына жұмсайма деген қауіп оның ойынан кеткен емес.</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Ыбырайдың оқыту әдісінде де көптеген жақсы бастамалар болды. Ол оқушысын өз тілінде сауаттандырып, одан кейін орыс тілін үйретуде де жемісті істер атқарып отырды. Тек кітаптағы сөздерді жаттатып, көшіртіп қана қомай, сөйлеу тіліне баулып, тәжірибеге ұштастырды. Бұл істе мұғалімдердің ролі де ерекше деп білді.</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Ыбырайдың педагогтік қызметі осы айтылғандармен ғана шектелмейді. Ол қазақ мектебін керекті құралдармен жабдықтай білді. Мектеп шаруашылығына ерекше көңіл аударды. К.Д.Ушинскийдің педагогикалық пікірлерін басшылыққа ала отырып, балаларды жаңаша тәрбиелейді. Еңбекті сүйе білу, өз еңбегімен күшейтерлік адал, жан, абзал азамат етіп шығаруға күш салды.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 xml:space="preserve">Ыбырай – терең ойлы демократ. Ол өмірдегі ең негізгі нәрсе тұрмыс қажеті екенін түсінді. Адам баласы өзінің тұрмысына қажетті мәселені шешуге бірден шұғылданатын айтып, қазақта өз өміріне керекті нәрселермен шұғылданатын ел деп ескертеді. </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lastRenderedPageBreak/>
        <w:t>Ол қазақ балаларын білімге баулып олардан болашақтың иелерін даярлауды бірінші мақсатын деп санады.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Өнер, білім – бәрі де</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Оқуменен табылған...</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Кел балалар, оқылық!-</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Оқығанды көңілге</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Ықыласпен тоқылық</w:t>
      </w:r>
    </w:p>
    <w:p w:rsidR="00DD1CF5" w:rsidRPr="00DD1CF5" w:rsidRDefault="00DD1CF5" w:rsidP="00FA458B">
      <w:pPr>
        <w:spacing w:line="240" w:lineRule="auto"/>
        <w:jc w:val="both"/>
        <w:rPr>
          <w:rFonts w:ascii="Times New Roman" w:hAnsi="Times New Roman"/>
          <w:sz w:val="28"/>
          <w:szCs w:val="28"/>
          <w:lang w:val="kk-KZ"/>
        </w:rPr>
      </w:pPr>
      <w:r w:rsidRPr="00DD1CF5">
        <w:rPr>
          <w:rFonts w:ascii="Times New Roman" w:hAnsi="Times New Roman"/>
          <w:sz w:val="28"/>
          <w:szCs w:val="28"/>
          <w:lang w:val="kk-KZ"/>
        </w:rPr>
        <w:t>дп жар алды.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Қысқын, Ыбырай-түрлі салада еңбек етіп, бағаны шығармалар қалдырған кешеңгер жазушы.</w:t>
      </w:r>
    </w:p>
    <w:p w:rsidR="00DD1CF5" w:rsidRP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 шашқан тәлім-тәрбие ұрығы зая кеткен жоқ. Ыбырай мектебі кейін қазақ ішінде білім ошағының жүздеген жаңа орындарына негіз болды. Ыбырайдың еңбек, ғылым, өнер жолында аңсаған арманы ең сенімді қолдаушыларын тауып, еңбек үстемдік еткен қоғамды мүлтіксіз жүзеге асырылды.</w:t>
      </w:r>
    </w:p>
    <w:p w:rsidR="00DD1CF5" w:rsidRDefault="00DD1CF5" w:rsidP="00FA458B">
      <w:pPr>
        <w:spacing w:line="240" w:lineRule="auto"/>
        <w:ind w:firstLine="560"/>
        <w:jc w:val="both"/>
        <w:rPr>
          <w:rFonts w:ascii="Times New Roman" w:hAnsi="Times New Roman"/>
          <w:sz w:val="28"/>
          <w:szCs w:val="28"/>
          <w:lang w:val="kk-KZ"/>
        </w:rPr>
      </w:pPr>
      <w:r w:rsidRPr="00DD1CF5">
        <w:rPr>
          <w:rFonts w:ascii="Times New Roman" w:hAnsi="Times New Roman"/>
          <w:sz w:val="28"/>
          <w:szCs w:val="28"/>
          <w:lang w:val="kk-KZ"/>
        </w:rPr>
        <w:t>Ыбырай – Алтынсарин – нағыз халықшыл жазушы, ағартушы, ақын, өмір шындығын озық идея тұрғысынан таныта білген кемеңгер суреткер, аса қажырлы қоғам қайраткері, заманының ең маңызды мәселесін көтеріп, жыр төккен азамат ақын, жаңашыл, жазушы, сол жаңаның тынымсыз жаршысы. Өз бойындағы қуатын халық мақсаты үшін аямай жұмсаған адал жанды азамат.</w:t>
      </w:r>
    </w:p>
    <w:p w:rsidR="00426404" w:rsidRDefault="00426404" w:rsidP="00FA458B">
      <w:pPr>
        <w:spacing w:line="240" w:lineRule="auto"/>
        <w:ind w:firstLine="560"/>
        <w:jc w:val="both"/>
        <w:rPr>
          <w:rFonts w:ascii="Times New Roman" w:hAnsi="Times New Roman"/>
          <w:sz w:val="28"/>
          <w:szCs w:val="28"/>
          <w:lang w:val="kk-KZ"/>
        </w:rPr>
      </w:pPr>
    </w:p>
    <w:p w:rsidR="00426404" w:rsidRDefault="00426404" w:rsidP="00426404">
      <w:pPr>
        <w:shd w:val="clear" w:color="auto" w:fill="FFFFFF"/>
        <w:jc w:val="both"/>
        <w:rPr>
          <w:rFonts w:ascii="Times New Roman" w:hAnsi="Times New Roman"/>
          <w:b/>
          <w:i/>
          <w:kern w:val="28"/>
          <w:sz w:val="28"/>
          <w:szCs w:val="28"/>
          <w:lang w:val="kk-KZ"/>
        </w:rPr>
      </w:pPr>
      <w:r w:rsidRPr="00426404">
        <w:rPr>
          <w:rFonts w:ascii="Times New Roman" w:hAnsi="Times New Roman"/>
          <w:b/>
          <w:i/>
          <w:kern w:val="28"/>
          <w:sz w:val="28"/>
          <w:szCs w:val="28"/>
          <w:lang w:val="kk-KZ"/>
        </w:rPr>
        <w:t>Өзін-өзі бақылауға арналған сұрақтар:</w:t>
      </w:r>
    </w:p>
    <w:p w:rsidR="00426404" w:rsidRPr="00426404" w:rsidRDefault="00426404" w:rsidP="00572DE4">
      <w:pPr>
        <w:shd w:val="clear" w:color="auto" w:fill="FFFFFF"/>
        <w:spacing w:line="240" w:lineRule="auto"/>
        <w:jc w:val="both"/>
        <w:rPr>
          <w:rFonts w:ascii="Times New Roman" w:hAnsi="Times New Roman"/>
          <w:kern w:val="28"/>
          <w:sz w:val="28"/>
          <w:szCs w:val="28"/>
          <w:lang w:val="kk-KZ"/>
        </w:rPr>
      </w:pPr>
      <w:r w:rsidRPr="00426404">
        <w:rPr>
          <w:rFonts w:ascii="Times New Roman" w:hAnsi="Times New Roman"/>
          <w:kern w:val="28"/>
          <w:sz w:val="28"/>
          <w:szCs w:val="28"/>
          <w:lang w:val="kk-KZ"/>
        </w:rPr>
        <w:t>1.Ш.Уәлихановтың еңбектерің атаңыз?</w:t>
      </w:r>
    </w:p>
    <w:p w:rsidR="00426404" w:rsidRPr="00426404" w:rsidRDefault="00426404" w:rsidP="00572DE4">
      <w:pPr>
        <w:shd w:val="clear" w:color="auto" w:fill="FFFFFF"/>
        <w:spacing w:line="240" w:lineRule="auto"/>
        <w:jc w:val="both"/>
        <w:rPr>
          <w:rFonts w:ascii="Times New Roman" w:hAnsi="Times New Roman"/>
          <w:kern w:val="28"/>
          <w:sz w:val="28"/>
          <w:szCs w:val="28"/>
          <w:lang w:val="kk-KZ"/>
        </w:rPr>
      </w:pPr>
      <w:r w:rsidRPr="00426404">
        <w:rPr>
          <w:rFonts w:ascii="Times New Roman" w:hAnsi="Times New Roman"/>
          <w:kern w:val="28"/>
          <w:sz w:val="28"/>
          <w:szCs w:val="28"/>
          <w:lang w:val="kk-KZ"/>
        </w:rPr>
        <w:t>2.Ы.Алтынсаринның озық идеяларына  тоқталыңыз.</w:t>
      </w:r>
    </w:p>
    <w:p w:rsidR="00572DE4" w:rsidRPr="00572DE4" w:rsidRDefault="00426404" w:rsidP="00572DE4">
      <w:pPr>
        <w:shd w:val="clear" w:color="auto" w:fill="FFFFFF"/>
        <w:spacing w:line="240" w:lineRule="auto"/>
        <w:jc w:val="both"/>
        <w:rPr>
          <w:rFonts w:ascii="Times New Roman" w:hAnsi="Times New Roman"/>
          <w:kern w:val="28"/>
          <w:sz w:val="28"/>
          <w:szCs w:val="28"/>
          <w:lang w:val="kk-KZ"/>
        </w:rPr>
      </w:pPr>
      <w:r w:rsidRPr="00426404">
        <w:rPr>
          <w:rFonts w:ascii="Times New Roman" w:hAnsi="Times New Roman"/>
          <w:kern w:val="28"/>
          <w:sz w:val="28"/>
          <w:szCs w:val="28"/>
          <w:lang w:val="kk-KZ"/>
        </w:rPr>
        <w:t>3.А.Құнанбаевтың бала тәрбиесіне қатысты еңбектері.</w:t>
      </w:r>
    </w:p>
    <w:p w:rsidR="00572DE4" w:rsidRPr="00572DE4" w:rsidRDefault="00572DE4" w:rsidP="00572DE4">
      <w:pPr>
        <w:spacing w:after="0" w:line="240" w:lineRule="auto"/>
        <w:rPr>
          <w:rFonts w:ascii="Times New Roman" w:hAnsi="Times New Roman"/>
          <w:b/>
          <w:sz w:val="28"/>
          <w:szCs w:val="28"/>
          <w:lang w:val="kk-KZ"/>
        </w:rPr>
      </w:pPr>
      <w:r>
        <w:rPr>
          <w:rFonts w:ascii="Times New Roman" w:hAnsi="Times New Roman"/>
          <w:sz w:val="28"/>
          <w:szCs w:val="28"/>
          <w:lang w:val="kk-KZ"/>
        </w:rPr>
        <w:t>4.</w:t>
      </w:r>
      <w:r w:rsidRPr="00572DE4">
        <w:rPr>
          <w:rFonts w:ascii="Times New Roman" w:hAnsi="Times New Roman"/>
          <w:sz w:val="28"/>
          <w:szCs w:val="28"/>
          <w:lang w:val="kk-KZ"/>
        </w:rPr>
        <w:t>Қазақстандағы алғашқы мұндай оқу орны қашан және қайда ашылды?</w:t>
      </w:r>
    </w:p>
    <w:p w:rsidR="00572DE4" w:rsidRPr="00572DE4" w:rsidRDefault="00572DE4" w:rsidP="00572DE4">
      <w:pPr>
        <w:spacing w:after="0" w:line="240" w:lineRule="auto"/>
        <w:rPr>
          <w:rFonts w:ascii="Times New Roman" w:hAnsi="Times New Roman"/>
          <w:sz w:val="28"/>
          <w:szCs w:val="28"/>
          <w:lang w:val="kk-KZ"/>
        </w:rPr>
      </w:pPr>
      <w:r>
        <w:rPr>
          <w:rFonts w:ascii="Times New Roman" w:hAnsi="Times New Roman"/>
          <w:sz w:val="28"/>
          <w:szCs w:val="28"/>
          <w:lang w:val="kk-KZ"/>
        </w:rPr>
        <w:t>5.</w:t>
      </w:r>
      <w:r w:rsidRPr="00572DE4">
        <w:rPr>
          <w:rFonts w:ascii="Times New Roman" w:hAnsi="Times New Roman"/>
          <w:sz w:val="28"/>
          <w:szCs w:val="28"/>
          <w:lang w:val="kk-KZ"/>
        </w:rPr>
        <w:t>Ы.Алтынсарин дүниежүзілік педагогика классиктерінен кімдердің идеяларын басшылыққа алды?</w:t>
      </w:r>
    </w:p>
    <w:p w:rsidR="00572DE4" w:rsidRPr="00572DE4" w:rsidRDefault="00572DE4" w:rsidP="00572DE4">
      <w:pPr>
        <w:spacing w:after="0" w:line="240" w:lineRule="auto"/>
        <w:rPr>
          <w:rFonts w:ascii="Times New Roman" w:hAnsi="Times New Roman"/>
          <w:b/>
          <w:sz w:val="28"/>
          <w:szCs w:val="28"/>
          <w:lang w:val="kk-KZ"/>
        </w:rPr>
      </w:pPr>
      <w:r>
        <w:rPr>
          <w:rFonts w:ascii="Times New Roman" w:hAnsi="Times New Roman"/>
          <w:sz w:val="28"/>
          <w:szCs w:val="28"/>
          <w:lang w:val="kk-KZ"/>
        </w:rPr>
        <w:t>6.</w:t>
      </w:r>
      <w:r w:rsidRPr="00572DE4">
        <w:rPr>
          <w:rFonts w:ascii="Times New Roman" w:hAnsi="Times New Roman"/>
          <w:sz w:val="28"/>
          <w:szCs w:val="28"/>
          <w:lang w:val="kk-KZ"/>
        </w:rPr>
        <w:t>Қай жылдары республика мектептерінің оқу базасын күшейтуге мемлекет тарапынан орасан зор мол қаржы жұмсалды?</w:t>
      </w:r>
    </w:p>
    <w:p w:rsidR="00572DE4" w:rsidRDefault="00572DE4" w:rsidP="00572DE4">
      <w:pPr>
        <w:shd w:val="clear" w:color="auto" w:fill="FFFFFF"/>
        <w:spacing w:line="240" w:lineRule="auto"/>
        <w:rPr>
          <w:rFonts w:ascii="Times New Roman" w:hAnsi="Times New Roman"/>
          <w:kern w:val="28"/>
          <w:sz w:val="28"/>
          <w:szCs w:val="28"/>
          <w:lang w:val="kk-KZ"/>
        </w:rPr>
      </w:pPr>
    </w:p>
    <w:p w:rsidR="00426404" w:rsidRDefault="00426404" w:rsidP="00426404">
      <w:pPr>
        <w:shd w:val="clear" w:color="auto" w:fill="FFFFFF"/>
        <w:jc w:val="both"/>
        <w:rPr>
          <w:rFonts w:ascii="Times New Roman" w:hAnsi="Times New Roman"/>
          <w:b/>
          <w:i/>
          <w:kern w:val="28"/>
          <w:sz w:val="28"/>
          <w:szCs w:val="28"/>
          <w:lang w:val="kk-KZ"/>
        </w:rPr>
      </w:pPr>
    </w:p>
    <w:p w:rsidR="00426404" w:rsidRDefault="00426404" w:rsidP="00426404">
      <w:pPr>
        <w:shd w:val="clear" w:color="auto" w:fill="FFFFFF"/>
        <w:jc w:val="both"/>
        <w:rPr>
          <w:rFonts w:ascii="Times New Roman" w:hAnsi="Times New Roman"/>
          <w:sz w:val="28"/>
          <w:szCs w:val="28"/>
          <w:lang w:val="kk-KZ"/>
        </w:rPr>
      </w:pPr>
      <w:r w:rsidRPr="00426404">
        <w:rPr>
          <w:rFonts w:ascii="Times New Roman" w:hAnsi="Times New Roman"/>
          <w:b/>
          <w:i/>
          <w:noProof/>
          <w:color w:val="000000"/>
          <w:kern w:val="28"/>
          <w:sz w:val="28"/>
          <w:szCs w:val="28"/>
          <w:lang w:val="kk-KZ"/>
        </w:rPr>
        <w:lastRenderedPageBreak/>
        <w:t>Өзіндік жұмысқа арналған тапсырмалар:</w:t>
      </w:r>
    </w:p>
    <w:p w:rsidR="00426404" w:rsidRPr="00426404" w:rsidRDefault="00426404" w:rsidP="00426404">
      <w:pPr>
        <w:numPr>
          <w:ilvl w:val="0"/>
          <w:numId w:val="11"/>
        </w:numPr>
        <w:spacing w:after="0" w:line="240" w:lineRule="auto"/>
        <w:jc w:val="both"/>
        <w:rPr>
          <w:rFonts w:ascii="Times New Roman" w:hAnsi="Times New Roman"/>
          <w:sz w:val="28"/>
          <w:szCs w:val="28"/>
          <w:lang w:val="kk-KZ"/>
        </w:rPr>
      </w:pPr>
      <w:r w:rsidRPr="00426404">
        <w:rPr>
          <w:rFonts w:ascii="Times New Roman" w:hAnsi="Times New Roman"/>
          <w:sz w:val="28"/>
          <w:szCs w:val="28"/>
          <w:lang w:val="kk-KZ"/>
        </w:rPr>
        <w:t>Қазақстандағы педагогикалық теорияның дамуына  сипаттама беруші кесте құрастырыңыз.</w:t>
      </w:r>
    </w:p>
    <w:p w:rsidR="00426404" w:rsidRPr="00426404" w:rsidRDefault="00426404" w:rsidP="00426404">
      <w:pPr>
        <w:numPr>
          <w:ilvl w:val="0"/>
          <w:numId w:val="11"/>
        </w:numPr>
        <w:spacing w:after="0" w:line="240" w:lineRule="auto"/>
        <w:jc w:val="both"/>
        <w:rPr>
          <w:rFonts w:ascii="Times New Roman" w:hAnsi="Times New Roman"/>
          <w:sz w:val="28"/>
          <w:szCs w:val="28"/>
          <w:lang w:val="kk-KZ"/>
        </w:rPr>
      </w:pPr>
      <w:r w:rsidRPr="00426404">
        <w:rPr>
          <w:rFonts w:ascii="Times New Roman" w:hAnsi="Times New Roman"/>
          <w:sz w:val="28"/>
          <w:szCs w:val="28"/>
          <w:lang w:val="kk-KZ"/>
        </w:rPr>
        <w:t>Қазақстандағы тәрбие мен білім беру жүйесінің  артықшылығы мен кемшіліктерін көрсететін салыстырмалы анализ жасаңыз.</w:t>
      </w:r>
    </w:p>
    <w:p w:rsidR="00426404" w:rsidRPr="00426404" w:rsidRDefault="00426404" w:rsidP="00426404">
      <w:pPr>
        <w:numPr>
          <w:ilvl w:val="0"/>
          <w:numId w:val="11"/>
        </w:numPr>
        <w:spacing w:after="0" w:line="240" w:lineRule="auto"/>
        <w:jc w:val="both"/>
        <w:rPr>
          <w:rFonts w:ascii="Times New Roman" w:hAnsi="Times New Roman"/>
          <w:sz w:val="28"/>
          <w:szCs w:val="28"/>
          <w:lang w:val="kk-KZ"/>
        </w:rPr>
      </w:pPr>
      <w:r w:rsidRPr="00426404">
        <w:rPr>
          <w:rFonts w:ascii="Times New Roman" w:hAnsi="Times New Roman"/>
          <w:sz w:val="28"/>
          <w:szCs w:val="28"/>
          <w:lang w:val="kk-KZ"/>
        </w:rPr>
        <w:t>Қазақ ағартушылары мен олардың еңбектеріне арналған сөзжұмбақ жасаңыз.</w:t>
      </w:r>
    </w:p>
    <w:p w:rsidR="00426404" w:rsidRPr="00426404" w:rsidRDefault="00426404" w:rsidP="00426404">
      <w:pPr>
        <w:numPr>
          <w:ilvl w:val="0"/>
          <w:numId w:val="11"/>
        </w:numPr>
        <w:spacing w:after="0" w:line="240" w:lineRule="auto"/>
        <w:jc w:val="both"/>
        <w:rPr>
          <w:rFonts w:ascii="Times New Roman" w:hAnsi="Times New Roman"/>
          <w:sz w:val="28"/>
          <w:szCs w:val="28"/>
          <w:lang w:val="kk-KZ"/>
        </w:rPr>
      </w:pPr>
      <w:r w:rsidRPr="00426404">
        <w:rPr>
          <w:rFonts w:ascii="Times New Roman" w:hAnsi="Times New Roman"/>
          <w:sz w:val="28"/>
          <w:szCs w:val="28"/>
          <w:lang w:val="kk-KZ"/>
        </w:rPr>
        <w:t>«Тәрбие әдістері мен құралдары» тақырыбына баяндама жазыңыз.</w:t>
      </w:r>
    </w:p>
    <w:p w:rsidR="00426404" w:rsidRPr="00426404" w:rsidRDefault="00426404" w:rsidP="00426404">
      <w:pPr>
        <w:tabs>
          <w:tab w:val="left" w:pos="7095"/>
        </w:tabs>
        <w:rPr>
          <w:rFonts w:ascii="Times New Roman" w:hAnsi="Times New Roman"/>
          <w:b/>
          <w:sz w:val="28"/>
          <w:szCs w:val="28"/>
          <w:lang w:val="kk-KZ"/>
        </w:rPr>
      </w:pPr>
      <w:r w:rsidRPr="00426404">
        <w:rPr>
          <w:rFonts w:ascii="Times New Roman" w:hAnsi="Times New Roman"/>
          <w:b/>
          <w:sz w:val="28"/>
          <w:szCs w:val="28"/>
          <w:lang w:val="kk-KZ"/>
        </w:rPr>
        <w:tab/>
      </w:r>
    </w:p>
    <w:p w:rsidR="00426404" w:rsidRPr="00426404" w:rsidRDefault="00426404" w:rsidP="00426404">
      <w:pPr>
        <w:jc w:val="center"/>
        <w:rPr>
          <w:rFonts w:ascii="Times New Roman" w:hAnsi="Times New Roman"/>
          <w:b/>
          <w:sz w:val="28"/>
          <w:szCs w:val="28"/>
          <w:lang w:val="kk-KZ"/>
        </w:rPr>
      </w:pPr>
      <w:r w:rsidRPr="00426404">
        <w:rPr>
          <w:rFonts w:ascii="Times New Roman" w:hAnsi="Times New Roman"/>
          <w:b/>
          <w:sz w:val="28"/>
          <w:szCs w:val="28"/>
          <w:lang w:val="kk-KZ"/>
        </w:rPr>
        <w:t>Рефераттардың тақырыптары.</w:t>
      </w:r>
    </w:p>
    <w:p w:rsidR="00426404" w:rsidRPr="00426404" w:rsidRDefault="00426404" w:rsidP="00426404">
      <w:pPr>
        <w:numPr>
          <w:ilvl w:val="0"/>
          <w:numId w:val="12"/>
        </w:numPr>
        <w:spacing w:after="0" w:line="240" w:lineRule="auto"/>
        <w:rPr>
          <w:rFonts w:ascii="Times New Roman" w:hAnsi="Times New Roman"/>
          <w:sz w:val="28"/>
          <w:szCs w:val="28"/>
          <w:lang w:val="kk-KZ"/>
        </w:rPr>
      </w:pPr>
      <w:r w:rsidRPr="00426404">
        <w:rPr>
          <w:rFonts w:ascii="Times New Roman" w:hAnsi="Times New Roman"/>
          <w:sz w:val="28"/>
          <w:szCs w:val="28"/>
          <w:lang w:val="kk-KZ"/>
        </w:rPr>
        <w:t>Ұлттық педагогикадағы эстетикалық тәрбие мәселелері.</w:t>
      </w:r>
    </w:p>
    <w:p w:rsidR="00426404" w:rsidRPr="00426404" w:rsidRDefault="00426404" w:rsidP="00426404">
      <w:pPr>
        <w:numPr>
          <w:ilvl w:val="0"/>
          <w:numId w:val="12"/>
        </w:numPr>
        <w:spacing w:after="0" w:line="240" w:lineRule="auto"/>
        <w:rPr>
          <w:rFonts w:ascii="Times New Roman" w:hAnsi="Times New Roman"/>
          <w:sz w:val="28"/>
          <w:szCs w:val="28"/>
          <w:lang w:val="kk-KZ"/>
        </w:rPr>
      </w:pPr>
      <w:r w:rsidRPr="00426404">
        <w:rPr>
          <w:rFonts w:ascii="Times New Roman" w:hAnsi="Times New Roman"/>
          <w:sz w:val="28"/>
          <w:szCs w:val="28"/>
          <w:lang w:val="kk-KZ"/>
        </w:rPr>
        <w:t>Қазақ халғының педагогикалық мұрасы.</w:t>
      </w:r>
    </w:p>
    <w:p w:rsidR="00426404" w:rsidRPr="00426404" w:rsidRDefault="00426404" w:rsidP="00426404">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Ы</w:t>
      </w:r>
      <w:r w:rsidRPr="00426404">
        <w:rPr>
          <w:rFonts w:ascii="Times New Roman" w:hAnsi="Times New Roman"/>
          <w:sz w:val="28"/>
          <w:szCs w:val="28"/>
          <w:lang w:val="kk-KZ"/>
        </w:rPr>
        <w:t>.</w:t>
      </w:r>
      <w:r>
        <w:rPr>
          <w:rFonts w:ascii="Times New Roman" w:hAnsi="Times New Roman"/>
          <w:sz w:val="28"/>
          <w:szCs w:val="28"/>
          <w:lang w:val="kk-KZ"/>
        </w:rPr>
        <w:t>Алтынсаринн</w:t>
      </w:r>
      <w:r w:rsidRPr="00426404">
        <w:rPr>
          <w:rFonts w:ascii="Times New Roman" w:hAnsi="Times New Roman"/>
          <w:sz w:val="28"/>
          <w:szCs w:val="28"/>
          <w:lang w:val="kk-KZ"/>
        </w:rPr>
        <w:t>ың педагогикалық көзқарастары мен идеялары.</w:t>
      </w:r>
    </w:p>
    <w:p w:rsidR="00426404" w:rsidRPr="00426404" w:rsidRDefault="00426404" w:rsidP="00426404">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 xml:space="preserve">Ш.Уәлихановтың </w:t>
      </w:r>
      <w:r w:rsidRPr="00426404">
        <w:rPr>
          <w:rFonts w:ascii="Times New Roman" w:hAnsi="Times New Roman"/>
          <w:sz w:val="28"/>
          <w:szCs w:val="28"/>
          <w:lang w:val="kk-KZ"/>
        </w:rPr>
        <w:t>ғылыми мұрасындағы педагогика мәселелері.</w:t>
      </w:r>
    </w:p>
    <w:p w:rsidR="00426404" w:rsidRPr="00426404" w:rsidRDefault="00426404" w:rsidP="00426404">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А</w:t>
      </w:r>
      <w:r w:rsidRPr="00426404">
        <w:rPr>
          <w:rFonts w:ascii="Times New Roman" w:hAnsi="Times New Roman"/>
          <w:sz w:val="28"/>
          <w:szCs w:val="28"/>
          <w:lang w:val="kk-KZ"/>
        </w:rPr>
        <w:t>.</w:t>
      </w:r>
      <w:r>
        <w:rPr>
          <w:rFonts w:ascii="Times New Roman" w:hAnsi="Times New Roman"/>
          <w:sz w:val="28"/>
          <w:szCs w:val="28"/>
          <w:lang w:val="kk-KZ"/>
        </w:rPr>
        <w:t>Құнанбаевт</w:t>
      </w:r>
      <w:r w:rsidRPr="00426404">
        <w:rPr>
          <w:rFonts w:ascii="Times New Roman" w:hAnsi="Times New Roman"/>
          <w:sz w:val="28"/>
          <w:szCs w:val="28"/>
          <w:lang w:val="kk-KZ"/>
        </w:rPr>
        <w:t>ің еңбек жолы мен қазақ педагогикасына сіңірген еңбегі.</w:t>
      </w:r>
    </w:p>
    <w:p w:rsidR="00B54C91" w:rsidRDefault="00B54C91" w:rsidP="00FA458B">
      <w:pPr>
        <w:pStyle w:val="a5"/>
        <w:shd w:val="clear" w:color="auto" w:fill="FFFFFF"/>
        <w:spacing w:after="0" w:line="240" w:lineRule="auto"/>
        <w:ind w:left="360"/>
        <w:jc w:val="both"/>
        <w:outlineLvl w:val="0"/>
        <w:rPr>
          <w:rFonts w:ascii="Times New Roman" w:hAnsi="Times New Roman"/>
          <w:b/>
          <w:sz w:val="28"/>
          <w:szCs w:val="28"/>
          <w:lang w:val="kk-KZ"/>
        </w:rPr>
      </w:pPr>
    </w:p>
    <w:p w:rsidR="00B54C91" w:rsidRDefault="00B54C91" w:rsidP="00FA458B">
      <w:pPr>
        <w:pStyle w:val="a5"/>
        <w:shd w:val="clear" w:color="auto" w:fill="FFFFFF"/>
        <w:spacing w:after="0" w:line="240" w:lineRule="auto"/>
        <w:ind w:left="360"/>
        <w:jc w:val="both"/>
        <w:outlineLvl w:val="0"/>
        <w:rPr>
          <w:rFonts w:ascii="Times New Roman" w:hAnsi="Times New Roman"/>
          <w:b/>
          <w:sz w:val="28"/>
          <w:szCs w:val="28"/>
          <w:lang w:val="kk-KZ"/>
        </w:rPr>
      </w:pPr>
    </w:p>
    <w:p w:rsidR="0088105E" w:rsidRDefault="0088105E" w:rsidP="00FA458B">
      <w:pPr>
        <w:shd w:val="clear" w:color="auto" w:fill="FFFFFF"/>
        <w:spacing w:after="0" w:line="240" w:lineRule="auto"/>
        <w:jc w:val="both"/>
        <w:outlineLvl w:val="0"/>
        <w:rPr>
          <w:rFonts w:ascii="Times New Roman" w:hAnsi="Times New Roman"/>
          <w:b/>
          <w:sz w:val="28"/>
          <w:szCs w:val="28"/>
          <w:lang w:val="kk-KZ"/>
        </w:rPr>
      </w:pPr>
      <w:r>
        <w:rPr>
          <w:rFonts w:ascii="Times New Roman" w:hAnsi="Times New Roman"/>
          <w:b/>
          <w:sz w:val="28"/>
          <w:szCs w:val="28"/>
          <w:lang w:val="kk-KZ"/>
        </w:rPr>
        <w:t>3</w:t>
      </w:r>
      <w:r w:rsidR="0097110E">
        <w:rPr>
          <w:rFonts w:ascii="Times New Roman" w:hAnsi="Times New Roman"/>
          <w:b/>
          <w:sz w:val="28"/>
          <w:szCs w:val="28"/>
          <w:lang w:val="kk-KZ"/>
        </w:rPr>
        <w:t xml:space="preserve"> тақырып.</w:t>
      </w:r>
    </w:p>
    <w:p w:rsidR="0088105E" w:rsidRDefault="0088105E" w:rsidP="00FA458B">
      <w:pPr>
        <w:shd w:val="clear" w:color="auto" w:fill="FFFFFF"/>
        <w:spacing w:after="0" w:line="240" w:lineRule="auto"/>
        <w:jc w:val="both"/>
        <w:outlineLvl w:val="0"/>
        <w:rPr>
          <w:rFonts w:ascii="Times New Roman" w:hAnsi="Times New Roman"/>
          <w:b/>
          <w:sz w:val="28"/>
          <w:szCs w:val="28"/>
          <w:lang w:val="kk-KZ"/>
        </w:rPr>
      </w:pPr>
    </w:p>
    <w:p w:rsidR="0088105E" w:rsidRDefault="008916EE" w:rsidP="0088105E">
      <w:pPr>
        <w:shd w:val="clear" w:color="auto" w:fill="FFFFFF"/>
        <w:spacing w:after="0" w:line="240" w:lineRule="auto"/>
        <w:jc w:val="both"/>
        <w:outlineLvl w:val="0"/>
        <w:rPr>
          <w:rFonts w:ascii="Times New Roman" w:hAnsi="Times New Roman"/>
          <w:b/>
          <w:sz w:val="28"/>
          <w:szCs w:val="28"/>
          <w:lang w:val="kk-KZ"/>
        </w:rPr>
      </w:pPr>
      <w:r w:rsidRPr="00B54C91">
        <w:rPr>
          <w:rFonts w:ascii="Times New Roman" w:hAnsi="Times New Roman"/>
          <w:b/>
          <w:sz w:val="28"/>
          <w:szCs w:val="28"/>
          <w:lang w:val="kk-KZ"/>
        </w:rPr>
        <w:t xml:space="preserve"> Қ.Бержановтың ғылыми –педагогикалық көзқарасы ағартушылық қызметі</w:t>
      </w:r>
    </w:p>
    <w:p w:rsidR="0088105E" w:rsidRDefault="0088105E" w:rsidP="0088105E">
      <w:pPr>
        <w:shd w:val="clear" w:color="auto" w:fill="FFFFFF"/>
        <w:spacing w:after="0" w:line="240" w:lineRule="auto"/>
        <w:jc w:val="both"/>
        <w:outlineLvl w:val="0"/>
        <w:rPr>
          <w:rFonts w:ascii="Times New Roman" w:hAnsi="Times New Roman"/>
          <w:b/>
          <w:sz w:val="28"/>
          <w:szCs w:val="28"/>
          <w:lang w:val="kk-KZ"/>
        </w:rPr>
      </w:pPr>
    </w:p>
    <w:p w:rsidR="00B454EF" w:rsidRPr="00B454EF" w:rsidRDefault="00B454EF" w:rsidP="0088105E">
      <w:pPr>
        <w:shd w:val="clear" w:color="auto" w:fill="FFFFFF"/>
        <w:spacing w:after="0" w:line="240" w:lineRule="auto"/>
        <w:jc w:val="both"/>
        <w:outlineLvl w:val="0"/>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0088105E" w:rsidRPr="0088105E">
        <w:rPr>
          <w:rFonts w:ascii="Times New Roman" w:hAnsi="Times New Roman"/>
          <w:sz w:val="28"/>
          <w:szCs w:val="28"/>
          <w:lang w:val="kk-KZ"/>
        </w:rPr>
        <w:t>Қ.Бержановтың ғылыми –педагогикалық көзқарасы</w:t>
      </w:r>
      <w:r w:rsidR="0088105E" w:rsidRPr="00B54C91">
        <w:rPr>
          <w:rFonts w:ascii="Times New Roman" w:hAnsi="Times New Roman"/>
          <w:b/>
          <w:sz w:val="28"/>
          <w:szCs w:val="28"/>
          <w:lang w:val="kk-KZ"/>
        </w:rPr>
        <w:t xml:space="preserve"> </w:t>
      </w:r>
      <w:r w:rsidRPr="00B454EF">
        <w:rPr>
          <w:rFonts w:ascii="Times New Roman" w:hAnsi="Times New Roman"/>
          <w:sz w:val="28"/>
          <w:szCs w:val="28"/>
          <w:lang w:val="kk-KZ"/>
        </w:rPr>
        <w:t>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B454EF" w:rsidRPr="00B454EF" w:rsidRDefault="00B454EF" w:rsidP="00B454EF">
      <w:pPr>
        <w:spacing w:line="240" w:lineRule="auto"/>
        <w:jc w:val="center"/>
        <w:rPr>
          <w:rFonts w:ascii="Times New Roman" w:hAnsi="Times New Roman"/>
          <w:b/>
          <w:sz w:val="28"/>
          <w:szCs w:val="28"/>
          <w:lang w:val="kk-KZ"/>
        </w:rPr>
      </w:pPr>
    </w:p>
    <w:p w:rsidR="00B454EF" w:rsidRDefault="00B454EF" w:rsidP="00B454EF">
      <w:pPr>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88105E" w:rsidRPr="0088105E" w:rsidRDefault="0088105E" w:rsidP="00B454EF">
      <w:pPr>
        <w:spacing w:line="240" w:lineRule="auto"/>
        <w:rPr>
          <w:rFonts w:ascii="Times New Roman" w:hAnsi="Times New Roman"/>
          <w:sz w:val="28"/>
          <w:szCs w:val="28"/>
          <w:lang w:val="kk-KZ"/>
        </w:rPr>
      </w:pPr>
      <w:r w:rsidRPr="0088105E">
        <w:rPr>
          <w:rFonts w:ascii="Times New Roman" w:hAnsi="Times New Roman"/>
          <w:b/>
          <w:sz w:val="28"/>
          <w:szCs w:val="28"/>
          <w:lang w:val="kk-KZ"/>
        </w:rPr>
        <w:t>1.</w:t>
      </w:r>
      <w:r w:rsidRPr="0088105E">
        <w:rPr>
          <w:rStyle w:val="a6"/>
          <w:rFonts w:ascii="Times New Roman" w:hAnsi="Times New Roman"/>
          <w:b w:val="0"/>
          <w:sz w:val="28"/>
          <w:szCs w:val="28"/>
          <w:lang w:val="kk-KZ"/>
        </w:rPr>
        <w:t xml:space="preserve"> Қартбай Бекенұлы Бержанов</w:t>
      </w:r>
      <w:r w:rsidRPr="0088105E">
        <w:rPr>
          <w:rStyle w:val="apple-converted-space"/>
          <w:rFonts w:ascii="Times New Roman" w:hAnsi="Times New Roman"/>
          <w:sz w:val="28"/>
          <w:szCs w:val="28"/>
          <w:lang w:val="kk-KZ"/>
        </w:rPr>
        <w:t>тың тәрбие мен білім беру жайындағы идеялары.</w:t>
      </w:r>
    </w:p>
    <w:p w:rsidR="0088105E" w:rsidRDefault="0088105E" w:rsidP="00B454EF">
      <w:pPr>
        <w:spacing w:line="240" w:lineRule="auto"/>
        <w:rPr>
          <w:rFonts w:ascii="Times New Roman" w:hAnsi="Times New Roman"/>
          <w:sz w:val="28"/>
          <w:szCs w:val="28"/>
          <w:lang w:val="kk-KZ"/>
        </w:rPr>
      </w:pPr>
      <w:r>
        <w:rPr>
          <w:rStyle w:val="a6"/>
          <w:rFonts w:ascii="Times New Roman" w:hAnsi="Times New Roman"/>
          <w:b w:val="0"/>
          <w:sz w:val="28"/>
          <w:szCs w:val="28"/>
          <w:lang w:val="kk-KZ"/>
        </w:rPr>
        <w:t>2.</w:t>
      </w:r>
      <w:r w:rsidRPr="008F11EE">
        <w:rPr>
          <w:rStyle w:val="a6"/>
          <w:rFonts w:ascii="Times New Roman" w:hAnsi="Times New Roman"/>
          <w:b w:val="0"/>
          <w:sz w:val="28"/>
          <w:szCs w:val="28"/>
          <w:lang w:val="kk-KZ"/>
        </w:rPr>
        <w:t>Қартбай Бекенұлы Бержанов</w:t>
      </w:r>
      <w:r w:rsidRPr="008F11EE">
        <w:rPr>
          <w:rStyle w:val="apple-converted-space"/>
          <w:b/>
          <w:szCs w:val="28"/>
          <w:lang w:val="kk-KZ"/>
        </w:rPr>
        <w:t> </w:t>
      </w:r>
      <w:r>
        <w:rPr>
          <w:rStyle w:val="apple-converted-space"/>
          <w:b/>
          <w:szCs w:val="28"/>
          <w:lang w:val="kk-KZ"/>
        </w:rPr>
        <w:t xml:space="preserve"> </w:t>
      </w:r>
      <w:r w:rsidRPr="008F11EE">
        <w:rPr>
          <w:rFonts w:ascii="Times New Roman" w:hAnsi="Times New Roman"/>
          <w:sz w:val="28"/>
          <w:szCs w:val="28"/>
          <w:lang w:val="kk-KZ"/>
        </w:rPr>
        <w:t>п</w:t>
      </w:r>
      <w:r w:rsidRPr="007136E7">
        <w:rPr>
          <w:rFonts w:ascii="Times New Roman" w:hAnsi="Times New Roman"/>
          <w:sz w:val="28"/>
          <w:szCs w:val="28"/>
          <w:lang w:val="kk-KZ"/>
        </w:rPr>
        <w:t>едагогикалық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ғылымдар мен республикадағы</w:t>
      </w:r>
      <w:r>
        <w:rPr>
          <w:rFonts w:ascii="Times New Roman" w:hAnsi="Times New Roman"/>
          <w:sz w:val="28"/>
          <w:szCs w:val="28"/>
          <w:lang w:val="kk-KZ"/>
        </w:rPr>
        <w:t xml:space="preserve"> </w:t>
      </w:r>
      <w:r w:rsidRPr="007136E7">
        <w:rPr>
          <w:rFonts w:ascii="Times New Roman" w:hAnsi="Times New Roman"/>
          <w:sz w:val="28"/>
          <w:szCs w:val="28"/>
          <w:lang w:val="kk-KZ"/>
        </w:rPr>
        <w:t>ғылыми-педагогикалық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кадрларды</w:t>
      </w:r>
      <w:r>
        <w:rPr>
          <w:rFonts w:ascii="Times New Roman" w:hAnsi="Times New Roman"/>
          <w:sz w:val="28"/>
          <w:szCs w:val="28"/>
          <w:lang w:val="kk-KZ"/>
        </w:rPr>
        <w:t xml:space="preserve"> </w:t>
      </w:r>
      <w:r w:rsidRPr="007136E7">
        <w:rPr>
          <w:rFonts w:ascii="Times New Roman" w:hAnsi="Times New Roman"/>
          <w:sz w:val="28"/>
          <w:szCs w:val="28"/>
          <w:lang w:val="kk-KZ"/>
        </w:rPr>
        <w:t>дайындау</w:t>
      </w:r>
      <w:r>
        <w:rPr>
          <w:rFonts w:ascii="Times New Roman" w:hAnsi="Times New Roman"/>
          <w:sz w:val="28"/>
          <w:szCs w:val="28"/>
          <w:lang w:val="kk-KZ"/>
        </w:rPr>
        <w:t xml:space="preserve"> мәселесі жайында.</w:t>
      </w:r>
    </w:p>
    <w:p w:rsidR="00B454EF" w:rsidRPr="0088105E" w:rsidRDefault="0088105E" w:rsidP="00B454EF">
      <w:pPr>
        <w:spacing w:line="240" w:lineRule="auto"/>
        <w:rPr>
          <w:rFonts w:ascii="Times New Roman" w:hAnsi="Times New Roman"/>
          <w:b/>
          <w:sz w:val="28"/>
          <w:szCs w:val="28"/>
          <w:lang w:val="kk-KZ"/>
        </w:rPr>
      </w:pPr>
      <w:r w:rsidRPr="0088105E">
        <w:rPr>
          <w:rFonts w:ascii="Times New Roman" w:hAnsi="Times New Roman"/>
          <w:b/>
          <w:sz w:val="28"/>
          <w:szCs w:val="28"/>
          <w:lang w:val="kk-KZ"/>
        </w:rPr>
        <w:t>Т</w:t>
      </w:r>
      <w:r w:rsidR="00B454EF" w:rsidRPr="0088105E">
        <w:rPr>
          <w:rFonts w:ascii="Times New Roman" w:hAnsi="Times New Roman"/>
          <w:b/>
          <w:sz w:val="28"/>
          <w:szCs w:val="28"/>
          <w:lang w:val="kk-KZ"/>
        </w:rPr>
        <w:t>ірек ұғымдар:</w:t>
      </w:r>
      <w:r w:rsidRPr="0088105E">
        <w:rPr>
          <w:rFonts w:ascii="Times New Roman" w:hAnsi="Times New Roman"/>
          <w:sz w:val="28"/>
          <w:szCs w:val="28"/>
          <w:lang w:val="kk-KZ"/>
        </w:rPr>
        <w:t xml:space="preserve"> </w:t>
      </w:r>
      <w:r w:rsidRPr="007136E7">
        <w:rPr>
          <w:rFonts w:ascii="Times New Roman" w:hAnsi="Times New Roman"/>
          <w:sz w:val="28"/>
          <w:szCs w:val="28"/>
          <w:lang w:val="kk-KZ"/>
        </w:rPr>
        <w:t>ғылыми</w:t>
      </w:r>
      <w:r>
        <w:rPr>
          <w:rFonts w:ascii="Times New Roman" w:hAnsi="Times New Roman"/>
          <w:sz w:val="28"/>
          <w:szCs w:val="28"/>
          <w:lang w:val="kk-KZ"/>
        </w:rPr>
        <w:t>, пе</w:t>
      </w:r>
      <w:r w:rsidRPr="007136E7">
        <w:rPr>
          <w:rFonts w:ascii="Times New Roman" w:hAnsi="Times New Roman"/>
          <w:sz w:val="28"/>
          <w:szCs w:val="28"/>
          <w:lang w:val="kk-KZ"/>
        </w:rPr>
        <w:t>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кадрлар</w:t>
      </w:r>
      <w:r>
        <w:rPr>
          <w:rFonts w:ascii="Times New Roman" w:hAnsi="Times New Roman"/>
          <w:sz w:val="28"/>
          <w:szCs w:val="28"/>
          <w:lang w:val="kk-KZ"/>
        </w:rPr>
        <w:t xml:space="preserve">, </w:t>
      </w:r>
      <w:r w:rsidRPr="002A7CDB">
        <w:rPr>
          <w:rFonts w:ascii="Times New Roman" w:hAnsi="Times New Roman"/>
          <w:sz w:val="28"/>
          <w:szCs w:val="28"/>
          <w:lang w:val="kk-KZ"/>
        </w:rPr>
        <w:t>интеллектуалдық деңгей</w:t>
      </w:r>
      <w:r>
        <w:rPr>
          <w:rFonts w:ascii="Times New Roman" w:hAnsi="Times New Roman"/>
          <w:sz w:val="28"/>
          <w:szCs w:val="28"/>
          <w:lang w:val="kk-KZ"/>
        </w:rPr>
        <w:t xml:space="preserve">, </w:t>
      </w:r>
      <w:r w:rsidRPr="002A7CDB">
        <w:rPr>
          <w:rFonts w:ascii="Times New Roman" w:hAnsi="Times New Roman"/>
          <w:sz w:val="28"/>
          <w:szCs w:val="28"/>
          <w:lang w:val="kk-KZ"/>
        </w:rPr>
        <w:t>әлеуметтік мәселелер</w:t>
      </w:r>
      <w:r>
        <w:rPr>
          <w:rFonts w:ascii="Times New Roman" w:hAnsi="Times New Roman"/>
          <w:sz w:val="28"/>
          <w:szCs w:val="28"/>
          <w:lang w:val="kk-KZ"/>
        </w:rPr>
        <w:t>,</w:t>
      </w:r>
      <w:r w:rsidRPr="0088105E">
        <w:rPr>
          <w:rFonts w:ascii="Times New Roman" w:hAnsi="Times New Roman"/>
          <w:sz w:val="28"/>
          <w:szCs w:val="28"/>
          <w:lang w:val="kk-KZ"/>
        </w:rPr>
        <w:t xml:space="preserve"> </w:t>
      </w:r>
      <w:r w:rsidRPr="00071671">
        <w:rPr>
          <w:rFonts w:ascii="Times New Roman" w:hAnsi="Times New Roman"/>
          <w:sz w:val="28"/>
          <w:szCs w:val="28"/>
          <w:lang w:val="kk-KZ"/>
        </w:rPr>
        <w:t>мәдени-тарихи мұралар</w:t>
      </w:r>
      <w:r>
        <w:rPr>
          <w:rFonts w:ascii="Times New Roman" w:hAnsi="Times New Roman"/>
          <w:sz w:val="28"/>
          <w:szCs w:val="28"/>
          <w:lang w:val="kk-KZ"/>
        </w:rPr>
        <w:t>ы,</w:t>
      </w:r>
      <w:r w:rsidRPr="0088105E">
        <w:rPr>
          <w:rFonts w:ascii="Times New Roman" w:hAnsi="Times New Roman"/>
          <w:sz w:val="28"/>
          <w:szCs w:val="28"/>
          <w:lang w:val="kk-KZ"/>
        </w:rPr>
        <w:t xml:space="preserve"> </w:t>
      </w:r>
      <w:r w:rsidRPr="00071671">
        <w:rPr>
          <w:rFonts w:ascii="Times New Roman" w:hAnsi="Times New Roman"/>
          <w:sz w:val="28"/>
          <w:szCs w:val="28"/>
          <w:lang w:val="kk-KZ"/>
        </w:rPr>
        <w:t>гуманитарлық білім беру</w:t>
      </w:r>
      <w:r>
        <w:rPr>
          <w:rFonts w:ascii="Times New Roman" w:hAnsi="Times New Roman"/>
          <w:sz w:val="28"/>
          <w:szCs w:val="28"/>
          <w:lang w:val="kk-KZ"/>
        </w:rPr>
        <w:t>,</w:t>
      </w:r>
      <w:r w:rsidRPr="0088105E">
        <w:rPr>
          <w:rFonts w:ascii="Times New Roman" w:hAnsi="Times New Roman"/>
          <w:sz w:val="28"/>
          <w:szCs w:val="28"/>
          <w:lang w:val="kk-KZ"/>
        </w:rPr>
        <w:t xml:space="preserve"> </w:t>
      </w:r>
      <w:r w:rsidRPr="00071671">
        <w:rPr>
          <w:rFonts w:ascii="Times New Roman" w:hAnsi="Times New Roman"/>
          <w:sz w:val="28"/>
          <w:szCs w:val="28"/>
          <w:lang w:val="kk-KZ"/>
        </w:rPr>
        <w:t>саяси-экономикалық</w:t>
      </w:r>
      <w:r>
        <w:rPr>
          <w:rFonts w:ascii="Times New Roman" w:hAnsi="Times New Roman"/>
          <w:sz w:val="28"/>
          <w:szCs w:val="28"/>
          <w:lang w:val="kk-KZ"/>
        </w:rPr>
        <w:t>.</w:t>
      </w:r>
    </w:p>
    <w:p w:rsidR="00B454EF" w:rsidRPr="00B54C91" w:rsidRDefault="00B454EF" w:rsidP="00FA458B">
      <w:pPr>
        <w:shd w:val="clear" w:color="auto" w:fill="FFFFFF"/>
        <w:spacing w:after="0" w:line="240" w:lineRule="auto"/>
        <w:jc w:val="both"/>
        <w:outlineLvl w:val="0"/>
        <w:rPr>
          <w:rFonts w:ascii="Times New Roman" w:hAnsi="Times New Roman"/>
          <w:b/>
          <w:sz w:val="28"/>
          <w:szCs w:val="28"/>
          <w:lang w:val="kk-KZ"/>
        </w:rPr>
      </w:pPr>
    </w:p>
    <w:p w:rsidR="008916EE" w:rsidRPr="002A7CDB" w:rsidRDefault="008916EE" w:rsidP="0088105E">
      <w:pPr>
        <w:spacing w:after="0" w:line="240" w:lineRule="auto"/>
        <w:jc w:val="both"/>
        <w:rPr>
          <w:rFonts w:ascii="Times New Roman" w:hAnsi="Times New Roman"/>
          <w:sz w:val="28"/>
          <w:szCs w:val="28"/>
          <w:lang w:val="kk-KZ"/>
        </w:rPr>
      </w:pPr>
      <w:r w:rsidRPr="002A7CDB">
        <w:rPr>
          <w:rFonts w:ascii="Times New Roman" w:hAnsi="Times New Roman"/>
          <w:sz w:val="28"/>
          <w:szCs w:val="28"/>
          <w:lang w:val="kk-KZ"/>
        </w:rPr>
        <w:lastRenderedPageBreak/>
        <w:t xml:space="preserve">    Бүгінгі заманның жаңа даму сатысында білім беру жүйесі қоғамның жаңа экономикалық саясат, әлеуметтік және интеллектуалдық деңгейіне сай келуі қажет. Осы орайда білімнің мақсаты, мазмұны және оны оқыту тәсілдері қайта жетілдіру, оқу жүйесін реттеу, ұйымдастыру мәселелері зерттеліп, өз шешімін табуды қажет етіп отыр. </w:t>
      </w:r>
    </w:p>
    <w:p w:rsidR="008916EE" w:rsidRPr="002A7CDB" w:rsidRDefault="008916EE" w:rsidP="00FA458B">
      <w:pPr>
        <w:spacing w:after="0" w:line="240" w:lineRule="auto"/>
        <w:ind w:firstLine="709"/>
        <w:jc w:val="both"/>
        <w:rPr>
          <w:rFonts w:ascii="Times New Roman" w:hAnsi="Times New Roman"/>
          <w:sz w:val="28"/>
          <w:szCs w:val="28"/>
          <w:lang w:val="kk-KZ"/>
        </w:rPr>
      </w:pPr>
      <w:r w:rsidRPr="002A7CDB">
        <w:rPr>
          <w:rFonts w:ascii="Times New Roman" w:hAnsi="Times New Roman"/>
          <w:sz w:val="28"/>
          <w:szCs w:val="28"/>
          <w:lang w:val="kk-KZ"/>
        </w:rPr>
        <w:t xml:space="preserve">Жеке тұлғаны тәрбиелеу мен оқытуда </w:t>
      </w:r>
      <w:r>
        <w:rPr>
          <w:rFonts w:ascii="Times New Roman" w:hAnsi="Times New Roman"/>
          <w:sz w:val="28"/>
          <w:szCs w:val="28"/>
          <w:lang w:val="kk-KZ"/>
        </w:rPr>
        <w:t>мектептің</w:t>
      </w:r>
      <w:r w:rsidRPr="002A7CDB">
        <w:rPr>
          <w:rFonts w:ascii="Times New Roman" w:hAnsi="Times New Roman"/>
          <w:sz w:val="28"/>
          <w:szCs w:val="28"/>
          <w:lang w:val="kk-KZ"/>
        </w:rPr>
        <w:t xml:space="preserve"> алатын орны -ерекше. Оның қызметі үнемі дамуда. Жаңа заман талаптарына сәйкес мектептің дамуы көптеген қоғамдық-әлеуметтік мәселелерді шешуді қамтамасыз етуі керек. Заман талабына сай </w:t>
      </w:r>
      <w:r>
        <w:rPr>
          <w:rFonts w:ascii="Times New Roman" w:hAnsi="Times New Roman"/>
          <w:sz w:val="28"/>
          <w:szCs w:val="28"/>
          <w:lang w:val="kk-KZ"/>
        </w:rPr>
        <w:t>білім беру ұйымдарының</w:t>
      </w:r>
      <w:r w:rsidRPr="002A7CDB">
        <w:rPr>
          <w:rFonts w:ascii="Times New Roman" w:hAnsi="Times New Roman"/>
          <w:sz w:val="28"/>
          <w:szCs w:val="28"/>
          <w:lang w:val="kk-KZ"/>
        </w:rPr>
        <w:t xml:space="preserve"> алдына қойған  мақсатты - қоғамға қажетті білі</w:t>
      </w:r>
      <w:r>
        <w:rPr>
          <w:rFonts w:ascii="Times New Roman" w:hAnsi="Times New Roman"/>
          <w:sz w:val="28"/>
          <w:szCs w:val="28"/>
          <w:lang w:val="kk-KZ"/>
        </w:rPr>
        <w:t>мді тұлға қалыптастыру</w:t>
      </w:r>
      <w:r w:rsidRPr="002A7CDB">
        <w:rPr>
          <w:rFonts w:ascii="Times New Roman" w:hAnsi="Times New Roman"/>
          <w:sz w:val="28"/>
          <w:szCs w:val="28"/>
          <w:lang w:val="kk-KZ"/>
        </w:rPr>
        <w:t>.</w:t>
      </w:r>
    </w:p>
    <w:p w:rsidR="008916EE" w:rsidRPr="008916EE" w:rsidRDefault="008916EE" w:rsidP="00FA458B">
      <w:pPr>
        <w:pStyle w:val="a5"/>
        <w:shd w:val="clear" w:color="auto" w:fill="FFFFFF"/>
        <w:spacing w:after="0" w:line="240" w:lineRule="auto"/>
        <w:ind w:left="0" w:firstLine="360"/>
        <w:jc w:val="both"/>
        <w:outlineLvl w:val="0"/>
        <w:rPr>
          <w:rFonts w:ascii="Times New Roman" w:hAnsi="Times New Roman"/>
          <w:sz w:val="28"/>
          <w:szCs w:val="28"/>
          <w:lang w:val="kk-KZ"/>
        </w:rPr>
      </w:pPr>
      <w:r>
        <w:rPr>
          <w:rFonts w:ascii="Times New Roman" w:hAnsi="Times New Roman"/>
          <w:sz w:val="28"/>
          <w:szCs w:val="28"/>
          <w:lang w:val="kk-KZ"/>
        </w:rPr>
        <w:t xml:space="preserve">  </w:t>
      </w:r>
      <w:r w:rsidRPr="00854536">
        <w:rPr>
          <w:rFonts w:ascii="Times New Roman" w:hAnsi="Times New Roman"/>
          <w:sz w:val="28"/>
          <w:szCs w:val="28"/>
          <w:lang w:val="kk-KZ"/>
        </w:rPr>
        <w:t>Жас ұрпақтың рухани жан дүниесі бай</w:t>
      </w:r>
      <w:r>
        <w:rPr>
          <w:rFonts w:ascii="Times New Roman" w:hAnsi="Times New Roman"/>
          <w:sz w:val="28"/>
          <w:szCs w:val="28"/>
          <w:lang w:val="kk-KZ"/>
        </w:rPr>
        <w:t xml:space="preserve">, ой парасаты кемелденген, адамгершілігі  жағынан кіршіксіз  таза, жан-жақты дамыған, білімді де мәдениеті етіп тәрбиелеу міндеті бүгінгі  заманның ең келелі мәселесі. Біздің қоғам үшін әр кезеңде, әр отбасында өсіп  келе жатқан өрімдей ұл, қыздардың  дені сау, рухани бай, еңбекке, білімге құштар болып өсуі, туған халқы мен Отанына адал, өнегелі азамат болып өсуі-ең жоғары тілек, ең биік мақсат. </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Қай халықта болсын, бала тәрбиесіне басты назар аударылғаны баршамызға мәлім. Бұл тұрғыда Я. А. Ком</w:t>
      </w:r>
      <w:r w:rsidR="000638B0">
        <w:rPr>
          <w:rFonts w:ascii="Times New Roman" w:hAnsi="Times New Roman"/>
          <w:sz w:val="28"/>
          <w:szCs w:val="28"/>
          <w:lang w:val="kk-KZ"/>
        </w:rPr>
        <w:t>енский</w:t>
      </w:r>
      <w:r>
        <w:rPr>
          <w:rFonts w:ascii="Times New Roman" w:hAnsi="Times New Roman"/>
          <w:sz w:val="28"/>
          <w:szCs w:val="28"/>
          <w:lang w:val="kk-KZ"/>
        </w:rPr>
        <w:t>, Ж. Ж. Руссо</w:t>
      </w:r>
      <w:r w:rsidR="00563BEF">
        <w:rPr>
          <w:rFonts w:ascii="Times New Roman" w:hAnsi="Times New Roman"/>
          <w:sz w:val="28"/>
          <w:szCs w:val="28"/>
          <w:lang w:val="kk-KZ"/>
        </w:rPr>
        <w:t>, И.Р.Песта</w:t>
      </w:r>
      <w:r w:rsidR="000638B0">
        <w:rPr>
          <w:rFonts w:ascii="Times New Roman" w:hAnsi="Times New Roman"/>
          <w:sz w:val="28"/>
          <w:szCs w:val="28"/>
          <w:lang w:val="kk-KZ"/>
        </w:rPr>
        <w:t>лоцци, К.Д. Ушинский</w:t>
      </w:r>
      <w:r>
        <w:rPr>
          <w:rFonts w:ascii="Times New Roman" w:hAnsi="Times New Roman"/>
          <w:sz w:val="28"/>
          <w:szCs w:val="28"/>
          <w:lang w:val="kk-KZ"/>
        </w:rPr>
        <w:t>, Абай Құнанбаев</w:t>
      </w:r>
      <w:r w:rsidRPr="00071671">
        <w:rPr>
          <w:rFonts w:ascii="Times New Roman" w:hAnsi="Times New Roman"/>
          <w:sz w:val="28"/>
          <w:szCs w:val="28"/>
          <w:lang w:val="kk-KZ"/>
        </w:rPr>
        <w:t xml:space="preserve">,              </w:t>
      </w:r>
      <w:r w:rsidR="000638B0">
        <w:rPr>
          <w:rFonts w:ascii="Times New Roman" w:hAnsi="Times New Roman"/>
          <w:sz w:val="28"/>
          <w:szCs w:val="28"/>
          <w:lang w:val="kk-KZ"/>
        </w:rPr>
        <w:t xml:space="preserve">               Ы.Алтынсарин</w:t>
      </w:r>
      <w:r>
        <w:rPr>
          <w:rFonts w:ascii="Times New Roman" w:hAnsi="Times New Roman"/>
          <w:sz w:val="28"/>
          <w:szCs w:val="28"/>
          <w:lang w:val="kk-KZ"/>
        </w:rPr>
        <w:t xml:space="preserve">, </w:t>
      </w:r>
      <w:r w:rsidR="000638B0">
        <w:rPr>
          <w:rFonts w:ascii="Times New Roman" w:hAnsi="Times New Roman"/>
          <w:sz w:val="28"/>
          <w:szCs w:val="28"/>
          <w:lang w:val="kk-KZ"/>
        </w:rPr>
        <w:t xml:space="preserve"> </w:t>
      </w:r>
      <w:r>
        <w:rPr>
          <w:rFonts w:ascii="Times New Roman" w:hAnsi="Times New Roman"/>
          <w:sz w:val="28"/>
          <w:szCs w:val="28"/>
          <w:lang w:val="kk-KZ"/>
        </w:rPr>
        <w:t xml:space="preserve">Ш. Уәлихановтың </w:t>
      </w:r>
      <w:r w:rsidRPr="00071671">
        <w:rPr>
          <w:rFonts w:ascii="Times New Roman" w:hAnsi="Times New Roman"/>
          <w:sz w:val="28"/>
          <w:szCs w:val="28"/>
          <w:lang w:val="kk-KZ"/>
        </w:rPr>
        <w:t xml:space="preserve">т.б. еңбектерін атауға болады. </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Елбасы Н.Ә. Назарбаев Қа</w:t>
      </w:r>
      <w:r>
        <w:rPr>
          <w:rFonts w:ascii="Times New Roman" w:hAnsi="Times New Roman"/>
          <w:sz w:val="28"/>
          <w:szCs w:val="28"/>
          <w:lang w:val="kk-KZ"/>
        </w:rPr>
        <w:t xml:space="preserve">зақстан халқына </w:t>
      </w:r>
      <w:r w:rsidRPr="00071671">
        <w:rPr>
          <w:rFonts w:ascii="Times New Roman" w:hAnsi="Times New Roman"/>
          <w:sz w:val="28"/>
          <w:szCs w:val="28"/>
          <w:lang w:val="kk-KZ"/>
        </w:rPr>
        <w:t xml:space="preserve"> жолдаған</w:t>
      </w:r>
      <w:r>
        <w:rPr>
          <w:rFonts w:ascii="Times New Roman" w:hAnsi="Times New Roman"/>
          <w:sz w:val="28"/>
          <w:szCs w:val="28"/>
          <w:lang w:val="kk-KZ"/>
        </w:rPr>
        <w:t xml:space="preserve"> үндеу хатында «20</w:t>
      </w:r>
      <w:r w:rsidRPr="00071671">
        <w:rPr>
          <w:rFonts w:ascii="Times New Roman" w:hAnsi="Times New Roman"/>
          <w:sz w:val="28"/>
          <w:szCs w:val="28"/>
          <w:lang w:val="kk-KZ"/>
        </w:rPr>
        <w:t>10</w:t>
      </w:r>
      <w:r>
        <w:rPr>
          <w:rFonts w:ascii="Times New Roman" w:hAnsi="Times New Roman"/>
          <w:sz w:val="28"/>
          <w:szCs w:val="28"/>
          <w:lang w:val="kk-KZ"/>
        </w:rPr>
        <w:t>-20</w:t>
      </w:r>
      <w:r w:rsidRPr="00071671">
        <w:rPr>
          <w:rFonts w:ascii="Times New Roman" w:hAnsi="Times New Roman"/>
          <w:sz w:val="28"/>
          <w:szCs w:val="28"/>
          <w:lang w:val="kk-KZ"/>
        </w:rPr>
        <w:t xml:space="preserve">15 жылдары мәдени-тарихи мұраларын сақтау, қорландыру жылдары» деп атады, ол үшін: </w:t>
      </w:r>
    </w:p>
    <w:p w:rsidR="008916EE" w:rsidRPr="00071671" w:rsidRDefault="008916EE" w:rsidP="00FA458B">
      <w:pPr>
        <w:numPr>
          <w:ilvl w:val="0"/>
          <w:numId w:val="3"/>
        </w:numPr>
        <w:tabs>
          <w:tab w:val="clear" w:pos="1428"/>
          <w:tab w:val="num" w:pos="1080"/>
        </w:tabs>
        <w:spacing w:after="0" w:line="240" w:lineRule="auto"/>
        <w:ind w:left="0" w:firstLine="540"/>
        <w:jc w:val="both"/>
        <w:rPr>
          <w:rFonts w:ascii="Times New Roman" w:hAnsi="Times New Roman"/>
          <w:sz w:val="28"/>
          <w:szCs w:val="28"/>
          <w:lang w:val="kk-KZ"/>
        </w:rPr>
      </w:pPr>
      <w:r w:rsidRPr="00071671">
        <w:rPr>
          <w:rFonts w:ascii="Times New Roman" w:hAnsi="Times New Roman"/>
          <w:sz w:val="28"/>
          <w:szCs w:val="28"/>
          <w:lang w:val="kk-KZ"/>
        </w:rPr>
        <w:t>біріншіден, халықтың орасан мол мәдени мұрасын, соның ішінде осы заманғы ұлттық мәдениетін, фольклорын, дәстүрлері мен салттарын зерделеудің біртұтас жүйесін жасауды;</w:t>
      </w:r>
    </w:p>
    <w:p w:rsidR="008916EE" w:rsidRPr="00071671" w:rsidRDefault="008916EE" w:rsidP="00FA458B">
      <w:pPr>
        <w:numPr>
          <w:ilvl w:val="0"/>
          <w:numId w:val="3"/>
        </w:numPr>
        <w:tabs>
          <w:tab w:val="clear" w:pos="1428"/>
          <w:tab w:val="num" w:pos="1080"/>
        </w:tabs>
        <w:spacing w:after="0" w:line="240" w:lineRule="auto"/>
        <w:ind w:left="0" w:firstLine="540"/>
        <w:jc w:val="both"/>
        <w:rPr>
          <w:rFonts w:ascii="Times New Roman" w:hAnsi="Times New Roman"/>
          <w:sz w:val="28"/>
          <w:szCs w:val="28"/>
          <w:lang w:val="kk-KZ"/>
        </w:rPr>
      </w:pPr>
      <w:r w:rsidRPr="00071671">
        <w:rPr>
          <w:rFonts w:ascii="Times New Roman" w:hAnsi="Times New Roman"/>
          <w:sz w:val="28"/>
          <w:szCs w:val="28"/>
          <w:lang w:val="kk-KZ"/>
        </w:rPr>
        <w:t>екіншіден, ұлттық тарих үшін ерекше маңызы бар елеулі мәдени-тарихи және сәулет ескерткіштерін қалпына келтіруді қамтамасыз етуді;</w:t>
      </w:r>
    </w:p>
    <w:p w:rsidR="008916EE" w:rsidRPr="00071671" w:rsidRDefault="008916EE" w:rsidP="00FA458B">
      <w:pPr>
        <w:numPr>
          <w:ilvl w:val="0"/>
          <w:numId w:val="3"/>
        </w:numPr>
        <w:tabs>
          <w:tab w:val="clear" w:pos="1428"/>
          <w:tab w:val="num" w:pos="1080"/>
        </w:tabs>
        <w:spacing w:after="0" w:line="240" w:lineRule="auto"/>
        <w:ind w:left="0" w:firstLine="540"/>
        <w:jc w:val="both"/>
        <w:rPr>
          <w:rFonts w:ascii="Times New Roman" w:hAnsi="Times New Roman"/>
          <w:sz w:val="28"/>
          <w:szCs w:val="28"/>
          <w:lang w:val="kk-KZ"/>
        </w:rPr>
      </w:pPr>
      <w:r w:rsidRPr="00071671">
        <w:rPr>
          <w:rFonts w:ascii="Times New Roman" w:hAnsi="Times New Roman"/>
          <w:sz w:val="28"/>
          <w:szCs w:val="28"/>
          <w:lang w:val="kk-KZ"/>
        </w:rPr>
        <w:t xml:space="preserve">үшіншіден, ұлттық әдебиет пен жазба мәдениеттің сан ғасырлық тәжірибесін қорыту және кеңейтілген көркем, ғылыми, өмірбаяндық дәстүрлер жасауды;  </w:t>
      </w:r>
    </w:p>
    <w:p w:rsidR="008916EE" w:rsidRPr="00071671" w:rsidRDefault="008916EE" w:rsidP="00FA458B">
      <w:pPr>
        <w:numPr>
          <w:ilvl w:val="0"/>
          <w:numId w:val="3"/>
        </w:numPr>
        <w:tabs>
          <w:tab w:val="clear" w:pos="1428"/>
          <w:tab w:val="num" w:pos="1080"/>
        </w:tabs>
        <w:spacing w:after="0" w:line="240" w:lineRule="auto"/>
        <w:ind w:left="0" w:firstLine="540"/>
        <w:jc w:val="both"/>
        <w:rPr>
          <w:rFonts w:ascii="Times New Roman" w:hAnsi="Times New Roman"/>
          <w:sz w:val="28"/>
          <w:szCs w:val="28"/>
          <w:lang w:val="kk-KZ"/>
        </w:rPr>
      </w:pPr>
      <w:r w:rsidRPr="00071671">
        <w:rPr>
          <w:rFonts w:ascii="Times New Roman" w:hAnsi="Times New Roman"/>
          <w:sz w:val="28"/>
          <w:szCs w:val="28"/>
          <w:lang w:val="kk-KZ"/>
        </w:rPr>
        <w:t xml:space="preserve">төртіншіден, мемлекеттік тілде әлемдік-ғылыми ойдың, мәдениет пен әдебиеттің үздік жетістіктері негізінде гуманитарлық білім берудің толымды қорын </w:t>
      </w:r>
      <w:r>
        <w:rPr>
          <w:rFonts w:ascii="Times New Roman" w:hAnsi="Times New Roman"/>
          <w:sz w:val="28"/>
          <w:szCs w:val="28"/>
          <w:lang w:val="kk-KZ"/>
        </w:rPr>
        <w:t>жасауды міндеттеген болатын. [36</w:t>
      </w:r>
      <w:r w:rsidRPr="00071671">
        <w:rPr>
          <w:rFonts w:ascii="Times New Roman" w:hAnsi="Times New Roman"/>
          <w:sz w:val="28"/>
          <w:szCs w:val="28"/>
          <w:lang w:val="kk-KZ"/>
        </w:rPr>
        <w:t>]</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Сондықтан тарихқа үңілу, ғалымдардың өздері өмір сүрген заманындағы қол жеткізген жетістіктерін зерделеу, оны қазіргі таңдағы оқу-тәрбие процесіне пайдалану   педагогикалық   іс-әрекетті  шығармашылықпен   құруға  зор  мүмкіндік береді.</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lastRenderedPageBreak/>
        <w:t>Қазақстанның Ресей мемлекетіне қосылуы қазақ халқының саяси-экономикалық, сонымен бірге мәдени өмірінде айтулы оқиғалардың бірі болды.</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Бұл жағдай Қазақстанда экономика мен мәдениеттің, өндіріс орындарының дамуында зор мүмкіндіктерге жол ашты. Дегенмен де Қазақстанның Ресейге қосылуын бүгінгі күн тұрғысынан талдау жасаған кезде, бұл процестің ерікті болмай, отарлау саясатының орын алғандығы тарихтан мәлім. Кезінде өзінің еңбегінде Т.Тәжібаев:</w:t>
      </w:r>
    </w:p>
    <w:p w:rsidR="008916EE" w:rsidRPr="00071671" w:rsidRDefault="008916EE" w:rsidP="00FA458B">
      <w:pPr>
        <w:spacing w:line="240" w:lineRule="auto"/>
        <w:ind w:firstLine="540"/>
        <w:jc w:val="both"/>
        <w:rPr>
          <w:rFonts w:ascii="Times New Roman" w:hAnsi="Times New Roman"/>
          <w:sz w:val="28"/>
          <w:szCs w:val="28"/>
          <w:lang w:val="kk-KZ"/>
        </w:rPr>
      </w:pPr>
      <w:r w:rsidRPr="00071671">
        <w:rPr>
          <w:rFonts w:ascii="Times New Roman" w:hAnsi="Times New Roman"/>
          <w:sz w:val="28"/>
          <w:szCs w:val="28"/>
          <w:lang w:val="kk-KZ"/>
        </w:rPr>
        <w:t>«Патша үкіметінің өзінен кейінгі қалдырған ауыр мұрасының бірі еңбекшілеріміздің білім беру ісі мен мәдениет саласында қараңғы қапаста шек</w:t>
      </w:r>
      <w:r w:rsidR="000638B0">
        <w:rPr>
          <w:rFonts w:ascii="Times New Roman" w:hAnsi="Times New Roman"/>
          <w:sz w:val="28"/>
          <w:szCs w:val="28"/>
          <w:lang w:val="kk-KZ"/>
        </w:rPr>
        <w:t>тен тыс тоналғандығы» дейді</w:t>
      </w:r>
      <w:r w:rsidRPr="00071671">
        <w:rPr>
          <w:rFonts w:ascii="Times New Roman" w:hAnsi="Times New Roman"/>
          <w:sz w:val="28"/>
          <w:szCs w:val="28"/>
          <w:lang w:val="kk-KZ"/>
        </w:rPr>
        <w:t xml:space="preserve">. </w:t>
      </w:r>
    </w:p>
    <w:p w:rsidR="008916EE" w:rsidRPr="00071671" w:rsidRDefault="008916EE" w:rsidP="00FA458B">
      <w:pPr>
        <w:spacing w:line="240" w:lineRule="auto"/>
        <w:ind w:firstLine="540"/>
        <w:jc w:val="both"/>
        <w:rPr>
          <w:rFonts w:ascii="Times New Roman" w:hAnsi="Times New Roman"/>
          <w:sz w:val="28"/>
          <w:szCs w:val="28"/>
          <w:lang w:val="kk-KZ"/>
        </w:rPr>
      </w:pPr>
      <w:r w:rsidRPr="00071671">
        <w:rPr>
          <w:rFonts w:ascii="Times New Roman" w:hAnsi="Times New Roman"/>
          <w:sz w:val="28"/>
          <w:szCs w:val="28"/>
          <w:lang w:val="kk-KZ"/>
        </w:rPr>
        <w:t>ХІХ ғасырдың екінші жартысынан бастап Қазақстанда жаңа типті мектептер - орта-қазақ мектептері ашыла бастады.</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ХІХ ғасырдың аяғында  сол кезде қазақ даласында орыс-қазақ мектептерінің бірнеше  түрі болды:</w:t>
      </w:r>
    </w:p>
    <w:p w:rsidR="008916EE" w:rsidRPr="00071671" w:rsidRDefault="008916EE" w:rsidP="00FA458B">
      <w:pPr>
        <w:numPr>
          <w:ilvl w:val="0"/>
          <w:numId w:val="4"/>
        </w:numPr>
        <w:spacing w:after="0" w:line="240" w:lineRule="auto"/>
        <w:jc w:val="both"/>
        <w:rPr>
          <w:rFonts w:ascii="Times New Roman" w:hAnsi="Times New Roman"/>
          <w:sz w:val="28"/>
          <w:szCs w:val="28"/>
          <w:lang w:val="kk-KZ"/>
        </w:rPr>
      </w:pPr>
      <w:r w:rsidRPr="00071671">
        <w:rPr>
          <w:rFonts w:ascii="Times New Roman" w:hAnsi="Times New Roman"/>
          <w:sz w:val="28"/>
          <w:szCs w:val="28"/>
          <w:lang w:val="kk-KZ"/>
        </w:rPr>
        <w:t>екі жыл оқытатын ауылдық мектеп;</w:t>
      </w:r>
    </w:p>
    <w:p w:rsidR="008916EE" w:rsidRPr="00071671" w:rsidRDefault="008916EE" w:rsidP="00FA458B">
      <w:pPr>
        <w:numPr>
          <w:ilvl w:val="0"/>
          <w:numId w:val="4"/>
        </w:numPr>
        <w:spacing w:after="0" w:line="240" w:lineRule="auto"/>
        <w:jc w:val="both"/>
        <w:rPr>
          <w:rFonts w:ascii="Times New Roman" w:hAnsi="Times New Roman"/>
          <w:sz w:val="28"/>
          <w:szCs w:val="28"/>
          <w:lang w:val="kk-KZ"/>
        </w:rPr>
      </w:pPr>
      <w:r w:rsidRPr="00071671">
        <w:rPr>
          <w:rFonts w:ascii="Times New Roman" w:hAnsi="Times New Roman"/>
          <w:sz w:val="28"/>
          <w:szCs w:val="28"/>
          <w:lang w:val="kk-KZ"/>
        </w:rPr>
        <w:t>төрт жыл оқытатын бір класты болыстық  орыс-қазақ училищесі;</w:t>
      </w:r>
    </w:p>
    <w:p w:rsidR="008916EE" w:rsidRPr="00071671" w:rsidRDefault="008916EE" w:rsidP="00FA458B">
      <w:pPr>
        <w:numPr>
          <w:ilvl w:val="0"/>
          <w:numId w:val="4"/>
        </w:numPr>
        <w:spacing w:after="0" w:line="240" w:lineRule="auto"/>
        <w:jc w:val="both"/>
        <w:rPr>
          <w:rFonts w:ascii="Times New Roman" w:hAnsi="Times New Roman"/>
          <w:sz w:val="28"/>
          <w:szCs w:val="28"/>
          <w:lang w:val="kk-KZ"/>
        </w:rPr>
      </w:pPr>
      <w:r w:rsidRPr="00071671">
        <w:rPr>
          <w:rFonts w:ascii="Times New Roman" w:hAnsi="Times New Roman"/>
          <w:sz w:val="28"/>
          <w:szCs w:val="28"/>
          <w:lang w:val="kk-KZ"/>
        </w:rPr>
        <w:t>алты жыл  оқытатын  екі класты  орыс-қазақ училищесі.</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«Жабдығы шағын, шығыны аз» көшпелі  ауылдың  мектептері әуелі Қостанай  уезінде, Торғай және Орал облыстарының  басқа уездерінде де ашылды; төрт  жыл оқытатын  бір класты болыстық  орыс-қазақ  училищелері мен алты  жыл оқытатын  екі класты  училищелері әуелі Орынбор оқу округының Торғай  және Орал облыстарында ашылды, кейіннен басқа оқу округтарының бәрінде  де ашыла бастады.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Халық ағартушы қайраткерлердің көп еңбек етуіне қарамастан, бұл  мектептер өте аз ашылды. Мысалы, 1887-1891 жылдары  Торғай облысында  төрт жыл оқытатын  бір класты жеті мектеп (облыстық) қана болды, 1883 жылы Орск  қаласында қазақ мұғалімдерін  даярлайтын  бір мектеп ашылды. Орал облысында 20 жылдың ішінде (1881-1901) не бары алты облыстық  мектеп пен бір қолөнер  мектебі ашылды. 1901 жылы барлығы  63 көшпелі ауылдық мектеп болды.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Патша өкіметінің  халық ағарту саласында да отаршылдық саясат  жүргізуіне қарамастан, қазақ және орыс  жастарын  бірге тәрбиелеп, бірге  оқытқан мектептер өте пайдалы, прогрестік  қызмет  атқарды.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 xml:space="preserve">Орыс тілін үйрену қазақ халқына  өмірлік қажет болды, өйткені  ол қазақты  орыстармен онан сайын  жақындастырып, екі халықтың достығын  күшейту үстіне, қазақ халқына  орыс және дүние жүзі ғылымы мен  мәдениетінің  сарқылмас қазынасынан  пайдалануға кең жол  ашты. Орыстың </w:t>
      </w:r>
      <w:r w:rsidRPr="00071671">
        <w:rPr>
          <w:rFonts w:ascii="Times New Roman" w:hAnsi="Times New Roman"/>
          <w:sz w:val="28"/>
          <w:szCs w:val="28"/>
          <w:lang w:val="kk-KZ"/>
        </w:rPr>
        <w:lastRenderedPageBreak/>
        <w:t>революцияшыл демократияның ағартушылық идеяларының ықпалымен, сол  кездегі атақты ғалым, шығысты зерттеуші, В.В.Григорьевтің ұсынысы бойынша, Қазақстанда 1860 жылы барлық  далалық бекіністер жанында орыс-қазақ  мектептерін  ашуды  ұйғарғанда, бұл іске ең алдымен кіріскен адам  Ы.Алтынсарин болды. Бірақ  патша үкіметі ауылда орыс-қазақ мектептерін  ашуға ақша бермеді. Сондықтан Алтынсарин халықтан жәрдем сұрады, оған  мектептің  пайдасын түсіндірді, жатпай-тұрмай ақша жинады. 1864 жылы  Торғайда, халықтан  жиналған қаржымен тұңғыш орыс-қазақ бастауыш  мектебі ашылды. Бұл мектепке мұғалім болып Ыбырайдың өзі тағайындалды. Көп ұзамай мұндай мектептер Ырғыз бен Тройцкіде де ашылды.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Қазақ балалары мен орыс балаларының бірге оқытылуын әрдайым  жақтап, соны жүзеге асыруға  тырысқан, Ы.Алтынсариннің талап етуі бойынша, 1879 жылы Торғай облысының  халық  ағарту комиссиясы әрбір уездік қалада екі класты орыс-қазақ училищесін ашу керек, оның қасында 50 қазақ баласы  тұрарлық интернат болу керек деп ұйғарды.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1879 жылы Ыбырай Алтынсарин Торғай облысының халық  училищелерінің  инспекторы болып тағайындалды.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Ы.Алтынсарин педагогтық қызметте ғана емес, аса көрнекті прогресшіл  қоғам қайраткері ретінде де көп еңбек етті. Орыс педагогикасы  классиктерінің  идеяларын творчестволықпен терең түсіну дәрежесіне  жеткен  Алтынсарин  қазақ даласындағы  мектептердің жұмысын  демократиялық негізде ұйымдастыра  білді. Мұның өзінде ол қазақ  халқының күнбе-күнгі қажеті мен өмірлік  мүдделерін, оның тарихи  дамуының келешегін көздеді. Алтынсариннің ағартушылық  идеяларын қалың халық толық қолдады. Ыбырай ашқан әрбір жаңа мектеп  қазақ  халқының қуанышты мерекесі  болатын.</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Кезінде Т.Тәжібаев «Патша өкіметінің  мақсаты орта қазақ мектептері арқылы  өздерінің отарлау саясатын іс жүзіне асыратын үстем тап өкілдерін даярлау мақсаты орындалмады. Бұл мектепті  бітірушілердің  көбі өз  сауаттарын ашып, патша өкіметінің  отарлау саясатымен  жақын таныса отырып, езілген бұқара халықтың мүддесін  қо</w:t>
      </w:r>
      <w:r>
        <w:rPr>
          <w:rFonts w:ascii="Times New Roman" w:hAnsi="Times New Roman"/>
          <w:sz w:val="28"/>
          <w:szCs w:val="28"/>
          <w:lang w:val="kk-KZ"/>
        </w:rPr>
        <w:t xml:space="preserve">рғау үшін күресті», - деген. </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ХХ ғасырдың басында  Россия өз құрамындағы Қазақстанмен саяси, экономикалық және мәдени байланысты едеуір кеңейтті. Россияда  капитализм өскен сайын бұл байланыс күшейе  берді. Мұның бәрі капитализмнің қазақ  даласына өтуіне, базар  қарым-қатынастарының өсуіне, рушылдық-феодалдық қалыптың  бұзылуына  қолайлы жағдай туғызды.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 xml:space="preserve">Патша өкіметі өзінің  отаршылдық саясатын күшейте  отырып, «қоныс аударушылардың жер қорын»  жасау үшін, қазақ  халқының шұрайлы жақсы  </w:t>
      </w:r>
      <w:r w:rsidRPr="00071671">
        <w:rPr>
          <w:rFonts w:ascii="Times New Roman" w:hAnsi="Times New Roman"/>
          <w:sz w:val="28"/>
          <w:szCs w:val="28"/>
          <w:lang w:val="kk-KZ"/>
        </w:rPr>
        <w:lastRenderedPageBreak/>
        <w:t>жерлері мен  жайылымдарын тартып алды, жергілікті халықты құнарсыз  шөл жерлерге ығыстырды. Мұның өзі қазақтар мен қоныс аударған орыстар  арасында ұлт араздығын күшейтті.</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Шетел және орыс  капиталистері арзан жұмысшы  күшін пайдалана  отырып, Қазақстанда түсті металл, көмір, мұнай кендерін шығарып,  пайдаланатын кәсіпорындар  салды. Капиталистік  өнеркәсіп орындары көбейіп өскен сайын  қазақ жұмысшылары да көбейе берді.</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Бұл дәуірде Қазақстанда қазақ  тілінде  басылған көркем әдебиет, публистикалық  шығармалар   көбейе  бастады. Алайда  қазақ   газет-журналдары, негізінде, буржуазиялық-ұлтшылдық бағытта болып, қазақ байларының, феодалдардың, дін басылардың, байшыл-ұлтшылдардың мүдделері мен армандарын білдіріп отырды.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Қазақтың демократияшыл интеллигенциясының таңдаулы өкілдері  революциялық идеяларды таратты, прогресс пен мәдениет үшін,саяси  бостандық  үшін күресуге шақырды, екі майданда бірдей - әрі патша  үкіметінің отарлау, орыстандыру саясатына қарсы, әрі қазақ  байларына, феодалдарға, билерге қарсы күрес  ұйымдастырды.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Патша үкіметі Орынбор және Қазақ оқу округтарындағы далалық мектептердің  жұмыс тәрбиесін ескере отырып, Россияның шет аймақтарындағы бастауыш мектептің  ең «арзан» түрі – көшпелі  ауыл  мектептерін  онан әрі көбейтуді  «үнемшілдік  жағынан  қолайлы» деп  тапты.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Қазақтың демократияшыл интеллигенциясы  өкілдерінің қажырлы еңбегі  арқасында, алғашқы кездегі орыс-қазақ мектебіне  сенбеушілігі бірте-бірте жойыла бастады.</w:t>
      </w:r>
    </w:p>
    <w:p w:rsidR="008916EE" w:rsidRPr="00071671" w:rsidRDefault="008916EE" w:rsidP="00FA458B">
      <w:pPr>
        <w:spacing w:line="240" w:lineRule="auto"/>
        <w:jc w:val="both"/>
        <w:rPr>
          <w:rFonts w:ascii="Times New Roman" w:hAnsi="Times New Roman"/>
          <w:sz w:val="28"/>
          <w:szCs w:val="28"/>
          <w:lang w:val="kk-KZ"/>
        </w:rPr>
      </w:pPr>
      <w:r w:rsidRPr="00071671">
        <w:rPr>
          <w:rFonts w:ascii="Times New Roman" w:hAnsi="Times New Roman"/>
          <w:sz w:val="28"/>
          <w:szCs w:val="28"/>
          <w:lang w:val="kk-KZ"/>
        </w:rPr>
        <w:tab/>
        <w:t>Қазақ халқы орыс тілін  үйренудің керектігін түсініп, орыс-қазақ мектептерін ашуға көмектесе бастады. Бұл мектептер көбінесе, не бары  екі-үш  жыл оқытатын  болымсыз  мектептер еді.</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Өзге халықтар сияқты, ұланғайыр қең өлкеде тіршілік еткен қазақ халқының жас қауымды тәрбиелеп,оларға өнеге көрсетудің әлеуметтік жағдайы және оны іске асырудың жол-жосығын іздестірген қайраткерлер, халықтың мұң-мұқтажын ойлаған кемеңгерлер болды. Олар Ш.Уалиханов, Ы.Алтынсарин, А.Құнанбаев ХІХ ғасырдың екінші жартысында өмір сүрген халықтың аса көрнектілері екендігі бәрімізге белгілі.</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ХХ-ғасырдың бас кезінде қазақ ағартушылары А.Байтұрсынов, М.Жұмабаев, Ж.Аймауытов, М.Дулатов, С.Қожахметов сол кезде қазақ халқының қамын жеп, болашақ ұрпағының білімді болуын көксеген.</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lastRenderedPageBreak/>
        <w:t>М.Жұмабаев: «... Қазақтың тағдыры, келешекте ел болуы мектебінің  қандай негізде  құрылуына барып тіреледі. Мектебімізді таза, сау, берік, һәм өз жанымызға қабысатын, үйлестіретін негізде құра білсек, келешегімізге тайынбай-ақ серттесуге болады», - деген [</w:t>
      </w:r>
      <w:r>
        <w:rPr>
          <w:rFonts w:ascii="Times New Roman" w:hAnsi="Times New Roman"/>
          <w:sz w:val="28"/>
          <w:szCs w:val="28"/>
          <w:lang w:val="kk-KZ"/>
        </w:rPr>
        <w:t>38,</w:t>
      </w:r>
      <w:r w:rsidRPr="00071671">
        <w:rPr>
          <w:rFonts w:ascii="Times New Roman" w:hAnsi="Times New Roman"/>
          <w:sz w:val="28"/>
          <w:szCs w:val="28"/>
          <w:lang w:val="kk-KZ"/>
        </w:rPr>
        <w:t>17].</w:t>
      </w:r>
    </w:p>
    <w:p w:rsidR="008916EE" w:rsidRPr="00071671" w:rsidRDefault="008916EE" w:rsidP="00FA458B">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t>Қ.Бержанов</w:t>
      </w:r>
      <w:r w:rsidRPr="00071671">
        <w:rPr>
          <w:rFonts w:ascii="Times New Roman" w:hAnsi="Times New Roman"/>
          <w:sz w:val="28"/>
          <w:szCs w:val="28"/>
          <w:lang w:val="kk-KZ"/>
        </w:rPr>
        <w:t xml:space="preserve"> кезінде: «адамды жан-жақты  жетілдірудегі міндеттердің  ең негізгісі – оларға білім беру, білім бере отырып тәрбиелеу» - деген [20,40].</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 xml:space="preserve"> Немесе «Тәртібі жоқ мектеп – сусыз диірменмен тең» деген Я.А.Коменскийдің идеясын негізге ала отырып, яғни тәрбиенің ішінде, «саналы тәртіпке</w:t>
      </w:r>
      <w:r>
        <w:rPr>
          <w:rFonts w:ascii="Times New Roman" w:hAnsi="Times New Roman"/>
          <w:sz w:val="28"/>
          <w:szCs w:val="28"/>
          <w:lang w:val="kk-KZ"/>
        </w:rPr>
        <w:t xml:space="preserve"> тәрбиелеу» - деп атап өткен [38</w:t>
      </w:r>
      <w:r w:rsidRPr="00071671">
        <w:rPr>
          <w:rFonts w:ascii="Times New Roman" w:hAnsi="Times New Roman"/>
          <w:sz w:val="28"/>
          <w:szCs w:val="28"/>
          <w:lang w:val="kk-KZ"/>
        </w:rPr>
        <w:t>,45].</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Әрбір халық жалпы педагогикалық  ой-пікірге өз үлесін қосады. Сол мұраны оқыту мен тәрбиелеу теориясының шығармашылық дамуында пайдалану, педагогика тарихының оның барлық даму кезеңдерін зерттеу әрқашан да өзекті мәселе болып табылады. Педагогика тарихы мәселелерімен айналысатын    мекемелердің       педагогикалық     теориялардың    дамуын зерттейтіндігі белгілі. Сондыктан тарихи педагогика ғылымында барлық уақытта    педагогиканың    тарихына,   мектептің   қалыптасуы   мен дамуына көптеген ғалымдар үлес қосқан.</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Ғылым тарихы – сол адамдардың және олардың идеяларының тарихы болып табылады.</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Тарихқа үңілу мен ғалымдардың жеткен жетістіктерін қазіргі таңда оқу-тәрбие процесіне пайдалану педагогикалық  іс-әрекетті шығармашылықпен құруға мүмкіндік туғызады.</w:t>
      </w:r>
    </w:p>
    <w:p w:rsidR="008916EE" w:rsidRPr="00071671" w:rsidRDefault="008916EE" w:rsidP="00FA458B">
      <w:pPr>
        <w:spacing w:line="240" w:lineRule="auto"/>
        <w:ind w:firstLine="567"/>
        <w:jc w:val="both"/>
        <w:rPr>
          <w:rFonts w:ascii="Times New Roman" w:hAnsi="Times New Roman"/>
          <w:sz w:val="28"/>
          <w:szCs w:val="28"/>
          <w:lang w:val="kk-KZ"/>
        </w:rPr>
      </w:pPr>
      <w:r w:rsidRPr="00071671">
        <w:rPr>
          <w:rFonts w:ascii="Times New Roman" w:hAnsi="Times New Roman"/>
          <w:sz w:val="28"/>
          <w:szCs w:val="28"/>
          <w:lang w:val="kk-KZ"/>
        </w:rPr>
        <w:t xml:space="preserve">Біздің нысанаға </w:t>
      </w:r>
      <w:r>
        <w:rPr>
          <w:rFonts w:ascii="Times New Roman" w:hAnsi="Times New Roman"/>
          <w:sz w:val="28"/>
          <w:szCs w:val="28"/>
          <w:lang w:val="kk-KZ"/>
        </w:rPr>
        <w:t xml:space="preserve">алған мәселеміз – ХХ ғасырдың </w:t>
      </w:r>
      <w:r w:rsidRPr="00071671">
        <w:rPr>
          <w:rFonts w:ascii="Times New Roman" w:hAnsi="Times New Roman"/>
          <w:sz w:val="28"/>
          <w:szCs w:val="28"/>
          <w:lang w:val="kk-KZ"/>
        </w:rPr>
        <w:t>40</w:t>
      </w:r>
      <w:r w:rsidRPr="000A0972">
        <w:rPr>
          <w:rFonts w:ascii="Times New Roman" w:hAnsi="Times New Roman"/>
          <w:sz w:val="28"/>
          <w:szCs w:val="28"/>
          <w:lang w:val="kk-KZ"/>
        </w:rPr>
        <w:t>-60</w:t>
      </w:r>
      <w:r w:rsidRPr="00071671">
        <w:rPr>
          <w:rFonts w:ascii="Times New Roman" w:hAnsi="Times New Roman"/>
          <w:sz w:val="28"/>
          <w:szCs w:val="28"/>
          <w:lang w:val="kk-KZ"/>
        </w:rPr>
        <w:t xml:space="preserve"> жылдарындағы Қазақстанда педагогикалық ой-пікірлердің  қалыптасуы мен дамуы.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Осы орайда қеңес мектебі мен педагогикасы дамуының өзіне тән ерекшеліктері мен Қазақстанның  білім беру саласының дамуына маңызды үлес қосқан ғалымдардың еңбектерін қарастырудың мәні орасан зор.</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ХХ ғасырдың бас кезінде халыққа  білім беруді дамыту мәселесі жайлы  Ы.Алтынсарин, А.Е.Алекторов, А.Васильев, И.А.Ильминский, С.М.Граменицкий, И.Остроумов, т.б. ғалымдардың еңбектерінде жан-жақты қарастырылады.</w:t>
      </w:r>
      <w:r w:rsidRPr="000A0972">
        <w:rPr>
          <w:rFonts w:ascii="Times New Roman" w:hAnsi="Times New Roman"/>
          <w:sz w:val="28"/>
          <w:szCs w:val="28"/>
          <w:lang w:val="kk-KZ"/>
        </w:rPr>
        <w:tab/>
        <w:t>Кеңес дәуірінде Қазақстан мектебі мен педагогикасы  туралы  Ж.Аймауытов,  А.Байтұрсынов, М.Дулатов, М.Жұмабаев, республикадағы 50-60 жылдардағы педагогикалық  идеялар мен іс-әрекеттер туралы педагог-ғалымдар  Т.Тәжібаев, А.И. Сембаев, Н.Б.Мадин, М.Мұқанов, Қ.Бержанов, Ә.Сыдықов, Ш.Қоқымбаев, Г.М.Храпченков, Қ.Жарықбаев, С.Қалиев, К.Құнантаева, Р.Ержанова, Ғ.Сейтәлиев, А.Н.Ілиясова, т.б. зерттеді.</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lastRenderedPageBreak/>
        <w:t>Осы мәселе жайында тарихшылар: С.Б.Байлиев, С.Зиманов, Е.Бекмаханов, Ш.Қасымбаев, Х.Б.Табылдиев, В.Ф.Шахматов, А.Харузин, Н.Г.Аллокова, М.П.Вяткин, А.Рязанов, Я.В.Ханышев еңбектерінде де жан-жақты айтылған.</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ab/>
        <w:t>Олардың зерттеу пәні оқу-тәрбие процесін ұйымдастыру, білім беру  жүйесін жетілдіру, мұғалімдік кадрларды даярлау, рухани және физикалық тәрбиені үйлестіру, оқыту әдістері мен принциптерін, білім мазмұнын құрастыру болды.</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Сонымен қатар, маңызды міндеттер ретінде оқу жоспарын, бағдарламаларын, оқулықтарды  дайындау, оқыту мен тәрбиелеу мақсаттарын, олардың дидактикалық принциптерін қалыптастыру оқу-тәрбие процесін құрастырудың мақсаты мен формасын анықтау болып табылады.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ab/>
        <w:t>Демек, барлық іс-әрекет оқушылардың тарихи, рухани ынтасын, жас және дара ерекшеліктерін ескеріп, өмірмен тығыз байланыстыра отырып, білім мазмұнын құрастыруға бағытталды. Осыған байланысты ағартушылық мазмұнда және процесуалды жақтарын шешу мәселесі негізгі болып саналды. Жоғарыдағы айтылғандарды міндет етіп қою және оны шешу мәселелері Қазақстанда педагогикалық теорияның негіздерін тудырған кезең деп есептелінеді.</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Сондықтан   олардың  педагогикалық мұрасының бүгінгі таңда ғылыми мәні орасан зор және Қазақстанда педагогикалық білім берудің қалыптасуы мен даму тарихын, сол кезеңнің дидактикасын зерттеуде бірден-бір құнды материал болып табылады.</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 xml:space="preserve">Біздің зерттеу </w:t>
      </w:r>
      <w:r>
        <w:rPr>
          <w:rFonts w:ascii="Times New Roman" w:hAnsi="Times New Roman"/>
          <w:sz w:val="28"/>
          <w:szCs w:val="28"/>
          <w:lang w:val="kk-KZ"/>
        </w:rPr>
        <w:t xml:space="preserve"> жұмысымызда  ХХ ғасырдың ортасынд</w:t>
      </w:r>
      <w:r w:rsidRPr="000A0972">
        <w:rPr>
          <w:rFonts w:ascii="Times New Roman" w:hAnsi="Times New Roman"/>
          <w:sz w:val="28"/>
          <w:szCs w:val="28"/>
          <w:lang w:val="kk-KZ"/>
        </w:rPr>
        <w:t xml:space="preserve">ағы Қазақстандағы  әлеуметтік, экономикалық, әсіресе саяси-атмосфералық  жағдайдың жалпы  білім берудің дамуына, соның ішінде әр түрлі дидактикалық  аспектілеріне, жеке тұлғаны </w:t>
      </w:r>
      <w:r w:rsidRPr="000A0972">
        <w:rPr>
          <w:rFonts w:ascii="Times New Roman" w:hAnsi="Times New Roman"/>
          <w:i/>
          <w:sz w:val="28"/>
          <w:szCs w:val="28"/>
          <w:lang w:val="kk-KZ"/>
        </w:rPr>
        <w:t>тәрбиелеу процесіне де әсер етіп отырғандығы анықталды.</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Бүгінгі заманның жас  ұрпақтарының  алдында тарихты саралау, оны патриоттық санамен зерделеу міндеті тұр.</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Елімізде өткен тарихымыз бен мәдениетімізге, оны зерттеп білуге деген қызығушылық артуда.</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Сондықтан кез келген пән мұғалімнің міндеті осы процесті тереңдету арқылы  бастауыш сыныптан  бастап мектепті бітіргенге дейін оқушыларға  өткен адамдар даналығының рухтандырғыш көзін  түсінуге, сол арқылы оларды жалпы  адамзаттық  мәдениет пен халық тарихына  етене араласуға мүмкіндік  туғызуы болып табылады.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lastRenderedPageBreak/>
        <w:t xml:space="preserve">  Әр халық тарихи дамудың барлық кезеңдерінде өткеннің педагогикалық пікірлерін пайдаланумен жетілдіріліп, жалпы педагогикалық ойларға өзінің үлесін қосады. </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 халқының көп ғасырлық мұраларын зерттеуде есімдерін атауға көп уақыт тыйым салынған, құрбандыққа ұшыраған мәдениет қайраткерлері, көрнекті ғалым-энциклопедистер, публицистер, педагогтар, атап айтқанда, Ахмет Байтұрсынов, Міржақып Дулатов, Мағжан Жұмабаев, Жүсіпбек Аймауытов, Сұлтанбек Қожахметов т.б. Қазақстанның білім беру саласының дамуына ерекше маңызды үлес қосқаны анықталады.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Қазақстан ғалымдары жалпы педагогикалық маңызы бар мәселелермен қатар дидактикалық мәселелерді де зерттеді. Оқу-білу процесі теориясын зерттеу барлық  дидактикалық ізденулердің негізі етіп алынды. Біздің елімізде педагогика ғылымының ең негізгі саласы-оқыту теориясы (дидактика) өте жоғары табыстарға жетті.</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Қазақстан мектептерінің практикалық материалына сүйене отырып, жалпы педагогикалық мазмұнды жұмыстар жүргізілді. Жалпы педагогикалық  мазмұнды жұмыстар мынадай мәселелер төңірегіне топтастырылды: оқытудың даму дәрежесімен байланысты мектепті политехникаландыру, түрлі    жастағы    мектеп   оқушыларымен  жұмыс істеудің ерекшеліктері т.б. жөнінде       Р.Г.Лембергтің,  С. Қожахметовтың,    Д.Т. Тұрсыновтың, Г.Мейрамовтың, А.И.Көшімбаевтың, М.Құдайқұловтың,  Х. Арғыновтың, Т.Ақшолақовтың, Е.И.Ривлиннің, Н.Көшекбаевтың, П.Д. Устеменконың, Б.З.Ақназаровтың, Э.И.Шыныбекованың, Т.Мұсақұловтың т.б. жұмыстарында      мектеп    жағдайындағы    оқыту-білім    беру      процесінің ерекшеліктері қарастырылды. Сол жылдары Қазақстанда алғаш білім орталығы құрылған. (Академцентр). Бұл орталық оқу-ағарту ісінің әр түрлі салалары үшін оқу жоспарын, бағдарламаларын, оқу әдістемелік құралдарын жасау, ғылыми-әдістемелік жұмыстарды жүйеге келтіру, оны баспаға ұсыну мәселелерімен айналысып, осы білім орталығы негізінде 1933 жылы Қазақстандағы ұлттық мектептерді оқу-әдістемелік құралдармен қамтамасыз ететін  педагогикалық-ғылыми зерттеу институты құрылған. Осы істің қасында Қазақстандық ғалымдар Ш.Әлжанов, Қ.Жұбанов, Ш.Кәрібаев, Ш.Сарыбаев, Г.Бегалиев, Ә.Сыддықов, П.Хамутов, С.Қонысбаев сияқты атақты ғалымдармен бірге С.Қожахметов те өзіндік үлес қосып, бұлардың жинақтары Одақтың оқу құралдарының құрамына енгізілді, бұл мәселелер Ә.Се</w:t>
      </w:r>
      <w:r>
        <w:rPr>
          <w:rFonts w:ascii="Times New Roman" w:hAnsi="Times New Roman"/>
          <w:sz w:val="28"/>
          <w:szCs w:val="28"/>
          <w:lang w:val="kk-KZ"/>
        </w:rPr>
        <w:t>мбаевтың еңбегінде баяндалған [39,45</w:t>
      </w:r>
      <w:r w:rsidRPr="000A0972">
        <w:rPr>
          <w:rFonts w:ascii="Times New Roman" w:hAnsi="Times New Roman"/>
          <w:sz w:val="28"/>
          <w:szCs w:val="28"/>
          <w:lang w:val="kk-KZ"/>
        </w:rPr>
        <w:t>].</w:t>
      </w:r>
    </w:p>
    <w:p w:rsidR="008916EE" w:rsidRPr="000A0972" w:rsidRDefault="008916EE" w:rsidP="00FA458B">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t>Қ</w:t>
      </w:r>
      <w:r w:rsidRPr="000A0972">
        <w:rPr>
          <w:rFonts w:ascii="Times New Roman" w:hAnsi="Times New Roman"/>
          <w:sz w:val="28"/>
          <w:szCs w:val="28"/>
          <w:lang w:val="kk-KZ"/>
        </w:rPr>
        <w:t>.</w:t>
      </w:r>
      <w:r>
        <w:rPr>
          <w:rFonts w:ascii="Times New Roman" w:hAnsi="Times New Roman"/>
          <w:sz w:val="28"/>
          <w:szCs w:val="28"/>
          <w:lang w:val="kk-KZ"/>
        </w:rPr>
        <w:t>Бержановті</w:t>
      </w:r>
      <w:r w:rsidRPr="000A0972">
        <w:rPr>
          <w:rFonts w:ascii="Times New Roman" w:hAnsi="Times New Roman"/>
          <w:sz w:val="28"/>
          <w:szCs w:val="28"/>
          <w:lang w:val="kk-KZ"/>
        </w:rPr>
        <w:t>ң педагогика ғылымында өзіндік орны бар педагог-ғалым екендігіне оның ғылыми,  педагогикалық еңбектерін саралау кезінде көзіміз жетті.</w:t>
      </w:r>
    </w:p>
    <w:p w:rsidR="008916EE" w:rsidRPr="000A0972" w:rsidRDefault="008916EE" w:rsidP="00FA458B">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Жоғарыда көрсетілгендей Қ</w:t>
      </w:r>
      <w:r w:rsidRPr="000A0972">
        <w:rPr>
          <w:rFonts w:ascii="Times New Roman" w:hAnsi="Times New Roman"/>
          <w:sz w:val="28"/>
          <w:szCs w:val="28"/>
          <w:lang w:val="kk-KZ"/>
        </w:rPr>
        <w:t>.</w:t>
      </w:r>
      <w:r>
        <w:rPr>
          <w:rFonts w:ascii="Times New Roman" w:hAnsi="Times New Roman"/>
          <w:sz w:val="28"/>
          <w:szCs w:val="28"/>
          <w:lang w:val="kk-KZ"/>
        </w:rPr>
        <w:t>Бержанов</w:t>
      </w:r>
      <w:r w:rsidRPr="000A0972">
        <w:rPr>
          <w:rFonts w:ascii="Times New Roman" w:hAnsi="Times New Roman"/>
          <w:sz w:val="28"/>
          <w:szCs w:val="28"/>
          <w:lang w:val="kk-KZ"/>
        </w:rPr>
        <w:t xml:space="preserve"> жеке тұлға болып қалыптасып, өз бетінше ізденді, көздеген мақсатына жету жолында аянбай еңбек етіп, жеке тұлға болып қалыптасуына жол ашты.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педагогикалық ой-пікірлердің  қалыптасуы мен дамуы.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Осы орайда қеңес мектебі мен педагогикасы дамуының өзіне тән ерекшеліктері мен Қазақстанның  білім беру саласының дамуына маңызды үлес қосқан ғалымдардың еңбектерін қарастырудың мәні орасан зор.</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ХХ ғасырдың бас кезінде халыққа  білім беруді дамыту мәселесі жайлы  Ы.Алтынсарин, А.Е.Алекторов, А.Васильев, И.А.Ильминский, С.М.Граменицкий, И.Остроумов, т.б. ғалымдардың еңбектерінде жан-жақты қарастырылады.</w:t>
      </w:r>
      <w:r w:rsidRPr="000A0972">
        <w:rPr>
          <w:rFonts w:ascii="Times New Roman" w:hAnsi="Times New Roman"/>
          <w:sz w:val="28"/>
          <w:szCs w:val="28"/>
          <w:lang w:val="kk-KZ"/>
        </w:rPr>
        <w:tab/>
        <w:t>Кеңес дәуірінде Қазақстан мектебі мен педагогикасы  туралы  Ж.Аймауытов,  А.Байтұрсынов, М.Дулатов, М.Жұмабаев, республикадағы 50-60 жылдардағы педагогикалық  идеялар мен іс-әрекеттер туралы педагог-ғалымдар  Т.Тәжібаев, А.И. Сембаев, Н.Б.Мадин, М.Мұқанов, Қ.Бержанов, Ә.Сыдықов, Ш.Қоқымбаев, Г.М.Храпченков, Қ.Жарықбаев, С.Қалиев, К.Құнантаева, Р.Ержанова, Ғ.Сейтәлиев, А.Н.Ілиясова, т.б. зерттеді.</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Осы мәселе жайында тарихшылар: С.Б.Байлиев, С.Зиманов, Е.Бекмаханов, Ш.Қасымбаев, Х.Б.Табылдиев, В.Ф.Шахматов, А.Харузин, Н.Г.Аллокова, М.П.Вяткин, А.Рязанов, Я.В.Ханышев еңбектерінде де жан-жақты айтылған.</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ab/>
        <w:t>Олардың зерттеу пәні оқу-тәрбие процесін ұйымдастыру, білім беру  жүйесін жетілдіру, мұғалімдік кадрларды даярлау, рухани және физикалық тәрбиені үйлестіру, оқыту әдістері мен принциптерін, білім мазмұнын құрастыру болды.</w:t>
      </w:r>
    </w:p>
    <w:p w:rsidR="008916EE" w:rsidRPr="000A0972" w:rsidRDefault="008916EE" w:rsidP="00FA458B">
      <w:pPr>
        <w:tabs>
          <w:tab w:val="left" w:pos="600"/>
        </w:tabs>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Сонымен қатар, маңызды міндеттер ретінде оқу жоспарын, бағдарламаларын, оқулықтарды  дайындау, оқыту мен тәрбиелеу мақсаттарын, олардың дидактикалық принциптерін қалыптастыру оқу-тәрбие процесін құрастырудың мақсаты мен формасын анықтау болып табылады.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ab/>
        <w:t>Демек, барлық іс-әрекет оқушылардың тарихи, рухани ынтасын, жас және дара ерекшеліктерін ескеріп, өмірмен тығыз байланыстыра отырып, білім мазмұнын құрастыруға бағытталды. Осыған байланысты ағартушылық мазмұнда және процесуалды жақтарын шешу мәселесі негізгі болып саналды. Жоғарыдағы айтылғандарды міндет етіп қою және оны шешу мәселелері Қазақстанда педагогикалық теорияның негіздерін тудырған кезең деп есептелінеді.</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Сондықтан   олардың  педагогикалық мұрасының бүгінгі таңда ғылыми мәні орасан зор және Қазақстанда педагогикалық білім берудің қалыптасуы </w:t>
      </w:r>
      <w:r w:rsidRPr="000A0972">
        <w:rPr>
          <w:rFonts w:ascii="Times New Roman" w:hAnsi="Times New Roman"/>
          <w:sz w:val="28"/>
          <w:szCs w:val="28"/>
          <w:lang w:val="kk-KZ"/>
        </w:rPr>
        <w:lastRenderedPageBreak/>
        <w:t>мен даму тарихын, сол кезеңнің дидактикасын зерттеуде бірден-бір құнды материал болып табылады.</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r>
      <w:r>
        <w:rPr>
          <w:rFonts w:ascii="Times New Roman" w:hAnsi="Times New Roman"/>
          <w:sz w:val="28"/>
          <w:szCs w:val="28"/>
          <w:lang w:val="kk-KZ"/>
        </w:rPr>
        <w:t>ХХ ғасырдың ортасын</w:t>
      </w:r>
      <w:r w:rsidRPr="000A0972">
        <w:rPr>
          <w:rFonts w:ascii="Times New Roman" w:hAnsi="Times New Roman"/>
          <w:sz w:val="28"/>
          <w:szCs w:val="28"/>
          <w:lang w:val="kk-KZ"/>
        </w:rPr>
        <w:t xml:space="preserve">дағы Қазақстандағы  әлеуметтік, экономикалық, әсіресе саяси-атмосфералық  жағдайдың жалпы  білім берудің дамуына, соның ішінде әр түрлі дидактикалық  аспектілеріне, жеке тұлғаны </w:t>
      </w:r>
      <w:r w:rsidRPr="000A0972">
        <w:rPr>
          <w:rFonts w:ascii="Times New Roman" w:hAnsi="Times New Roman"/>
          <w:i/>
          <w:sz w:val="28"/>
          <w:szCs w:val="28"/>
          <w:lang w:val="kk-KZ"/>
        </w:rPr>
        <w:t>тәрбиелеу процесіне де әсер етіп отырғандығы анықталды.</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Бүгінгі заманның жас  ұрпақтарының  алдында тарихты саралау, оны патриоттық санамен зерделеу міндеті тұр.</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Елімізде өткен тарихымыз бен мәдениетімізге, оны зерттеп білуге деген қызығушылық артуда.</w:t>
      </w:r>
    </w:p>
    <w:p w:rsidR="008916EE" w:rsidRPr="000A0972" w:rsidRDefault="008916EE" w:rsidP="00FA458B">
      <w:pPr>
        <w:spacing w:line="240" w:lineRule="auto"/>
        <w:jc w:val="both"/>
        <w:rPr>
          <w:rFonts w:ascii="Times New Roman" w:hAnsi="Times New Roman"/>
          <w:sz w:val="28"/>
          <w:szCs w:val="28"/>
          <w:lang w:val="kk-KZ"/>
        </w:rPr>
      </w:pPr>
      <w:r w:rsidRPr="000A0972">
        <w:rPr>
          <w:rFonts w:ascii="Times New Roman" w:hAnsi="Times New Roman"/>
          <w:sz w:val="28"/>
          <w:szCs w:val="28"/>
          <w:lang w:val="kk-KZ"/>
        </w:rPr>
        <w:tab/>
        <w:t>Сондықтан кез келген пән мұғалімнің міндеті осы процесті тереңдету арқылы  бастауыш сыныптан  бастап мектепті бітіргенге дейін оқушыларға  өткен адамдар даналығының рухтандырғыш көзін  түсінуге, сол арқылы оларды жалпы  адамзаттық  мәдениет пен халық тарихына  етене араласуға мүмкіндік  туғызуы болып табылады.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Әр халық тарихи дамудың барлық кезеңдерінде өткеннің педагогикалық пікірлерін пайдаланумен жетілдіріліп, жалпы педагогикалық ойларға өзінің үлесін қосады. </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 халқының көп ғасырлық мұраларын зерттеуде есімдерін атауға көп уақыт тыйым салынған, құрбандыққа ұшыраған мәдениет қайраткерлері, көрнекті ғалым-энциклопедистер, публицистер, педагогтар, атап айтқанда, Ахмет Байтұрсынов, Міржақып Дулатов, Мағжан Жұмабаев, Жүсіпбек Аймауытов, Сұлтанбек Қожахметов т.б. Қазақстанның білім беру саласының дамуына ерекше маңызды үлес қосқаны анықталады.</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Қазақстан ғалымдары жалпы педагогикалық маңызы бар мәселелермен қатар дидактикалық мәселелерді де зерттеді. Оқу-білу процесі теориясын зерттеу барлық  дидактикалық ізденулердің негізі етіп алынды. Біздің елімізде педагогика ғылымының ең негізгі саласы-оқыту теориясы (дидактика) өте жоғары табыстарға жетті.</w:t>
      </w:r>
    </w:p>
    <w:p w:rsidR="008916EE" w:rsidRPr="000A0972" w:rsidRDefault="008916EE" w:rsidP="00FA458B">
      <w:pPr>
        <w:spacing w:line="240" w:lineRule="auto"/>
        <w:ind w:firstLine="567"/>
        <w:jc w:val="both"/>
        <w:rPr>
          <w:rFonts w:ascii="Times New Roman" w:hAnsi="Times New Roman"/>
          <w:sz w:val="28"/>
          <w:szCs w:val="28"/>
          <w:lang w:val="kk-KZ"/>
        </w:rPr>
      </w:pPr>
      <w:r w:rsidRPr="000A0972">
        <w:rPr>
          <w:rFonts w:ascii="Times New Roman" w:hAnsi="Times New Roman"/>
          <w:sz w:val="28"/>
          <w:szCs w:val="28"/>
          <w:lang w:val="kk-KZ"/>
        </w:rPr>
        <w:t xml:space="preserve">  Қазақстан мектептерінің практикалық материалына сүйене отырып, жалпы педагогикалық мазмұнды жұмыстар жүргізілді. Жалпы педагогикалық  мазмұнды жұмыстар мынадай мәселелер төңірегіне топтастырылды: оқытудың даму дәрежесімен байланысты мектепті политехникаландыру, түрлі    жастағы    мектеп   оқушыларымен  жұмыс істеудің ерекшеліктері т.б. жөнінде       Р.Г.Лембергтің,  С. Қожахметовтың,    Д.Т. Тұрсыновтың, Г.Мейрамовтың, А.И.Көшімбаевтың, М.Құдайқұловтың,  Х. Арғыновтың, Т.Ақшолақовтың, Е.И.Ривлиннің, Н.Көшекбаевтың, П.Д. Устеменконың, Б.З.Ақназаровтың, Э.И.Шыныбекованың, Т.Мұсақұловтың т.б. </w:t>
      </w:r>
      <w:r w:rsidRPr="000A0972">
        <w:rPr>
          <w:rFonts w:ascii="Times New Roman" w:hAnsi="Times New Roman"/>
          <w:sz w:val="28"/>
          <w:szCs w:val="28"/>
          <w:lang w:val="kk-KZ"/>
        </w:rPr>
        <w:lastRenderedPageBreak/>
        <w:t>жұмыстарында      мектеп    жағдайындағы    оқыту-білім    беру      процесінің ерекшеліктері қарастырылды. Сол жылдары Қазақстанда алғаш білім орталығы құрылған. (Академцентр). Бұл орталық оқу-ағарту ісінің әр түрлі салалары үшін оқу жоспарын, бағдарламаларын, оқу әдістемелік құралдарын жасау, ғылыми-әдістемелік жұмыстарды жүйеге келтіру, оны баспаға ұсыну мәселелерімен айналысып, осы білім орталығы негізінде 1933 жылы Қазақстандағы ұлттық мектептерді оқу-әдістемелік құралдармен қамтамасыз ететін  педагогикалық-ғылыми зерттеу институты құрылған. Осы істің қасында Қазақстандық ғалымдар Ш.Әлжанов, Қ.Жұбанов, Ш.Кәрібаев</w:t>
      </w:r>
      <w:r>
        <w:rPr>
          <w:rFonts w:ascii="Times New Roman" w:hAnsi="Times New Roman"/>
          <w:sz w:val="28"/>
          <w:szCs w:val="28"/>
          <w:lang w:val="kk-KZ"/>
        </w:rPr>
        <w:t>, Ш.Сарыбаев, Г.Бегалиев, Ә.Сыд</w:t>
      </w:r>
      <w:r w:rsidRPr="000A0972">
        <w:rPr>
          <w:rFonts w:ascii="Times New Roman" w:hAnsi="Times New Roman"/>
          <w:sz w:val="28"/>
          <w:szCs w:val="28"/>
          <w:lang w:val="kk-KZ"/>
        </w:rPr>
        <w:t>ықов, П.Хамутов, С.Қонысбаев сияқты атақт</w:t>
      </w:r>
      <w:r>
        <w:rPr>
          <w:rFonts w:ascii="Times New Roman" w:hAnsi="Times New Roman"/>
          <w:sz w:val="28"/>
          <w:szCs w:val="28"/>
          <w:lang w:val="kk-KZ"/>
        </w:rPr>
        <w:t>ы ғалымдармен бірге Қ.Бержановтың</w:t>
      </w:r>
      <w:r w:rsidRPr="000A0972">
        <w:rPr>
          <w:rFonts w:ascii="Times New Roman" w:hAnsi="Times New Roman"/>
          <w:sz w:val="28"/>
          <w:szCs w:val="28"/>
          <w:lang w:val="kk-KZ"/>
        </w:rPr>
        <w:t xml:space="preserve"> те өзіндік үлес қосып, бұлардың жинақтары Одақтың оқу құралдарының құрамына енгізілді, бұл мәселелер Ә.Сем</w:t>
      </w:r>
      <w:r>
        <w:rPr>
          <w:rFonts w:ascii="Times New Roman" w:hAnsi="Times New Roman"/>
          <w:sz w:val="28"/>
          <w:szCs w:val="28"/>
          <w:lang w:val="kk-KZ"/>
        </w:rPr>
        <w:t>баевтың еңбегінде баяндалған [39,45</w:t>
      </w:r>
      <w:r w:rsidRPr="000A0972">
        <w:rPr>
          <w:rFonts w:ascii="Times New Roman" w:hAnsi="Times New Roman"/>
          <w:sz w:val="28"/>
          <w:szCs w:val="28"/>
          <w:lang w:val="kk-KZ"/>
        </w:rPr>
        <w:t>].</w:t>
      </w:r>
    </w:p>
    <w:p w:rsidR="008916EE" w:rsidRPr="000A0972" w:rsidRDefault="008916EE" w:rsidP="00FA458B">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t>Қ.Бержано</w:t>
      </w:r>
      <w:r w:rsidRPr="000A0972">
        <w:rPr>
          <w:rFonts w:ascii="Times New Roman" w:hAnsi="Times New Roman"/>
          <w:sz w:val="28"/>
          <w:szCs w:val="28"/>
          <w:lang w:val="kk-KZ"/>
        </w:rPr>
        <w:t>втің педагогика ғылымында өзіндік орны бар педагог-ғалым екендігіне оның ғылыми,  педагогикалық еңбектерін саралау кезінде көзіміз жетті.</w:t>
      </w:r>
    </w:p>
    <w:p w:rsidR="008916EE" w:rsidRPr="000A0972" w:rsidRDefault="008916EE" w:rsidP="00FA458B">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Жоғарыда көрсетілгендей </w:t>
      </w:r>
      <w:r w:rsidRPr="000A0972">
        <w:rPr>
          <w:rFonts w:ascii="Times New Roman" w:hAnsi="Times New Roman"/>
          <w:sz w:val="28"/>
          <w:szCs w:val="28"/>
          <w:lang w:val="kk-KZ"/>
        </w:rPr>
        <w:t>Қ</w:t>
      </w:r>
      <w:r>
        <w:rPr>
          <w:rFonts w:ascii="Times New Roman" w:hAnsi="Times New Roman"/>
          <w:sz w:val="28"/>
          <w:szCs w:val="28"/>
          <w:lang w:val="kk-KZ"/>
        </w:rPr>
        <w:t>.Бержан</w:t>
      </w:r>
      <w:r w:rsidRPr="000A0972">
        <w:rPr>
          <w:rFonts w:ascii="Times New Roman" w:hAnsi="Times New Roman"/>
          <w:sz w:val="28"/>
          <w:szCs w:val="28"/>
          <w:lang w:val="kk-KZ"/>
        </w:rPr>
        <w:t>ов жеке тұлға болып қалыптасып, өз бетінше ізденді, көздеген мақсатына жету жолында аянбай еңбек етіп, жеке тұлға болып қалыптасуына жол ашты.</w:t>
      </w:r>
    </w:p>
    <w:p w:rsidR="008916EE" w:rsidRPr="00071671" w:rsidRDefault="008916EE" w:rsidP="00FA458B">
      <w:pPr>
        <w:pStyle w:val="a5"/>
        <w:shd w:val="clear" w:color="auto" w:fill="FFFFFF"/>
        <w:spacing w:after="0" w:line="240" w:lineRule="auto"/>
        <w:ind w:left="0" w:firstLine="360"/>
        <w:jc w:val="both"/>
        <w:outlineLvl w:val="0"/>
        <w:rPr>
          <w:rFonts w:ascii="Times New Roman" w:hAnsi="Times New Roman"/>
          <w:sz w:val="28"/>
          <w:szCs w:val="28"/>
          <w:lang w:val="kk-KZ"/>
        </w:rPr>
      </w:pPr>
      <w:r w:rsidRPr="000A0972">
        <w:rPr>
          <w:rFonts w:ascii="Times New Roman" w:hAnsi="Times New Roman"/>
          <w:sz w:val="28"/>
          <w:szCs w:val="28"/>
          <w:lang w:val="kk-KZ"/>
        </w:rPr>
        <w:t xml:space="preserve">Жалпы білім беретін  орта мектептердің жұмысын одан әрі тереңдету, жеделдету міндетті жалпы білім беретін  орта мектептердің жұмысын одан әрі </w:t>
      </w:r>
      <w:r w:rsidRPr="00071671">
        <w:rPr>
          <w:rFonts w:ascii="Times New Roman" w:hAnsi="Times New Roman"/>
          <w:sz w:val="28"/>
          <w:szCs w:val="28"/>
          <w:lang w:val="kk-KZ"/>
        </w:rPr>
        <w:t xml:space="preserve">тереңдету, жеделдету міндетті ғалым-педагогтарды, зерттеушілерші, жаңашыл-педагогтарды  ізденуге жетелеуде.  </w:t>
      </w:r>
    </w:p>
    <w:p w:rsidR="008916EE" w:rsidRPr="00071671" w:rsidRDefault="008916EE" w:rsidP="00FA458B">
      <w:pPr>
        <w:pStyle w:val="a5"/>
        <w:shd w:val="clear" w:color="auto" w:fill="FFFFFF"/>
        <w:spacing w:after="0" w:line="240" w:lineRule="auto"/>
        <w:ind w:left="0" w:firstLine="360"/>
        <w:jc w:val="both"/>
        <w:outlineLvl w:val="0"/>
        <w:rPr>
          <w:rFonts w:ascii="Times New Roman" w:hAnsi="Times New Roman"/>
          <w:sz w:val="28"/>
          <w:szCs w:val="28"/>
          <w:lang w:val="kk-KZ"/>
        </w:rPr>
      </w:pPr>
      <w:r w:rsidRPr="00071671">
        <w:rPr>
          <w:rFonts w:ascii="Times New Roman" w:hAnsi="Times New Roman"/>
          <w:sz w:val="28"/>
          <w:szCs w:val="28"/>
          <w:lang w:val="kk-KZ"/>
        </w:rPr>
        <w:t xml:space="preserve">Бізде  өз  зерттеуімізді Қазақстан Республикасына танымал еңбек сіңірген ғалым –педагог  Қартбай Бержановтың    өмірі мен шығармашылығына талдау жасап, оның жоғары оқу орындарының дамуына жалпы оқу-тәрбие ұдерісінде  қосқан үлесін атап көрсету. </w:t>
      </w:r>
    </w:p>
    <w:p w:rsidR="008916EE" w:rsidRPr="00A25B5C"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071671">
        <w:rPr>
          <w:rStyle w:val="a6"/>
          <w:rFonts w:ascii="Times New Roman" w:hAnsi="Times New Roman"/>
          <w:b w:val="0"/>
          <w:sz w:val="28"/>
          <w:szCs w:val="28"/>
          <w:lang w:val="kk-KZ"/>
        </w:rPr>
        <w:t>Қартбай Бекенұлы Бержанов</w:t>
      </w:r>
      <w:r w:rsidRPr="00071671">
        <w:rPr>
          <w:rStyle w:val="apple-converted-space"/>
          <w:rFonts w:ascii="Times New Roman" w:hAnsi="Times New Roman"/>
          <w:szCs w:val="28"/>
          <w:lang w:val="kk-KZ"/>
        </w:rPr>
        <w:t> </w:t>
      </w:r>
      <w:r w:rsidRPr="00071671">
        <w:rPr>
          <w:rFonts w:ascii="Times New Roman" w:hAnsi="Times New Roman"/>
          <w:color w:val="000000"/>
          <w:sz w:val="28"/>
          <w:szCs w:val="28"/>
          <w:lang w:val="kk-KZ"/>
        </w:rPr>
        <w:t>педагогика ғылымдарының докторы, профессор, Қазақстан педагогика ғылымының дамуына елеулі үлес қосқан ғалым-ұстаз. Ол 1924 жылы Батыс Қазақстан облысының Тайпақ ауданында дүниеге келген. Ата-анадан ерте жетімқалған ол балалар үйі</w:t>
      </w:r>
      <w:r w:rsidRPr="008A2F93">
        <w:rPr>
          <w:rFonts w:ascii="Times New Roman" w:hAnsi="Times New Roman"/>
          <w:color w:val="000000"/>
          <w:sz w:val="28"/>
          <w:szCs w:val="28"/>
          <w:lang w:val="kk-KZ"/>
        </w:rPr>
        <w:t>нде</w:t>
      </w:r>
      <w:r>
        <w:rPr>
          <w:rFonts w:ascii="Times New Roman" w:hAnsi="Times New Roman"/>
          <w:color w:val="000000"/>
          <w:sz w:val="28"/>
          <w:szCs w:val="28"/>
          <w:lang w:val="kk-KZ"/>
        </w:rPr>
        <w:t xml:space="preserve"> </w:t>
      </w:r>
      <w:r w:rsidRPr="008A2F93">
        <w:rPr>
          <w:rFonts w:ascii="Times New Roman" w:hAnsi="Times New Roman"/>
          <w:color w:val="000000"/>
          <w:sz w:val="28"/>
          <w:szCs w:val="28"/>
          <w:lang w:val="kk-KZ"/>
        </w:rPr>
        <w:t xml:space="preserve">тәрбиеленеді. </w:t>
      </w:r>
      <w:r w:rsidRPr="00A25B5C">
        <w:rPr>
          <w:rFonts w:ascii="Times New Roman" w:hAnsi="Times New Roman"/>
          <w:color w:val="000000"/>
          <w:sz w:val="28"/>
          <w:szCs w:val="28"/>
          <w:lang w:val="kk-KZ"/>
        </w:rPr>
        <w:t>Бержанов 1943 жылы Орал қаласында орта мектеп</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пен</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қоса, музыка мектебінің скрипка класын да үздік</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бітіреді.</w:t>
      </w:r>
    </w:p>
    <w:p w:rsidR="008916EE"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FF780B">
        <w:rPr>
          <w:rStyle w:val="a6"/>
          <w:rFonts w:ascii="Times New Roman" w:hAnsi="Times New Roman"/>
          <w:b w:val="0"/>
          <w:sz w:val="28"/>
          <w:szCs w:val="28"/>
          <w:lang w:val="kk-KZ"/>
        </w:rPr>
        <w:t>Қартбай Бержанов</w:t>
      </w:r>
      <w:r w:rsidRPr="00A25B5C">
        <w:rPr>
          <w:rStyle w:val="apple-converted-space"/>
          <w:szCs w:val="28"/>
          <w:lang w:val="kk-KZ"/>
        </w:rPr>
        <w:t> </w:t>
      </w:r>
      <w:r w:rsidRPr="00A25B5C">
        <w:rPr>
          <w:rFonts w:ascii="Times New Roman" w:hAnsi="Times New Roman"/>
          <w:color w:val="000000"/>
          <w:sz w:val="28"/>
          <w:szCs w:val="28"/>
          <w:lang w:val="kk-KZ"/>
        </w:rPr>
        <w:t>1943 жылы Алматы қаласында</w:t>
      </w:r>
      <w:r>
        <w:rPr>
          <w:rFonts w:ascii="Times New Roman" w:hAnsi="Times New Roman"/>
          <w:color w:val="000000"/>
          <w:sz w:val="28"/>
          <w:szCs w:val="28"/>
          <w:lang w:val="kk-KZ"/>
        </w:rPr>
        <w:t>ғы</w:t>
      </w:r>
      <w:r w:rsidRPr="00A25B5C">
        <w:rPr>
          <w:rFonts w:ascii="Times New Roman" w:hAnsi="Times New Roman"/>
          <w:color w:val="000000"/>
          <w:sz w:val="28"/>
          <w:szCs w:val="28"/>
          <w:lang w:val="kk-KZ"/>
        </w:rPr>
        <w:t xml:space="preserve"> Абай атындағы</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Қазақ педагогика институтының</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тарих</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факультетіне</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түседі. Оны 1947 жылы</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айрықша</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дипломмен</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бітіреді. Оқып</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жүріп</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қазақ орта мектебінде</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тарих</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пәнінен</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сабақ</w:t>
      </w:r>
      <w:r>
        <w:rPr>
          <w:rFonts w:ascii="Times New Roman" w:hAnsi="Times New Roman"/>
          <w:color w:val="000000"/>
          <w:sz w:val="28"/>
          <w:szCs w:val="28"/>
          <w:lang w:val="kk-KZ"/>
        </w:rPr>
        <w:t xml:space="preserve"> </w:t>
      </w:r>
      <w:r w:rsidRPr="00A25B5C">
        <w:rPr>
          <w:rFonts w:ascii="Times New Roman" w:hAnsi="Times New Roman"/>
          <w:color w:val="000000"/>
          <w:sz w:val="28"/>
          <w:szCs w:val="28"/>
          <w:lang w:val="kk-KZ"/>
        </w:rPr>
        <w:t xml:space="preserve">береді. </w:t>
      </w:r>
      <w:r w:rsidRPr="00803005">
        <w:rPr>
          <w:rFonts w:ascii="Times New Roman" w:hAnsi="Times New Roman"/>
          <w:color w:val="000000"/>
          <w:sz w:val="28"/>
          <w:szCs w:val="28"/>
          <w:lang w:val="kk-KZ"/>
        </w:rPr>
        <w:t>1947-51 жылдар</w:t>
      </w:r>
      <w:r>
        <w:rPr>
          <w:rFonts w:ascii="Times New Roman" w:hAnsi="Times New Roman"/>
          <w:color w:val="000000"/>
          <w:sz w:val="28"/>
          <w:szCs w:val="28"/>
          <w:lang w:val="kk-KZ"/>
        </w:rPr>
        <w:t xml:space="preserve"> </w:t>
      </w:r>
      <w:r w:rsidRPr="00803005">
        <w:rPr>
          <w:rFonts w:ascii="Times New Roman" w:hAnsi="Times New Roman"/>
          <w:color w:val="000000"/>
          <w:sz w:val="28"/>
          <w:szCs w:val="28"/>
          <w:lang w:val="kk-KZ"/>
        </w:rPr>
        <w:t>арасында</w:t>
      </w:r>
      <w:r>
        <w:rPr>
          <w:rFonts w:ascii="Times New Roman" w:hAnsi="Times New Roman"/>
          <w:color w:val="000000"/>
          <w:sz w:val="28"/>
          <w:szCs w:val="28"/>
          <w:lang w:val="kk-KZ"/>
        </w:rPr>
        <w:t xml:space="preserve"> </w:t>
      </w:r>
      <w:r w:rsidRPr="00803005">
        <w:rPr>
          <w:rFonts w:ascii="Times New Roman" w:hAnsi="Times New Roman"/>
          <w:color w:val="000000"/>
          <w:sz w:val="28"/>
          <w:szCs w:val="28"/>
          <w:lang w:val="kk-KZ"/>
        </w:rPr>
        <w:t>институтта педагогика кафедрасын</w:t>
      </w:r>
      <w:r>
        <w:rPr>
          <w:rFonts w:ascii="Times New Roman" w:hAnsi="Times New Roman"/>
          <w:color w:val="000000"/>
          <w:sz w:val="28"/>
          <w:szCs w:val="28"/>
          <w:lang w:val="kk-KZ"/>
        </w:rPr>
        <w:t>д</w:t>
      </w:r>
      <w:r w:rsidRPr="00803005">
        <w:rPr>
          <w:rFonts w:ascii="Times New Roman" w:hAnsi="Times New Roman"/>
          <w:color w:val="000000"/>
          <w:sz w:val="28"/>
          <w:szCs w:val="28"/>
          <w:lang w:val="kk-KZ"/>
        </w:rPr>
        <w:t>а аспирант және ассистент болады</w:t>
      </w:r>
      <w:r>
        <w:rPr>
          <w:rFonts w:ascii="Times New Roman" w:hAnsi="Times New Roman"/>
          <w:color w:val="000000"/>
          <w:sz w:val="28"/>
          <w:szCs w:val="28"/>
          <w:lang w:val="kk-KZ"/>
        </w:rPr>
        <w:t>.</w:t>
      </w:r>
    </w:p>
    <w:p w:rsidR="008916EE"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CD57B2">
        <w:rPr>
          <w:rFonts w:ascii="Times New Roman" w:hAnsi="Times New Roman"/>
          <w:color w:val="000000"/>
          <w:sz w:val="28"/>
          <w:szCs w:val="28"/>
          <w:lang w:val="kk-KZ"/>
        </w:rPr>
        <w:t xml:space="preserve">Қ.Бержанов 1951жылы </w:t>
      </w:r>
      <w:r>
        <w:rPr>
          <w:rFonts w:ascii="Times New Roman" w:hAnsi="Times New Roman"/>
          <w:color w:val="000000"/>
          <w:sz w:val="28"/>
          <w:szCs w:val="28"/>
          <w:lang w:val="kk-KZ"/>
        </w:rPr>
        <w:t>профессор Р.Г.Лем</w:t>
      </w:r>
      <w:r w:rsidRPr="00CD57B2">
        <w:rPr>
          <w:rFonts w:ascii="Times New Roman" w:hAnsi="Times New Roman"/>
          <w:color w:val="000000"/>
          <w:sz w:val="28"/>
          <w:szCs w:val="28"/>
          <w:lang w:val="kk-KZ"/>
        </w:rPr>
        <w:t>бергтің жетекшілігімен «Қазақстан мұға</w:t>
      </w:r>
      <w:r>
        <w:rPr>
          <w:rFonts w:ascii="Times New Roman" w:hAnsi="Times New Roman"/>
          <w:color w:val="000000"/>
          <w:sz w:val="28"/>
          <w:szCs w:val="28"/>
          <w:lang w:val="kk-KZ"/>
        </w:rPr>
        <w:t>лімдерінің қоғамдық және мәдени-</w:t>
      </w:r>
      <w:r w:rsidRPr="00CD57B2">
        <w:rPr>
          <w:rFonts w:ascii="Times New Roman" w:hAnsi="Times New Roman"/>
          <w:color w:val="000000"/>
          <w:sz w:val="28"/>
          <w:szCs w:val="28"/>
          <w:lang w:val="kk-KZ"/>
        </w:rPr>
        <w:t>ағартушылық қызметі тарих</w:t>
      </w:r>
      <w:r>
        <w:rPr>
          <w:rFonts w:ascii="Times New Roman" w:hAnsi="Times New Roman"/>
          <w:color w:val="000000"/>
          <w:sz w:val="28"/>
          <w:szCs w:val="28"/>
          <w:lang w:val="kk-KZ"/>
        </w:rPr>
        <w:t>ынан</w:t>
      </w:r>
      <w:r w:rsidRPr="00CD57B2">
        <w:rPr>
          <w:rFonts w:ascii="Times New Roman" w:hAnsi="Times New Roman"/>
          <w:color w:val="000000"/>
          <w:sz w:val="28"/>
          <w:szCs w:val="28"/>
          <w:lang w:val="kk-KZ"/>
        </w:rPr>
        <w:t xml:space="preserve">» деген тақырыпта кандидаттық диссертация қорғады. Ол </w:t>
      </w:r>
      <w:r w:rsidRPr="00CD57B2">
        <w:rPr>
          <w:rFonts w:ascii="Times New Roman" w:hAnsi="Times New Roman"/>
          <w:color w:val="000000"/>
          <w:sz w:val="28"/>
          <w:szCs w:val="28"/>
          <w:lang w:val="kk-KZ"/>
        </w:rPr>
        <w:lastRenderedPageBreak/>
        <w:t>диссертациясында «Совет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 мәселелерді зерттейді.</w:t>
      </w:r>
    </w:p>
    <w:p w:rsidR="008916EE"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CD57B2">
        <w:rPr>
          <w:rFonts w:ascii="Times New Roman" w:hAnsi="Times New Roman"/>
          <w:color w:val="000000"/>
          <w:sz w:val="28"/>
          <w:szCs w:val="28"/>
          <w:lang w:val="kk-KZ"/>
        </w:rPr>
        <w:t>Қартпай Бекенұлы ғылыми – зерттеу, ұстаздық жұмысымен қатар, қоғамдық ж</w:t>
      </w:r>
      <w:r>
        <w:rPr>
          <w:rFonts w:ascii="Times New Roman" w:hAnsi="Times New Roman"/>
          <w:color w:val="000000"/>
          <w:sz w:val="28"/>
          <w:szCs w:val="28"/>
          <w:lang w:val="kk-KZ"/>
        </w:rPr>
        <w:t>ұмыстарға да белсене араласады.</w:t>
      </w:r>
    </w:p>
    <w:p w:rsidR="008916EE"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CD57B2">
        <w:rPr>
          <w:rFonts w:ascii="Times New Roman" w:hAnsi="Times New Roman"/>
          <w:color w:val="000000"/>
          <w:sz w:val="28"/>
          <w:szCs w:val="28"/>
          <w:lang w:val="kk-KZ"/>
        </w:rPr>
        <w:t xml:space="preserve">1957-1961 жылдары Қазақ мемлекеттік қыздар педагогика институтының проректоры, әрі педагогика және психология кафедрасының меңгерушісі болады. </w:t>
      </w:r>
      <w:r w:rsidRPr="007136E7">
        <w:rPr>
          <w:rFonts w:ascii="Times New Roman" w:hAnsi="Times New Roman"/>
          <w:color w:val="000000"/>
          <w:sz w:val="28"/>
          <w:szCs w:val="28"/>
          <w:lang w:val="kk-KZ"/>
        </w:rPr>
        <w:t>1961-1967ж. ҚазПИ-де оқытушы бола жүріп «Халық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ағартудағы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орыс – қазақ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ынтымағы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туралы» деген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тақырыпқа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 xml:space="preserve">докторлық диссертация қорғады. </w:t>
      </w:r>
      <w:r w:rsidRPr="00D11A76">
        <w:rPr>
          <w:rFonts w:ascii="Times New Roman" w:hAnsi="Times New Roman"/>
          <w:color w:val="000000"/>
          <w:sz w:val="28"/>
          <w:szCs w:val="28"/>
          <w:lang w:val="kk-KZ"/>
        </w:rPr>
        <w:t xml:space="preserve">1967-1976 жылдары аралығында С.М.Киров атындағы Қазақ </w:t>
      </w:r>
      <w:r>
        <w:rPr>
          <w:rFonts w:ascii="Times New Roman" w:hAnsi="Times New Roman"/>
          <w:color w:val="000000"/>
          <w:sz w:val="28"/>
          <w:szCs w:val="28"/>
          <w:lang w:val="kk-KZ"/>
        </w:rPr>
        <w:t xml:space="preserve">мемлекеттік </w:t>
      </w:r>
      <w:r w:rsidRPr="00D11A76">
        <w:rPr>
          <w:rFonts w:ascii="Times New Roman" w:hAnsi="Times New Roman"/>
          <w:color w:val="000000"/>
          <w:sz w:val="28"/>
          <w:szCs w:val="28"/>
          <w:lang w:val="kk-KZ"/>
        </w:rPr>
        <w:t>университетінің педагогика және психология кафедрасының</w:t>
      </w:r>
      <w:r>
        <w:rPr>
          <w:rFonts w:ascii="Times New Roman" w:hAnsi="Times New Roman"/>
          <w:color w:val="000000"/>
          <w:sz w:val="28"/>
          <w:szCs w:val="28"/>
          <w:lang w:val="kk-KZ"/>
        </w:rPr>
        <w:t xml:space="preserve"> </w:t>
      </w:r>
      <w:r w:rsidRPr="00D11A76">
        <w:rPr>
          <w:rFonts w:ascii="Times New Roman" w:hAnsi="Times New Roman"/>
          <w:color w:val="000000"/>
          <w:sz w:val="28"/>
          <w:szCs w:val="28"/>
          <w:lang w:val="kk-KZ"/>
        </w:rPr>
        <w:t>меңгеруші</w:t>
      </w:r>
      <w:r>
        <w:rPr>
          <w:rFonts w:ascii="Times New Roman" w:hAnsi="Times New Roman"/>
          <w:color w:val="000000"/>
          <w:sz w:val="28"/>
          <w:szCs w:val="28"/>
          <w:lang w:val="kk-KZ"/>
        </w:rPr>
        <w:t xml:space="preserve"> </w:t>
      </w:r>
      <w:r w:rsidRPr="00D11A76">
        <w:rPr>
          <w:rFonts w:ascii="Times New Roman" w:hAnsi="Times New Roman"/>
          <w:color w:val="000000"/>
          <w:sz w:val="28"/>
          <w:szCs w:val="28"/>
          <w:lang w:val="kk-KZ"/>
        </w:rPr>
        <w:t>қызметін</w:t>
      </w:r>
      <w:r>
        <w:rPr>
          <w:rFonts w:ascii="Times New Roman" w:hAnsi="Times New Roman"/>
          <w:color w:val="000000"/>
          <w:sz w:val="28"/>
          <w:szCs w:val="28"/>
          <w:lang w:val="kk-KZ"/>
        </w:rPr>
        <w:t xml:space="preserve"> </w:t>
      </w:r>
      <w:r w:rsidRPr="00D11A76">
        <w:rPr>
          <w:rFonts w:ascii="Times New Roman" w:hAnsi="Times New Roman"/>
          <w:color w:val="000000"/>
          <w:sz w:val="28"/>
          <w:szCs w:val="28"/>
          <w:lang w:val="kk-KZ"/>
        </w:rPr>
        <w:t>атқарады.</w:t>
      </w:r>
    </w:p>
    <w:p w:rsidR="008916EE" w:rsidRDefault="008916EE" w:rsidP="00FA458B">
      <w:pPr>
        <w:shd w:val="clear" w:color="auto" w:fill="FFFFFF"/>
        <w:spacing w:after="0" w:line="240" w:lineRule="auto"/>
        <w:ind w:firstLine="709"/>
        <w:jc w:val="both"/>
        <w:outlineLvl w:val="0"/>
        <w:rPr>
          <w:rFonts w:ascii="Times New Roman" w:hAnsi="Times New Roman"/>
          <w:color w:val="000000"/>
          <w:sz w:val="28"/>
          <w:szCs w:val="28"/>
          <w:lang w:val="kk-KZ"/>
        </w:rPr>
      </w:pPr>
      <w:r w:rsidRPr="007136E7">
        <w:rPr>
          <w:rFonts w:ascii="Times New Roman" w:hAnsi="Times New Roman"/>
          <w:color w:val="000000"/>
          <w:sz w:val="28"/>
          <w:szCs w:val="28"/>
          <w:lang w:val="kk-KZ"/>
        </w:rPr>
        <w:t>Қ.Б</w:t>
      </w:r>
      <w:r>
        <w:rPr>
          <w:rFonts w:ascii="Times New Roman" w:hAnsi="Times New Roman"/>
          <w:color w:val="000000"/>
          <w:sz w:val="28"/>
          <w:szCs w:val="28"/>
          <w:lang w:val="kk-KZ"/>
        </w:rPr>
        <w:t>е</w:t>
      </w:r>
      <w:r w:rsidRPr="007136E7">
        <w:rPr>
          <w:rFonts w:ascii="Times New Roman" w:hAnsi="Times New Roman"/>
          <w:color w:val="000000"/>
          <w:sz w:val="28"/>
          <w:szCs w:val="28"/>
          <w:lang w:val="kk-KZ"/>
        </w:rPr>
        <w:t>ржанов</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ондаған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монографиялық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еңбектердің авторы. Олардың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ішінде «Қазақстан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мұғалімдерінің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қоғамдық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және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мәдени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ағартушылық</w:t>
      </w:r>
      <w:r>
        <w:rPr>
          <w:rFonts w:ascii="Times New Roman" w:hAnsi="Times New Roman"/>
          <w:color w:val="000000"/>
          <w:sz w:val="28"/>
          <w:szCs w:val="28"/>
          <w:lang w:val="kk-KZ"/>
        </w:rPr>
        <w:t xml:space="preserve"> қызметі», «Х</w:t>
      </w:r>
      <w:r w:rsidRPr="007136E7">
        <w:rPr>
          <w:rFonts w:ascii="Times New Roman" w:hAnsi="Times New Roman"/>
          <w:color w:val="000000"/>
          <w:sz w:val="28"/>
          <w:szCs w:val="28"/>
          <w:lang w:val="kk-KZ"/>
        </w:rPr>
        <w:t>алық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ағарту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саласындағы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орыс-қазақ</w:t>
      </w:r>
      <w:r>
        <w:rPr>
          <w:rFonts w:ascii="Times New Roman" w:hAnsi="Times New Roman"/>
          <w:color w:val="000000"/>
          <w:sz w:val="28"/>
          <w:szCs w:val="28"/>
          <w:lang w:val="kk-KZ"/>
        </w:rPr>
        <w:t xml:space="preserve"> ынтымағы»,</w:t>
      </w:r>
      <w:r w:rsidRPr="007136E7">
        <w:rPr>
          <w:rFonts w:ascii="Times New Roman" w:hAnsi="Times New Roman"/>
          <w:color w:val="000000"/>
          <w:sz w:val="28"/>
          <w:szCs w:val="28"/>
          <w:lang w:val="kk-KZ"/>
        </w:rPr>
        <w:t xml:space="preserve"> «Педагогика тарихы», «Тәрбие мен білім</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берудің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бірлігі», «Қазіргі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педагогиканың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актуалды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мәселелері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т.б.» ғылыми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еңбектерін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ерекше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атауға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болады. «Оқу-ағартудағы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орыс-қазақ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ынтымақтастығы» атты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еңбегінде автор қазақ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даласының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тұңғыш</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ашылған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қазақ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мектептері мен Орынбор, Омбы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қалаларында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ашылған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әскери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шендегі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офицерлерін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сөз</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етеді. Қазақ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халқын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оқу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ағарту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ісіне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шақырып, ғылыми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еңбект</w:t>
      </w:r>
      <w:r>
        <w:rPr>
          <w:rFonts w:ascii="Times New Roman" w:hAnsi="Times New Roman"/>
          <w:color w:val="000000"/>
          <w:sz w:val="28"/>
          <w:szCs w:val="28"/>
          <w:lang w:val="kk-KZ"/>
        </w:rPr>
        <w:t>е</w:t>
      </w:r>
      <w:r w:rsidRPr="007136E7">
        <w:rPr>
          <w:rFonts w:ascii="Times New Roman" w:hAnsi="Times New Roman"/>
          <w:color w:val="000000"/>
          <w:sz w:val="28"/>
          <w:szCs w:val="28"/>
          <w:lang w:val="kk-KZ"/>
        </w:rPr>
        <w:t>р жазған, мәдени-әдеби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мұраларды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жинап</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бастыруға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ерекше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еңбек</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сіңірген</w:t>
      </w:r>
      <w:r>
        <w:rPr>
          <w:rFonts w:ascii="Times New Roman" w:hAnsi="Times New Roman"/>
          <w:color w:val="000000"/>
          <w:sz w:val="28"/>
          <w:szCs w:val="28"/>
          <w:lang w:val="kk-KZ"/>
        </w:rPr>
        <w:t xml:space="preserve"> Әбубәкір Дива</w:t>
      </w:r>
      <w:r w:rsidRPr="007136E7">
        <w:rPr>
          <w:rFonts w:ascii="Times New Roman" w:hAnsi="Times New Roman"/>
          <w:color w:val="000000"/>
          <w:sz w:val="28"/>
          <w:szCs w:val="28"/>
          <w:lang w:val="kk-KZ"/>
        </w:rPr>
        <w:t>ев, Е.Букин, Я.Лютень</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сияқты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оқыған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зиялылардың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еңбектерінде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арнайы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тоқталып, ғылыми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талдау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жасаған. Ал «Тәрбие мен білім</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берудің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бірлігі» деген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еңбегінде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тәрбие, білім беру, оқыту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ұғымдарының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бір-бірімен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байланысы, мән-мағынасы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жағынан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теориялық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тұрғыдан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баяндайды. Автор жастарға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білім беру ісін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тәрбие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ісімен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тығыз</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байланыстыра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жүргізуді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қуаттап «Жастарға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білім</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қарулана</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отыра, олар</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бұрынғы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ұрпақтардың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тарихи</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тәжірибесін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меңгеруді, онсыз</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қоғамның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дамуы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болмақ</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емес. Білімді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меңгеру</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үстінде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адамның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көзқарасы мен нанымдары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қалыптасады. Тәрбие мен білім</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бірін-бірі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толықтыратын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және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кеңіте</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түсетін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бір</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процеcтің</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екі</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қанаты» деген</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қорытынды</w:t>
      </w:r>
      <w:r>
        <w:rPr>
          <w:rFonts w:ascii="Times New Roman" w:hAnsi="Times New Roman"/>
          <w:color w:val="000000"/>
          <w:sz w:val="28"/>
          <w:szCs w:val="28"/>
          <w:lang w:val="kk-KZ"/>
        </w:rPr>
        <w:t xml:space="preserve"> </w:t>
      </w:r>
      <w:r w:rsidRPr="007136E7">
        <w:rPr>
          <w:rFonts w:ascii="Times New Roman" w:hAnsi="Times New Roman"/>
          <w:color w:val="000000"/>
          <w:sz w:val="28"/>
          <w:szCs w:val="28"/>
          <w:lang w:val="kk-KZ"/>
        </w:rPr>
        <w:t>жасайды.</w:t>
      </w:r>
    </w:p>
    <w:p w:rsidR="008916EE" w:rsidRPr="001741A2" w:rsidRDefault="008916EE" w:rsidP="00FA458B">
      <w:pPr>
        <w:shd w:val="clear" w:color="auto" w:fill="FFFFFF"/>
        <w:spacing w:after="0" w:line="240" w:lineRule="auto"/>
        <w:ind w:firstLine="709"/>
        <w:jc w:val="both"/>
        <w:outlineLvl w:val="0"/>
        <w:rPr>
          <w:rStyle w:val="a6"/>
          <w:rFonts w:ascii="Times New Roman" w:hAnsi="Times New Roman"/>
          <w:b w:val="0"/>
          <w:bCs w:val="0"/>
          <w:color w:val="000000"/>
          <w:sz w:val="28"/>
          <w:szCs w:val="28"/>
          <w:lang w:val="kk-KZ"/>
        </w:rPr>
      </w:pPr>
      <w:r w:rsidRPr="001741A2">
        <w:rPr>
          <w:rFonts w:ascii="Times New Roman" w:hAnsi="Times New Roman"/>
          <w:color w:val="000000"/>
          <w:sz w:val="28"/>
          <w:szCs w:val="28"/>
          <w:lang w:val="kk-KZ"/>
        </w:rPr>
        <w:t xml:space="preserve">Қ. 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w:t>
      </w:r>
      <w:r>
        <w:rPr>
          <w:rFonts w:ascii="Times New Roman" w:hAnsi="Times New Roman"/>
          <w:color w:val="000000"/>
          <w:sz w:val="28"/>
          <w:szCs w:val="28"/>
          <w:lang w:val="kk-KZ"/>
        </w:rPr>
        <w:t>шақырады.</w:t>
      </w:r>
    </w:p>
    <w:p w:rsidR="008916EE" w:rsidRDefault="008916EE" w:rsidP="00FA458B">
      <w:pPr>
        <w:shd w:val="clear" w:color="auto" w:fill="FFFFFF"/>
        <w:spacing w:after="0" w:line="240" w:lineRule="auto"/>
        <w:ind w:firstLine="708"/>
        <w:jc w:val="both"/>
        <w:outlineLvl w:val="0"/>
        <w:rPr>
          <w:rFonts w:ascii="Times New Roman" w:hAnsi="Times New Roman"/>
          <w:sz w:val="28"/>
          <w:szCs w:val="28"/>
          <w:lang w:val="kk-KZ"/>
        </w:rPr>
      </w:pPr>
      <w:r w:rsidRPr="008F11EE">
        <w:rPr>
          <w:rStyle w:val="a6"/>
          <w:rFonts w:ascii="Times New Roman" w:hAnsi="Times New Roman"/>
          <w:b w:val="0"/>
          <w:sz w:val="28"/>
          <w:szCs w:val="28"/>
          <w:lang w:val="kk-KZ"/>
        </w:rPr>
        <w:t>Қартбай Бекенұлы Бержанов</w:t>
      </w:r>
      <w:r w:rsidRPr="008F11EE">
        <w:rPr>
          <w:rStyle w:val="apple-converted-space"/>
          <w:b/>
          <w:szCs w:val="28"/>
          <w:lang w:val="kk-KZ"/>
        </w:rPr>
        <w:t> </w:t>
      </w:r>
      <w:r>
        <w:rPr>
          <w:rStyle w:val="apple-converted-space"/>
          <w:b/>
          <w:szCs w:val="28"/>
          <w:lang w:val="kk-KZ"/>
        </w:rPr>
        <w:t xml:space="preserve"> </w:t>
      </w:r>
      <w:r w:rsidRPr="008F11EE">
        <w:rPr>
          <w:rFonts w:ascii="Times New Roman" w:hAnsi="Times New Roman"/>
          <w:sz w:val="28"/>
          <w:szCs w:val="28"/>
          <w:lang w:val="kk-KZ"/>
        </w:rPr>
        <w:t>п</w:t>
      </w:r>
      <w:r w:rsidRPr="007136E7">
        <w:rPr>
          <w:rFonts w:ascii="Times New Roman" w:hAnsi="Times New Roman"/>
          <w:sz w:val="28"/>
          <w:szCs w:val="28"/>
          <w:lang w:val="kk-KZ"/>
        </w:rPr>
        <w:t>едагогикалық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ғылымдар мен республикадағы</w:t>
      </w:r>
      <w:r>
        <w:rPr>
          <w:rFonts w:ascii="Times New Roman" w:hAnsi="Times New Roman"/>
          <w:sz w:val="28"/>
          <w:szCs w:val="28"/>
          <w:lang w:val="kk-KZ"/>
        </w:rPr>
        <w:t xml:space="preserve"> </w:t>
      </w:r>
      <w:r w:rsidRPr="007136E7">
        <w:rPr>
          <w:rFonts w:ascii="Times New Roman" w:hAnsi="Times New Roman"/>
          <w:sz w:val="28"/>
          <w:szCs w:val="28"/>
          <w:lang w:val="kk-KZ"/>
        </w:rPr>
        <w:t>ғылыми-педагогикалық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кадрларды</w:t>
      </w:r>
      <w:r>
        <w:rPr>
          <w:rFonts w:ascii="Times New Roman" w:hAnsi="Times New Roman"/>
          <w:sz w:val="28"/>
          <w:szCs w:val="28"/>
          <w:lang w:val="kk-KZ"/>
        </w:rPr>
        <w:t xml:space="preserve"> </w:t>
      </w:r>
      <w:r w:rsidRPr="007136E7">
        <w:rPr>
          <w:rFonts w:ascii="Times New Roman" w:hAnsi="Times New Roman"/>
          <w:sz w:val="28"/>
          <w:szCs w:val="28"/>
          <w:lang w:val="kk-KZ"/>
        </w:rPr>
        <w:t>дайындаудың</w:t>
      </w:r>
      <w:r>
        <w:rPr>
          <w:rFonts w:ascii="Times New Roman" w:hAnsi="Times New Roman"/>
          <w:sz w:val="28"/>
          <w:szCs w:val="28"/>
          <w:lang w:val="kk-KZ"/>
        </w:rPr>
        <w:t xml:space="preserve"> </w:t>
      </w:r>
      <w:r w:rsidRPr="007136E7">
        <w:rPr>
          <w:rFonts w:ascii="Times New Roman" w:hAnsi="Times New Roman"/>
          <w:sz w:val="28"/>
          <w:szCs w:val="28"/>
          <w:lang w:val="kk-KZ"/>
        </w:rPr>
        <w:t>әрі</w:t>
      </w:r>
      <w:r>
        <w:rPr>
          <w:rFonts w:ascii="Times New Roman" w:hAnsi="Times New Roman"/>
          <w:sz w:val="28"/>
          <w:szCs w:val="28"/>
          <w:lang w:val="kk-KZ"/>
        </w:rPr>
        <w:t xml:space="preserve"> </w:t>
      </w:r>
      <w:r w:rsidRPr="007136E7">
        <w:rPr>
          <w:rFonts w:ascii="Times New Roman" w:hAnsi="Times New Roman"/>
          <w:sz w:val="28"/>
          <w:szCs w:val="28"/>
          <w:lang w:val="kk-KZ"/>
        </w:rPr>
        <w:t>қарай</w:t>
      </w:r>
      <w:r>
        <w:rPr>
          <w:rFonts w:ascii="Times New Roman" w:hAnsi="Times New Roman"/>
          <w:sz w:val="28"/>
          <w:szCs w:val="28"/>
          <w:lang w:val="kk-KZ"/>
        </w:rPr>
        <w:t xml:space="preserve"> </w:t>
      </w:r>
      <w:r w:rsidRPr="007136E7">
        <w:rPr>
          <w:rFonts w:ascii="Times New Roman" w:hAnsi="Times New Roman"/>
          <w:sz w:val="28"/>
          <w:szCs w:val="28"/>
          <w:lang w:val="kk-KZ"/>
        </w:rPr>
        <w:t>дамуына</w:t>
      </w:r>
      <w:r>
        <w:rPr>
          <w:rFonts w:ascii="Times New Roman" w:hAnsi="Times New Roman"/>
          <w:sz w:val="28"/>
          <w:szCs w:val="28"/>
          <w:lang w:val="kk-KZ"/>
        </w:rPr>
        <w:t xml:space="preserve"> </w:t>
      </w:r>
      <w:r w:rsidRPr="007136E7">
        <w:rPr>
          <w:rFonts w:ascii="Times New Roman" w:hAnsi="Times New Roman"/>
          <w:sz w:val="28"/>
          <w:szCs w:val="28"/>
          <w:lang w:val="kk-KZ"/>
        </w:rPr>
        <w:t>белсенді</w:t>
      </w:r>
      <w:r>
        <w:rPr>
          <w:rFonts w:ascii="Times New Roman" w:hAnsi="Times New Roman"/>
          <w:sz w:val="28"/>
          <w:szCs w:val="28"/>
          <w:lang w:val="kk-KZ"/>
        </w:rPr>
        <w:t xml:space="preserve"> </w:t>
      </w:r>
      <w:r w:rsidRPr="007136E7">
        <w:rPr>
          <w:rFonts w:ascii="Times New Roman" w:hAnsi="Times New Roman"/>
          <w:sz w:val="28"/>
          <w:szCs w:val="28"/>
          <w:lang w:val="kk-KZ"/>
        </w:rPr>
        <w:t>ықпал</w:t>
      </w:r>
      <w:r>
        <w:rPr>
          <w:rFonts w:ascii="Times New Roman" w:hAnsi="Times New Roman"/>
          <w:sz w:val="28"/>
          <w:szCs w:val="28"/>
          <w:lang w:val="kk-KZ"/>
        </w:rPr>
        <w:t xml:space="preserve"> </w:t>
      </w:r>
      <w:r w:rsidRPr="007136E7">
        <w:rPr>
          <w:rFonts w:ascii="Times New Roman" w:hAnsi="Times New Roman"/>
          <w:sz w:val="28"/>
          <w:szCs w:val="28"/>
          <w:lang w:val="kk-KZ"/>
        </w:rPr>
        <w:t>етті. Көптеген</w:t>
      </w:r>
      <w:r>
        <w:rPr>
          <w:rFonts w:ascii="Times New Roman" w:hAnsi="Times New Roman"/>
          <w:sz w:val="28"/>
          <w:szCs w:val="28"/>
          <w:lang w:val="kk-KZ"/>
        </w:rPr>
        <w:t xml:space="preserve"> </w:t>
      </w:r>
      <w:r w:rsidRPr="007136E7">
        <w:rPr>
          <w:rFonts w:ascii="Times New Roman" w:hAnsi="Times New Roman"/>
          <w:sz w:val="28"/>
          <w:szCs w:val="28"/>
          <w:lang w:val="kk-KZ"/>
        </w:rPr>
        <w:t>жылдар</w:t>
      </w:r>
      <w:r>
        <w:rPr>
          <w:rFonts w:ascii="Times New Roman" w:hAnsi="Times New Roman"/>
          <w:sz w:val="28"/>
          <w:szCs w:val="28"/>
          <w:lang w:val="kk-KZ"/>
        </w:rPr>
        <w:t xml:space="preserve"> </w:t>
      </w:r>
      <w:r w:rsidRPr="007136E7">
        <w:rPr>
          <w:rFonts w:ascii="Times New Roman" w:hAnsi="Times New Roman"/>
          <w:sz w:val="28"/>
          <w:szCs w:val="28"/>
          <w:lang w:val="kk-KZ"/>
        </w:rPr>
        <w:t>бойы</w:t>
      </w:r>
      <w:r>
        <w:rPr>
          <w:rFonts w:ascii="Times New Roman" w:hAnsi="Times New Roman"/>
          <w:sz w:val="28"/>
          <w:szCs w:val="28"/>
          <w:lang w:val="kk-KZ"/>
        </w:rPr>
        <w:t xml:space="preserve"> </w:t>
      </w:r>
      <w:r w:rsidRPr="007136E7">
        <w:rPr>
          <w:rFonts w:ascii="Times New Roman" w:hAnsi="Times New Roman"/>
          <w:sz w:val="28"/>
          <w:szCs w:val="28"/>
          <w:lang w:val="kk-KZ"/>
        </w:rPr>
        <w:t>ол</w:t>
      </w:r>
      <w:r>
        <w:rPr>
          <w:rFonts w:ascii="Times New Roman" w:hAnsi="Times New Roman"/>
          <w:sz w:val="28"/>
          <w:szCs w:val="28"/>
          <w:lang w:val="kk-KZ"/>
        </w:rPr>
        <w:t xml:space="preserve"> </w:t>
      </w:r>
      <w:r w:rsidRPr="007136E7">
        <w:rPr>
          <w:rFonts w:ascii="Times New Roman" w:hAnsi="Times New Roman"/>
          <w:sz w:val="28"/>
          <w:szCs w:val="28"/>
          <w:lang w:val="kk-KZ"/>
        </w:rPr>
        <w:t>Қазақстандағы</w:t>
      </w:r>
      <w:r>
        <w:rPr>
          <w:rFonts w:ascii="Times New Roman" w:hAnsi="Times New Roman"/>
          <w:sz w:val="28"/>
          <w:szCs w:val="28"/>
          <w:lang w:val="kk-KZ"/>
        </w:rPr>
        <w:t xml:space="preserve"> </w:t>
      </w:r>
      <w:r w:rsidRPr="007136E7">
        <w:rPr>
          <w:rFonts w:ascii="Times New Roman" w:hAnsi="Times New Roman"/>
          <w:sz w:val="28"/>
          <w:szCs w:val="28"/>
          <w:lang w:val="kk-KZ"/>
        </w:rPr>
        <w:t>халықтық</w:t>
      </w:r>
      <w:r>
        <w:rPr>
          <w:rFonts w:ascii="Times New Roman" w:hAnsi="Times New Roman"/>
          <w:sz w:val="28"/>
          <w:szCs w:val="28"/>
          <w:lang w:val="kk-KZ"/>
        </w:rPr>
        <w:t xml:space="preserve"> </w:t>
      </w:r>
      <w:r w:rsidRPr="007136E7">
        <w:rPr>
          <w:rFonts w:ascii="Times New Roman" w:hAnsi="Times New Roman"/>
          <w:sz w:val="28"/>
          <w:szCs w:val="28"/>
          <w:lang w:val="kk-KZ"/>
        </w:rPr>
        <w:t>білім</w:t>
      </w:r>
      <w:r>
        <w:rPr>
          <w:rFonts w:ascii="Times New Roman" w:hAnsi="Times New Roman"/>
          <w:sz w:val="28"/>
          <w:szCs w:val="28"/>
          <w:lang w:val="kk-KZ"/>
        </w:rPr>
        <w:t xml:space="preserve"> </w:t>
      </w:r>
      <w:r w:rsidRPr="007136E7">
        <w:rPr>
          <w:rFonts w:ascii="Times New Roman" w:hAnsi="Times New Roman"/>
          <w:sz w:val="28"/>
          <w:szCs w:val="28"/>
          <w:lang w:val="kk-KZ"/>
        </w:rPr>
        <w:t>беруді</w:t>
      </w:r>
      <w:r>
        <w:rPr>
          <w:rFonts w:ascii="Times New Roman" w:hAnsi="Times New Roman"/>
          <w:sz w:val="28"/>
          <w:szCs w:val="28"/>
          <w:lang w:val="kk-KZ"/>
        </w:rPr>
        <w:t xml:space="preserve"> </w:t>
      </w:r>
      <w:r w:rsidRPr="007136E7">
        <w:rPr>
          <w:rFonts w:ascii="Times New Roman" w:hAnsi="Times New Roman"/>
          <w:sz w:val="28"/>
          <w:szCs w:val="28"/>
          <w:lang w:val="kk-KZ"/>
        </w:rPr>
        <w:t>дамыту</w:t>
      </w:r>
      <w:r>
        <w:rPr>
          <w:rFonts w:ascii="Times New Roman" w:hAnsi="Times New Roman"/>
          <w:sz w:val="28"/>
          <w:szCs w:val="28"/>
          <w:lang w:val="kk-KZ"/>
        </w:rPr>
        <w:t xml:space="preserve"> </w:t>
      </w:r>
      <w:r w:rsidRPr="007136E7">
        <w:rPr>
          <w:rFonts w:ascii="Times New Roman" w:hAnsi="Times New Roman"/>
          <w:sz w:val="28"/>
          <w:szCs w:val="28"/>
          <w:lang w:val="kk-KZ"/>
        </w:rPr>
        <w:t>барысында</w:t>
      </w:r>
      <w:r>
        <w:rPr>
          <w:rFonts w:ascii="Times New Roman" w:hAnsi="Times New Roman"/>
          <w:sz w:val="28"/>
          <w:szCs w:val="28"/>
          <w:lang w:val="kk-KZ"/>
        </w:rPr>
        <w:t xml:space="preserve"> </w:t>
      </w:r>
      <w:r w:rsidRPr="007136E7">
        <w:rPr>
          <w:rFonts w:ascii="Times New Roman" w:hAnsi="Times New Roman"/>
          <w:sz w:val="28"/>
          <w:szCs w:val="28"/>
          <w:lang w:val="kk-KZ"/>
        </w:rPr>
        <w:t>орыс-қазақ</w:t>
      </w:r>
      <w:r>
        <w:rPr>
          <w:rFonts w:ascii="Times New Roman" w:hAnsi="Times New Roman"/>
          <w:sz w:val="28"/>
          <w:szCs w:val="28"/>
          <w:lang w:val="kk-KZ"/>
        </w:rPr>
        <w:t xml:space="preserve"> </w:t>
      </w:r>
      <w:r w:rsidRPr="007136E7">
        <w:rPr>
          <w:rFonts w:ascii="Times New Roman" w:hAnsi="Times New Roman"/>
          <w:sz w:val="28"/>
          <w:szCs w:val="28"/>
          <w:lang w:val="kk-KZ"/>
        </w:rPr>
        <w:t>достығы</w:t>
      </w:r>
      <w:r>
        <w:rPr>
          <w:rFonts w:ascii="Times New Roman" w:hAnsi="Times New Roman"/>
          <w:sz w:val="28"/>
          <w:szCs w:val="28"/>
          <w:lang w:val="kk-KZ"/>
        </w:rPr>
        <w:t xml:space="preserve"> </w:t>
      </w:r>
      <w:r w:rsidRPr="007136E7">
        <w:rPr>
          <w:rFonts w:ascii="Times New Roman" w:hAnsi="Times New Roman"/>
          <w:sz w:val="28"/>
          <w:szCs w:val="28"/>
          <w:lang w:val="kk-KZ"/>
        </w:rPr>
        <w:t>тарихымен</w:t>
      </w:r>
      <w:r>
        <w:rPr>
          <w:rFonts w:ascii="Times New Roman" w:hAnsi="Times New Roman"/>
          <w:sz w:val="28"/>
          <w:szCs w:val="28"/>
          <w:lang w:val="kk-KZ"/>
        </w:rPr>
        <w:t xml:space="preserve"> </w:t>
      </w:r>
      <w:r w:rsidRPr="007136E7">
        <w:rPr>
          <w:rFonts w:ascii="Times New Roman" w:hAnsi="Times New Roman"/>
          <w:sz w:val="28"/>
          <w:szCs w:val="28"/>
          <w:lang w:val="kk-KZ"/>
        </w:rPr>
        <w:t>байланысты</w:t>
      </w:r>
      <w:r>
        <w:rPr>
          <w:rFonts w:ascii="Times New Roman" w:hAnsi="Times New Roman"/>
          <w:sz w:val="28"/>
          <w:szCs w:val="28"/>
          <w:lang w:val="kk-KZ"/>
        </w:rPr>
        <w:t xml:space="preserve"> </w:t>
      </w:r>
      <w:r w:rsidRPr="007136E7">
        <w:rPr>
          <w:rFonts w:ascii="Times New Roman" w:hAnsi="Times New Roman"/>
          <w:sz w:val="28"/>
          <w:szCs w:val="28"/>
          <w:lang w:val="kk-KZ"/>
        </w:rPr>
        <w:t>ғылыми</w:t>
      </w:r>
      <w:r>
        <w:rPr>
          <w:rFonts w:ascii="Times New Roman" w:hAnsi="Times New Roman"/>
          <w:sz w:val="28"/>
          <w:szCs w:val="28"/>
          <w:lang w:val="kk-KZ"/>
        </w:rPr>
        <w:t xml:space="preserve"> </w:t>
      </w:r>
      <w:r w:rsidRPr="007136E7">
        <w:rPr>
          <w:rFonts w:ascii="Times New Roman" w:hAnsi="Times New Roman"/>
          <w:sz w:val="28"/>
          <w:szCs w:val="28"/>
          <w:lang w:val="kk-KZ"/>
        </w:rPr>
        <w:t>мәселелер</w:t>
      </w:r>
      <w:r>
        <w:rPr>
          <w:rFonts w:ascii="Times New Roman" w:hAnsi="Times New Roman"/>
          <w:sz w:val="28"/>
          <w:szCs w:val="28"/>
          <w:lang w:val="kk-KZ"/>
        </w:rPr>
        <w:t>і</w:t>
      </w:r>
      <w:r w:rsidRPr="007136E7">
        <w:rPr>
          <w:rFonts w:ascii="Times New Roman" w:hAnsi="Times New Roman"/>
          <w:sz w:val="28"/>
          <w:szCs w:val="28"/>
          <w:lang w:val="kk-KZ"/>
        </w:rPr>
        <w:t>мен</w:t>
      </w:r>
      <w:r>
        <w:rPr>
          <w:rFonts w:ascii="Times New Roman" w:hAnsi="Times New Roman"/>
          <w:sz w:val="28"/>
          <w:szCs w:val="28"/>
          <w:lang w:val="kk-KZ"/>
        </w:rPr>
        <w:t xml:space="preserve"> </w:t>
      </w:r>
      <w:r w:rsidRPr="007136E7">
        <w:rPr>
          <w:rFonts w:ascii="Times New Roman" w:hAnsi="Times New Roman"/>
          <w:sz w:val="28"/>
          <w:szCs w:val="28"/>
          <w:lang w:val="kk-KZ"/>
        </w:rPr>
        <w:t>айналысты. Кафедрада</w:t>
      </w:r>
      <w:r>
        <w:rPr>
          <w:rFonts w:ascii="Times New Roman" w:hAnsi="Times New Roman"/>
          <w:sz w:val="28"/>
          <w:szCs w:val="28"/>
          <w:lang w:val="kk-KZ"/>
        </w:rPr>
        <w:t xml:space="preserve"> </w:t>
      </w:r>
      <w:r w:rsidRPr="007136E7">
        <w:rPr>
          <w:rFonts w:ascii="Times New Roman" w:hAnsi="Times New Roman"/>
          <w:sz w:val="28"/>
          <w:szCs w:val="28"/>
          <w:lang w:val="kk-KZ"/>
        </w:rPr>
        <w:t>Қазақстандағы</w:t>
      </w:r>
      <w:r>
        <w:rPr>
          <w:rFonts w:ascii="Times New Roman" w:hAnsi="Times New Roman"/>
          <w:sz w:val="28"/>
          <w:szCs w:val="28"/>
          <w:lang w:val="kk-KZ"/>
        </w:rPr>
        <w:t xml:space="preserve"> </w:t>
      </w:r>
      <w:r w:rsidRPr="007136E7">
        <w:rPr>
          <w:rFonts w:ascii="Times New Roman" w:hAnsi="Times New Roman"/>
          <w:sz w:val="28"/>
          <w:szCs w:val="28"/>
          <w:lang w:val="kk-KZ"/>
        </w:rPr>
        <w:t>халықтық</w:t>
      </w:r>
      <w:r>
        <w:rPr>
          <w:rFonts w:ascii="Times New Roman" w:hAnsi="Times New Roman"/>
          <w:sz w:val="28"/>
          <w:szCs w:val="28"/>
          <w:lang w:val="kk-KZ"/>
        </w:rPr>
        <w:t xml:space="preserve"> </w:t>
      </w:r>
      <w:r w:rsidRPr="007136E7">
        <w:rPr>
          <w:rFonts w:ascii="Times New Roman" w:hAnsi="Times New Roman"/>
          <w:sz w:val="28"/>
          <w:szCs w:val="28"/>
          <w:lang w:val="kk-KZ"/>
        </w:rPr>
        <w:t>білім беру мен педагогикалық</w:t>
      </w:r>
      <w:r>
        <w:rPr>
          <w:rFonts w:ascii="Times New Roman" w:hAnsi="Times New Roman"/>
          <w:sz w:val="28"/>
          <w:szCs w:val="28"/>
          <w:lang w:val="kk-KZ"/>
        </w:rPr>
        <w:t xml:space="preserve"> </w:t>
      </w:r>
      <w:r w:rsidRPr="007136E7">
        <w:rPr>
          <w:rFonts w:ascii="Times New Roman" w:hAnsi="Times New Roman"/>
          <w:sz w:val="28"/>
          <w:szCs w:val="28"/>
          <w:lang w:val="kk-KZ"/>
        </w:rPr>
        <w:t>ғылымның</w:t>
      </w:r>
      <w:r>
        <w:rPr>
          <w:rFonts w:ascii="Times New Roman" w:hAnsi="Times New Roman"/>
          <w:sz w:val="28"/>
          <w:szCs w:val="28"/>
          <w:lang w:val="kk-KZ"/>
        </w:rPr>
        <w:t xml:space="preserve"> </w:t>
      </w:r>
      <w:r w:rsidRPr="007136E7">
        <w:rPr>
          <w:rFonts w:ascii="Times New Roman" w:hAnsi="Times New Roman"/>
          <w:sz w:val="28"/>
          <w:szCs w:val="28"/>
          <w:lang w:val="kk-KZ"/>
        </w:rPr>
        <w:t>дамуы</w:t>
      </w:r>
      <w:r>
        <w:rPr>
          <w:rFonts w:ascii="Times New Roman" w:hAnsi="Times New Roman"/>
          <w:sz w:val="28"/>
          <w:szCs w:val="28"/>
          <w:lang w:val="kk-KZ"/>
        </w:rPr>
        <w:t xml:space="preserve"> </w:t>
      </w:r>
      <w:r w:rsidRPr="007136E7">
        <w:rPr>
          <w:rFonts w:ascii="Times New Roman" w:hAnsi="Times New Roman"/>
          <w:sz w:val="28"/>
          <w:szCs w:val="28"/>
          <w:lang w:val="kk-KZ"/>
        </w:rPr>
        <w:t>тарихының</w:t>
      </w:r>
      <w:r>
        <w:rPr>
          <w:rFonts w:ascii="Times New Roman" w:hAnsi="Times New Roman"/>
          <w:sz w:val="28"/>
          <w:szCs w:val="28"/>
          <w:lang w:val="kk-KZ"/>
        </w:rPr>
        <w:t xml:space="preserve"> </w:t>
      </w:r>
      <w:r w:rsidRPr="007136E7">
        <w:rPr>
          <w:rFonts w:ascii="Times New Roman" w:hAnsi="Times New Roman"/>
          <w:sz w:val="28"/>
          <w:szCs w:val="28"/>
          <w:lang w:val="kk-KZ"/>
        </w:rPr>
        <w:t>өзекті</w:t>
      </w:r>
      <w:r>
        <w:rPr>
          <w:rFonts w:ascii="Times New Roman" w:hAnsi="Times New Roman"/>
          <w:sz w:val="28"/>
          <w:szCs w:val="28"/>
          <w:lang w:val="kk-KZ"/>
        </w:rPr>
        <w:t xml:space="preserve"> </w:t>
      </w:r>
      <w:r w:rsidRPr="007136E7">
        <w:rPr>
          <w:rFonts w:ascii="Times New Roman" w:hAnsi="Times New Roman"/>
          <w:sz w:val="28"/>
          <w:szCs w:val="28"/>
          <w:lang w:val="kk-KZ"/>
        </w:rPr>
        <w:lastRenderedPageBreak/>
        <w:t>мәселелерімен</w:t>
      </w:r>
      <w:r>
        <w:rPr>
          <w:rFonts w:ascii="Times New Roman" w:hAnsi="Times New Roman"/>
          <w:sz w:val="28"/>
          <w:szCs w:val="28"/>
          <w:lang w:val="kk-KZ"/>
        </w:rPr>
        <w:t xml:space="preserve"> </w:t>
      </w:r>
      <w:r w:rsidRPr="007136E7">
        <w:rPr>
          <w:rFonts w:ascii="Times New Roman" w:hAnsi="Times New Roman"/>
          <w:sz w:val="28"/>
          <w:szCs w:val="28"/>
          <w:lang w:val="kk-KZ"/>
        </w:rPr>
        <w:t>айналысатын</w:t>
      </w:r>
      <w:r>
        <w:rPr>
          <w:rFonts w:ascii="Times New Roman" w:hAnsi="Times New Roman"/>
          <w:sz w:val="28"/>
          <w:szCs w:val="28"/>
          <w:lang w:val="kk-KZ"/>
        </w:rPr>
        <w:t xml:space="preserve"> </w:t>
      </w:r>
      <w:r w:rsidRPr="007136E7">
        <w:rPr>
          <w:rFonts w:ascii="Times New Roman" w:hAnsi="Times New Roman"/>
          <w:sz w:val="28"/>
          <w:szCs w:val="28"/>
          <w:lang w:val="kk-KZ"/>
        </w:rPr>
        <w:t>жас</w:t>
      </w:r>
      <w:r>
        <w:rPr>
          <w:rFonts w:ascii="Times New Roman" w:hAnsi="Times New Roman"/>
          <w:sz w:val="28"/>
          <w:szCs w:val="28"/>
          <w:lang w:val="kk-KZ"/>
        </w:rPr>
        <w:t xml:space="preserve"> </w:t>
      </w:r>
      <w:r w:rsidRPr="007136E7">
        <w:rPr>
          <w:rFonts w:ascii="Times New Roman" w:hAnsi="Times New Roman"/>
          <w:sz w:val="28"/>
          <w:szCs w:val="28"/>
          <w:lang w:val="kk-KZ"/>
        </w:rPr>
        <w:t>ғалымдардың</w:t>
      </w:r>
      <w:r>
        <w:rPr>
          <w:rFonts w:ascii="Times New Roman" w:hAnsi="Times New Roman"/>
          <w:sz w:val="28"/>
          <w:szCs w:val="28"/>
          <w:lang w:val="kk-KZ"/>
        </w:rPr>
        <w:t xml:space="preserve"> </w:t>
      </w:r>
      <w:r w:rsidRPr="007136E7">
        <w:rPr>
          <w:rFonts w:ascii="Times New Roman" w:hAnsi="Times New Roman"/>
          <w:sz w:val="28"/>
          <w:szCs w:val="28"/>
          <w:lang w:val="kk-KZ"/>
        </w:rPr>
        <w:t>шығармашылық</w:t>
      </w:r>
      <w:r>
        <w:rPr>
          <w:rFonts w:ascii="Times New Roman" w:hAnsi="Times New Roman"/>
          <w:sz w:val="28"/>
          <w:szCs w:val="28"/>
          <w:lang w:val="kk-KZ"/>
        </w:rPr>
        <w:t xml:space="preserve"> </w:t>
      </w:r>
      <w:r w:rsidRPr="007136E7">
        <w:rPr>
          <w:rFonts w:ascii="Times New Roman" w:hAnsi="Times New Roman"/>
          <w:sz w:val="28"/>
          <w:szCs w:val="28"/>
          <w:lang w:val="kk-KZ"/>
        </w:rPr>
        <w:t>ұжымы</w:t>
      </w:r>
      <w:r>
        <w:rPr>
          <w:rFonts w:ascii="Times New Roman" w:hAnsi="Times New Roman"/>
          <w:sz w:val="28"/>
          <w:szCs w:val="28"/>
          <w:lang w:val="kk-KZ"/>
        </w:rPr>
        <w:t xml:space="preserve"> </w:t>
      </w:r>
      <w:r w:rsidRPr="007136E7">
        <w:rPr>
          <w:rFonts w:ascii="Times New Roman" w:hAnsi="Times New Roman"/>
          <w:sz w:val="28"/>
          <w:szCs w:val="28"/>
          <w:lang w:val="kk-KZ"/>
        </w:rPr>
        <w:t>қалыптасты. Қартбай</w:t>
      </w:r>
      <w:r>
        <w:rPr>
          <w:rFonts w:ascii="Times New Roman" w:hAnsi="Times New Roman"/>
          <w:sz w:val="28"/>
          <w:szCs w:val="28"/>
          <w:lang w:val="kk-KZ"/>
        </w:rPr>
        <w:t xml:space="preserve"> </w:t>
      </w:r>
      <w:r w:rsidRPr="007136E7">
        <w:rPr>
          <w:rFonts w:ascii="Times New Roman" w:hAnsi="Times New Roman"/>
          <w:sz w:val="28"/>
          <w:szCs w:val="28"/>
          <w:lang w:val="kk-KZ"/>
        </w:rPr>
        <w:t>Бекенұлының доцент С.М.Мусинмен</w:t>
      </w:r>
      <w:r>
        <w:rPr>
          <w:rFonts w:ascii="Times New Roman" w:hAnsi="Times New Roman"/>
          <w:sz w:val="28"/>
          <w:szCs w:val="28"/>
          <w:lang w:val="kk-KZ"/>
        </w:rPr>
        <w:t xml:space="preserve"> </w:t>
      </w:r>
      <w:r w:rsidRPr="007136E7">
        <w:rPr>
          <w:rFonts w:ascii="Times New Roman" w:hAnsi="Times New Roman"/>
          <w:sz w:val="28"/>
          <w:szCs w:val="28"/>
          <w:lang w:val="kk-KZ"/>
        </w:rPr>
        <w:t>бірлесіп</w:t>
      </w:r>
      <w:r>
        <w:rPr>
          <w:rFonts w:ascii="Times New Roman" w:hAnsi="Times New Roman"/>
          <w:sz w:val="28"/>
          <w:szCs w:val="28"/>
          <w:lang w:val="kk-KZ"/>
        </w:rPr>
        <w:t xml:space="preserve"> </w:t>
      </w:r>
      <w:r w:rsidRPr="007136E7">
        <w:rPr>
          <w:rFonts w:ascii="Times New Roman" w:hAnsi="Times New Roman"/>
          <w:sz w:val="28"/>
          <w:szCs w:val="28"/>
          <w:lang w:val="kk-KZ"/>
        </w:rPr>
        <w:t>жазған ЖОО-ға</w:t>
      </w:r>
      <w:r>
        <w:rPr>
          <w:rFonts w:ascii="Times New Roman" w:hAnsi="Times New Roman"/>
          <w:sz w:val="28"/>
          <w:szCs w:val="28"/>
          <w:lang w:val="kk-KZ"/>
        </w:rPr>
        <w:t xml:space="preserve"> </w:t>
      </w:r>
      <w:r w:rsidRPr="007136E7">
        <w:rPr>
          <w:rFonts w:ascii="Times New Roman" w:hAnsi="Times New Roman"/>
          <w:sz w:val="28"/>
          <w:szCs w:val="28"/>
          <w:lang w:val="kk-KZ"/>
        </w:rPr>
        <w:t>арналған</w:t>
      </w:r>
      <w:r>
        <w:rPr>
          <w:rFonts w:ascii="Times New Roman" w:hAnsi="Times New Roman"/>
          <w:sz w:val="28"/>
          <w:szCs w:val="28"/>
          <w:lang w:val="kk-KZ"/>
        </w:rPr>
        <w:t xml:space="preserve"> </w:t>
      </w:r>
      <w:r w:rsidRPr="007136E7">
        <w:rPr>
          <w:rFonts w:ascii="Times New Roman" w:hAnsi="Times New Roman"/>
          <w:sz w:val="28"/>
          <w:szCs w:val="28"/>
          <w:lang w:val="kk-KZ"/>
        </w:rPr>
        <w:t>қазақтіліндегі</w:t>
      </w:r>
      <w:r>
        <w:rPr>
          <w:rFonts w:ascii="Times New Roman" w:hAnsi="Times New Roman"/>
          <w:sz w:val="28"/>
          <w:szCs w:val="28"/>
          <w:lang w:val="kk-KZ"/>
        </w:rPr>
        <w:t xml:space="preserve"> </w:t>
      </w:r>
      <w:r w:rsidRPr="007136E7">
        <w:rPr>
          <w:rFonts w:ascii="Times New Roman" w:hAnsi="Times New Roman"/>
          <w:sz w:val="28"/>
          <w:szCs w:val="28"/>
          <w:lang w:val="kk-KZ"/>
        </w:rPr>
        <w:t>алғашқы</w:t>
      </w:r>
      <w:r>
        <w:rPr>
          <w:rFonts w:ascii="Times New Roman" w:hAnsi="Times New Roman"/>
          <w:sz w:val="28"/>
          <w:szCs w:val="28"/>
          <w:lang w:val="kk-KZ"/>
        </w:rPr>
        <w:t xml:space="preserve"> </w:t>
      </w:r>
      <w:r w:rsidRPr="007136E7">
        <w:rPr>
          <w:rFonts w:ascii="Times New Roman" w:hAnsi="Times New Roman"/>
          <w:sz w:val="28"/>
          <w:szCs w:val="28"/>
          <w:lang w:val="kk-KZ"/>
        </w:rPr>
        <w:t>оқулықтары «Педагогика тарихы» жарық</w:t>
      </w:r>
      <w:r>
        <w:rPr>
          <w:rFonts w:ascii="Times New Roman" w:hAnsi="Times New Roman"/>
          <w:sz w:val="28"/>
          <w:szCs w:val="28"/>
          <w:lang w:val="kk-KZ"/>
        </w:rPr>
        <w:t xml:space="preserve"> </w:t>
      </w:r>
      <w:r w:rsidRPr="007136E7">
        <w:rPr>
          <w:rFonts w:ascii="Times New Roman" w:hAnsi="Times New Roman"/>
          <w:sz w:val="28"/>
          <w:szCs w:val="28"/>
          <w:lang w:val="kk-KZ"/>
        </w:rPr>
        <w:t>көрді</w:t>
      </w:r>
      <w:r>
        <w:rPr>
          <w:rFonts w:ascii="Times New Roman" w:hAnsi="Times New Roman"/>
          <w:sz w:val="28"/>
          <w:szCs w:val="28"/>
          <w:lang w:val="kk-KZ"/>
        </w:rPr>
        <w:t xml:space="preserve">  </w:t>
      </w:r>
      <w:r w:rsidRPr="007136E7">
        <w:rPr>
          <w:rFonts w:ascii="Times New Roman" w:hAnsi="Times New Roman"/>
          <w:sz w:val="28"/>
          <w:szCs w:val="28"/>
          <w:lang w:val="kk-KZ"/>
        </w:rPr>
        <w:t>және де «Жалпы педагогика» мамандығы</w:t>
      </w:r>
      <w:r>
        <w:rPr>
          <w:rFonts w:ascii="Times New Roman" w:hAnsi="Times New Roman"/>
          <w:sz w:val="28"/>
          <w:szCs w:val="28"/>
          <w:lang w:val="kk-KZ"/>
        </w:rPr>
        <w:t xml:space="preserve"> </w:t>
      </w:r>
      <w:r w:rsidRPr="007136E7">
        <w:rPr>
          <w:rFonts w:ascii="Times New Roman" w:hAnsi="Times New Roman"/>
          <w:sz w:val="28"/>
          <w:szCs w:val="28"/>
          <w:lang w:val="kk-KZ"/>
        </w:rPr>
        <w:t>бойынша аспирантура ашылды.</w:t>
      </w:r>
    </w:p>
    <w:p w:rsidR="008916EE" w:rsidRDefault="008916EE" w:rsidP="00FA458B">
      <w:pPr>
        <w:shd w:val="clear" w:color="auto" w:fill="FFFFFF"/>
        <w:spacing w:after="0" w:line="240" w:lineRule="auto"/>
        <w:ind w:firstLine="708"/>
        <w:jc w:val="both"/>
        <w:outlineLvl w:val="0"/>
        <w:rPr>
          <w:rFonts w:ascii="Times New Roman" w:hAnsi="Times New Roman"/>
          <w:sz w:val="28"/>
          <w:szCs w:val="28"/>
          <w:lang w:val="kk-KZ"/>
        </w:rPr>
      </w:pPr>
      <w:r>
        <w:rPr>
          <w:rFonts w:ascii="Times New Roman" w:hAnsi="Times New Roman"/>
          <w:sz w:val="28"/>
          <w:szCs w:val="28"/>
          <w:lang w:val="kk-KZ"/>
        </w:rPr>
        <w:t>Белгілі ғалым, ұлағатты ұстаз, профессор Қ.Бержановтың бүкіл шығармашылығы – көзі ашық, көкірегі ояу  әрбір жан үшін керемет теория, айқын практика. Соның ішінде ұрпақ тәрбиесі жолындағы ұстаз қауымы үшін үлкен үйрену мектебі.</w:t>
      </w:r>
    </w:p>
    <w:p w:rsidR="008916EE" w:rsidRPr="008F11EE" w:rsidRDefault="008916EE" w:rsidP="00FA458B">
      <w:pPr>
        <w:shd w:val="clear" w:color="auto" w:fill="FFFFFF"/>
        <w:spacing w:after="0" w:line="240" w:lineRule="auto"/>
        <w:ind w:firstLine="708"/>
        <w:jc w:val="both"/>
        <w:outlineLvl w:val="0"/>
        <w:rPr>
          <w:rFonts w:ascii="Times New Roman" w:hAnsi="Times New Roman"/>
          <w:b/>
          <w:i/>
          <w:sz w:val="28"/>
          <w:szCs w:val="28"/>
          <w:lang w:val="kk-KZ"/>
        </w:rPr>
      </w:pPr>
      <w:r w:rsidRPr="008F11EE">
        <w:rPr>
          <w:rStyle w:val="a6"/>
          <w:rFonts w:ascii="Times New Roman" w:hAnsi="Times New Roman"/>
          <w:b w:val="0"/>
          <w:sz w:val="28"/>
          <w:szCs w:val="28"/>
          <w:lang w:val="kk-KZ"/>
        </w:rPr>
        <w:t>Қартбай Бекенұлы Бержанов</w:t>
      </w:r>
      <w:r w:rsidRPr="008F11EE">
        <w:rPr>
          <w:rStyle w:val="apple-converted-space"/>
          <w:rFonts w:ascii="Times New Roman" w:hAnsi="Times New Roman"/>
          <w:b/>
          <w:sz w:val="28"/>
          <w:szCs w:val="28"/>
          <w:lang w:val="kk-KZ"/>
        </w:rPr>
        <w:t> </w:t>
      </w:r>
      <w:r w:rsidRPr="008F11EE">
        <w:rPr>
          <w:rStyle w:val="apple-converted-space"/>
          <w:rFonts w:ascii="Times New Roman" w:hAnsi="Times New Roman"/>
          <w:sz w:val="28"/>
          <w:szCs w:val="28"/>
          <w:lang w:val="kk-KZ"/>
        </w:rPr>
        <w:t xml:space="preserve">қазақ педагогика ғылымының тарихында өзіндік өшпес із қалдырған, ұлттық педагогика ғылымының дамуына елеулі үлес қосқан, халқымыздың мақтан тұтар перзенттерінің сапынан орын алады. </w:t>
      </w:r>
    </w:p>
    <w:p w:rsidR="008916EE" w:rsidRPr="002C0924" w:rsidRDefault="008916EE" w:rsidP="00FA458B">
      <w:pPr>
        <w:spacing w:after="0" w:line="240" w:lineRule="auto"/>
        <w:ind w:firstLine="567"/>
        <w:jc w:val="both"/>
        <w:rPr>
          <w:rFonts w:ascii="Times New Roman" w:hAnsi="Times New Roman"/>
          <w:sz w:val="28"/>
          <w:szCs w:val="28"/>
          <w:lang w:val="kk-KZ"/>
        </w:rPr>
      </w:pPr>
      <w:r w:rsidRPr="002C0924">
        <w:rPr>
          <w:rFonts w:ascii="Times New Roman" w:hAnsi="Times New Roman"/>
          <w:sz w:val="28"/>
          <w:szCs w:val="28"/>
          <w:lang w:val="kk-KZ"/>
        </w:rPr>
        <w:t>Қ.Б.Бержановтың ғылыми-зерттеу жұмысының негізінде жарық көрген монографиясында, орыс-қазақ арасында ынтымақтастық және оның халық ағарту ісіне тигізген ықпалы, қазақ мектептері, орысша білім беру мәселелері жөнінде өз пікірлерін түйіндеп береді.</w:t>
      </w:r>
    </w:p>
    <w:p w:rsidR="008916EE" w:rsidRPr="002C0924" w:rsidRDefault="008916EE" w:rsidP="00FA458B">
      <w:pPr>
        <w:autoSpaceDE w:val="0"/>
        <w:autoSpaceDN w:val="0"/>
        <w:adjustRightInd w:val="0"/>
        <w:spacing w:after="0" w:line="240" w:lineRule="auto"/>
        <w:ind w:firstLine="708"/>
        <w:jc w:val="both"/>
        <w:rPr>
          <w:rFonts w:ascii="Times New Roman" w:hAnsi="Times New Roman"/>
          <w:sz w:val="28"/>
          <w:szCs w:val="28"/>
          <w:lang w:val="kk-KZ"/>
        </w:rPr>
      </w:pPr>
      <w:r w:rsidRPr="002C0924">
        <w:rPr>
          <w:rFonts w:ascii="Times New Roman" w:hAnsi="Times New Roman"/>
          <w:sz w:val="28"/>
          <w:szCs w:val="28"/>
          <w:lang w:val="kk-KZ"/>
        </w:rPr>
        <w:t>Ғалым туындыларының негiзгi өзегi педагогика тарихының мəселелерi болып саналады. Ол оқу-ағарту жəне жалпы мəденит саласындағы халықтар ынтымағы мен достығын өз еңбегiне ұдайы арқау етiп отырады. Оның ''Оқу-ағартудағы халықтар достығы'' атты ғылыми педагогикалық туындысы осы тұрғыда жазылған маңызды еңбек.</w:t>
      </w:r>
    </w:p>
    <w:p w:rsidR="008916EE" w:rsidRPr="002C0924" w:rsidRDefault="008916EE" w:rsidP="00FA458B">
      <w:pPr>
        <w:autoSpaceDE w:val="0"/>
        <w:autoSpaceDN w:val="0"/>
        <w:adjustRightInd w:val="0"/>
        <w:spacing w:after="0" w:line="240" w:lineRule="auto"/>
        <w:ind w:firstLine="708"/>
        <w:jc w:val="both"/>
        <w:rPr>
          <w:rFonts w:ascii="Times New Roman" w:hAnsi="Times New Roman"/>
          <w:sz w:val="28"/>
          <w:szCs w:val="28"/>
          <w:lang w:val="kk-KZ"/>
        </w:rPr>
      </w:pPr>
      <w:r w:rsidRPr="002C0924">
        <w:rPr>
          <w:rFonts w:ascii="Times New Roman" w:hAnsi="Times New Roman"/>
          <w:sz w:val="28"/>
          <w:szCs w:val="28"/>
          <w:lang w:val="kk-KZ"/>
        </w:rPr>
        <w:t xml:space="preserve">Ол </w:t>
      </w:r>
      <w:r w:rsidRPr="00B826BB">
        <w:rPr>
          <w:rFonts w:ascii="Times New Roman" w:hAnsi="Times New Roman"/>
          <w:sz w:val="28"/>
          <w:szCs w:val="28"/>
          <w:lang w:val="kk-KZ"/>
        </w:rPr>
        <w:t xml:space="preserve"> </w:t>
      </w:r>
      <w:r w:rsidRPr="002C0924">
        <w:rPr>
          <w:rFonts w:ascii="Times New Roman" w:hAnsi="Times New Roman"/>
          <w:sz w:val="28"/>
          <w:szCs w:val="28"/>
          <w:lang w:val="kk-KZ"/>
        </w:rPr>
        <w:t>ХIХ</w:t>
      </w:r>
      <w:r w:rsidRPr="00B826BB">
        <w:rPr>
          <w:rFonts w:ascii="Times New Roman" w:hAnsi="Times New Roman"/>
          <w:sz w:val="28"/>
          <w:szCs w:val="28"/>
          <w:lang w:val="kk-KZ"/>
        </w:rPr>
        <w:t xml:space="preserve"> </w:t>
      </w:r>
      <w:r w:rsidRPr="002C0924">
        <w:rPr>
          <w:rFonts w:ascii="Times New Roman" w:hAnsi="Times New Roman"/>
          <w:sz w:val="28"/>
          <w:szCs w:val="28"/>
          <w:lang w:val="kk-KZ"/>
        </w:rPr>
        <w:t xml:space="preserve"> ғасырдың бiрiншi ширегiнде орыс-қазақ қатынастарының даму тарихында Қазақстанның ағарту iсi мен мəдениетiне, оның тарихы мен табиғи байлық-тарын зерттеуге ықпал етiп, белгiлi iз қалдырғандар - декабристердiң Қазақстан жерiнде болуының зор маңызы бар деген</w:t>
      </w:r>
      <w:r>
        <w:rPr>
          <w:rFonts w:ascii="Times New Roman" w:hAnsi="Times New Roman"/>
          <w:sz w:val="28"/>
          <w:szCs w:val="28"/>
          <w:lang w:val="kk-KZ"/>
        </w:rPr>
        <w:t xml:space="preserve"> </w:t>
      </w:r>
      <w:r w:rsidRPr="002C0924">
        <w:rPr>
          <w:rFonts w:ascii="Times New Roman" w:hAnsi="Times New Roman"/>
          <w:sz w:val="28"/>
          <w:szCs w:val="28"/>
          <w:lang w:val="kk-KZ"/>
        </w:rPr>
        <w:t>тұжырымға келедi.</w:t>
      </w:r>
    </w:p>
    <w:p w:rsidR="008916EE" w:rsidRPr="002C0924" w:rsidRDefault="008916EE" w:rsidP="00FA458B">
      <w:pPr>
        <w:autoSpaceDE w:val="0"/>
        <w:autoSpaceDN w:val="0"/>
        <w:adjustRightInd w:val="0"/>
        <w:spacing w:after="0" w:line="240" w:lineRule="auto"/>
        <w:ind w:firstLine="708"/>
        <w:jc w:val="both"/>
        <w:rPr>
          <w:rFonts w:ascii="Times New Roman" w:hAnsi="Times New Roman"/>
          <w:sz w:val="28"/>
          <w:szCs w:val="28"/>
          <w:lang w:val="kk-KZ"/>
        </w:rPr>
      </w:pPr>
      <w:r w:rsidRPr="002C0924">
        <w:rPr>
          <w:rFonts w:ascii="Times New Roman" w:hAnsi="Times New Roman"/>
          <w:sz w:val="28"/>
          <w:szCs w:val="28"/>
          <w:lang w:val="kk-KZ"/>
        </w:rPr>
        <w:t>Орыс мəдениетi мен оқу-ағарту iсiнiң Қазақстанның оқу-ағарту iсiне тигiзген тағы бiр ықпалы ұйымдастырылған кадет корпустары. Сонымен бiрге, Россияның ұлт аймақтарында, соның iшiнде Қазақстанда орыс бiлiмiнiң таралуына ықпалын тигiзген, 1789 жылы Орынбордағы Меновой двор мешiтiнiң жанынан қазақ балаларына арналған мұсылман мектебiнiң ашылуы қазақ жастарының орыс тiлiн үйренудегi алғашқы қадам болғанын баяндайды.</w:t>
      </w:r>
    </w:p>
    <w:p w:rsidR="008916EE" w:rsidRPr="002D0ACD" w:rsidRDefault="008916EE" w:rsidP="00FA458B">
      <w:pPr>
        <w:pStyle w:val="a7"/>
        <w:ind w:firstLine="360"/>
        <w:jc w:val="both"/>
        <w:rPr>
          <w:rFonts w:ascii="Times New Roman" w:hAnsi="Times New Roman"/>
          <w:sz w:val="28"/>
          <w:szCs w:val="28"/>
          <w:lang w:val="kk-KZ"/>
        </w:rPr>
      </w:pPr>
      <w:r w:rsidRPr="002D0ACD">
        <w:rPr>
          <w:rFonts w:ascii="Times New Roman" w:hAnsi="Times New Roman"/>
          <w:sz w:val="28"/>
          <w:szCs w:val="28"/>
          <w:lang w:val="kk-KZ"/>
        </w:rPr>
        <w:t>Қазақ</w:t>
      </w:r>
      <w:r>
        <w:rPr>
          <w:rFonts w:ascii="Times New Roman" w:hAnsi="Times New Roman"/>
          <w:sz w:val="28"/>
          <w:szCs w:val="28"/>
          <w:lang w:val="kk-KZ"/>
        </w:rPr>
        <w:t xml:space="preserve"> </w:t>
      </w:r>
      <w:r w:rsidRPr="002D0ACD">
        <w:rPr>
          <w:rFonts w:ascii="Times New Roman" w:hAnsi="Times New Roman"/>
          <w:sz w:val="28"/>
          <w:szCs w:val="28"/>
          <w:lang w:val="kk-KZ"/>
        </w:rPr>
        <w:t xml:space="preserve"> жерiнде </w:t>
      </w:r>
      <w:r>
        <w:rPr>
          <w:rFonts w:ascii="Times New Roman" w:hAnsi="Times New Roman"/>
          <w:sz w:val="28"/>
          <w:szCs w:val="28"/>
          <w:lang w:val="kk-KZ"/>
        </w:rPr>
        <w:t xml:space="preserve"> </w:t>
      </w:r>
      <w:r w:rsidRPr="002D0ACD">
        <w:rPr>
          <w:rFonts w:ascii="Times New Roman" w:hAnsi="Times New Roman"/>
          <w:sz w:val="28"/>
          <w:szCs w:val="28"/>
          <w:lang w:val="kk-KZ"/>
        </w:rPr>
        <w:t xml:space="preserve">тұңғыш </w:t>
      </w:r>
      <w:r>
        <w:rPr>
          <w:rFonts w:ascii="Times New Roman" w:hAnsi="Times New Roman"/>
          <w:sz w:val="28"/>
          <w:szCs w:val="28"/>
          <w:lang w:val="kk-KZ"/>
        </w:rPr>
        <w:t xml:space="preserve"> </w:t>
      </w:r>
      <w:r w:rsidRPr="002D0ACD">
        <w:rPr>
          <w:rFonts w:ascii="Times New Roman" w:hAnsi="Times New Roman"/>
          <w:sz w:val="28"/>
          <w:szCs w:val="28"/>
          <w:lang w:val="kk-KZ"/>
        </w:rPr>
        <w:t xml:space="preserve">мектеп </w:t>
      </w:r>
      <w:r>
        <w:rPr>
          <w:rFonts w:ascii="Times New Roman" w:hAnsi="Times New Roman"/>
          <w:sz w:val="28"/>
          <w:szCs w:val="28"/>
          <w:lang w:val="kk-KZ"/>
        </w:rPr>
        <w:t xml:space="preserve"> </w:t>
      </w:r>
      <w:r w:rsidRPr="002D0ACD">
        <w:rPr>
          <w:rFonts w:ascii="Times New Roman" w:hAnsi="Times New Roman"/>
          <w:sz w:val="28"/>
          <w:szCs w:val="28"/>
          <w:lang w:val="kk-KZ"/>
        </w:rPr>
        <w:t>ашқан, дала қоңырауы атанған Ыбырай Алтынсаринның, ұлы ағартушылар Абай мен Шоқанның орыстың озық мəдениетiнен сусындап, оның оқу</w:t>
      </w:r>
      <w:r>
        <w:rPr>
          <w:rFonts w:ascii="Times New Roman" w:hAnsi="Times New Roman"/>
          <w:sz w:val="28"/>
          <w:szCs w:val="28"/>
          <w:lang w:val="kk-KZ"/>
        </w:rPr>
        <w:t xml:space="preserve"> </w:t>
      </w:r>
      <w:r w:rsidRPr="002D0ACD">
        <w:rPr>
          <w:rFonts w:ascii="Times New Roman" w:hAnsi="Times New Roman"/>
          <w:sz w:val="28"/>
          <w:szCs w:val="28"/>
          <w:lang w:val="kk-KZ"/>
        </w:rPr>
        <w:t>-</w:t>
      </w:r>
      <w:r>
        <w:rPr>
          <w:rFonts w:ascii="Times New Roman" w:hAnsi="Times New Roman"/>
          <w:sz w:val="28"/>
          <w:szCs w:val="28"/>
          <w:lang w:val="kk-KZ"/>
        </w:rPr>
        <w:t xml:space="preserve"> </w:t>
      </w:r>
      <w:r w:rsidRPr="002D0ACD">
        <w:rPr>
          <w:rFonts w:ascii="Times New Roman" w:hAnsi="Times New Roman"/>
          <w:sz w:val="28"/>
          <w:szCs w:val="28"/>
          <w:lang w:val="kk-KZ"/>
        </w:rPr>
        <w:t xml:space="preserve">ағарту </w:t>
      </w:r>
      <w:r>
        <w:rPr>
          <w:rFonts w:ascii="Times New Roman" w:hAnsi="Times New Roman"/>
          <w:sz w:val="28"/>
          <w:szCs w:val="28"/>
          <w:lang w:val="kk-KZ"/>
        </w:rPr>
        <w:t xml:space="preserve">саласындағы озық идеяларын </w:t>
      </w:r>
      <w:r w:rsidRPr="002D0ACD">
        <w:rPr>
          <w:rFonts w:ascii="Times New Roman" w:hAnsi="Times New Roman"/>
          <w:sz w:val="28"/>
          <w:szCs w:val="28"/>
          <w:lang w:val="kk-KZ"/>
        </w:rPr>
        <w:t>қазақ жерiне тұңғыш таратушы екенiн түйiндей отырып, ол бүгiнгi Қазақстан мектептерiндегi үлкен өзгерiстер ұлы орыс мəдениетi жəне орыс</w:t>
      </w:r>
      <w:r>
        <w:rPr>
          <w:rFonts w:ascii="Times New Roman" w:hAnsi="Times New Roman"/>
          <w:sz w:val="28"/>
          <w:szCs w:val="28"/>
          <w:lang w:val="kk-KZ"/>
        </w:rPr>
        <w:t xml:space="preserve"> </w:t>
      </w:r>
      <w:r w:rsidRPr="002D0ACD">
        <w:rPr>
          <w:rFonts w:ascii="Times New Roman" w:hAnsi="Times New Roman"/>
          <w:sz w:val="28"/>
          <w:szCs w:val="28"/>
          <w:lang w:val="kk-KZ"/>
        </w:rPr>
        <w:t>-</w:t>
      </w:r>
      <w:r>
        <w:rPr>
          <w:rFonts w:ascii="Times New Roman" w:hAnsi="Times New Roman"/>
          <w:sz w:val="28"/>
          <w:szCs w:val="28"/>
          <w:lang w:val="kk-KZ"/>
        </w:rPr>
        <w:t xml:space="preserve"> </w:t>
      </w:r>
      <w:r w:rsidRPr="002D0ACD">
        <w:rPr>
          <w:rFonts w:ascii="Times New Roman" w:hAnsi="Times New Roman"/>
          <w:sz w:val="28"/>
          <w:szCs w:val="28"/>
          <w:lang w:val="kk-KZ"/>
        </w:rPr>
        <w:t xml:space="preserve">қазақ достығының нəтижесiнде қол жеткен теңдесi жоқ табыс екенiн дəлелдейдi. </w:t>
      </w:r>
    </w:p>
    <w:p w:rsidR="008916EE" w:rsidRPr="002D0ACD" w:rsidRDefault="008916EE" w:rsidP="00FA458B">
      <w:pPr>
        <w:pStyle w:val="a7"/>
        <w:ind w:firstLine="360"/>
        <w:jc w:val="both"/>
        <w:rPr>
          <w:rFonts w:ascii="Times New Roman" w:hAnsi="Times New Roman"/>
          <w:sz w:val="28"/>
          <w:szCs w:val="28"/>
          <w:lang w:val="kk-KZ"/>
        </w:rPr>
      </w:pPr>
      <w:r w:rsidRPr="002D0ACD">
        <w:rPr>
          <w:rFonts w:ascii="Times New Roman" w:hAnsi="Times New Roman"/>
          <w:sz w:val="28"/>
          <w:szCs w:val="28"/>
          <w:lang w:val="kk-KZ"/>
        </w:rPr>
        <w:t>Ғалымның</w:t>
      </w:r>
      <w:r>
        <w:rPr>
          <w:rFonts w:ascii="Times New Roman" w:hAnsi="Times New Roman"/>
          <w:sz w:val="28"/>
          <w:szCs w:val="28"/>
          <w:lang w:val="kk-KZ"/>
        </w:rPr>
        <w:t xml:space="preserve">  </w:t>
      </w:r>
      <w:r w:rsidRPr="002D0ACD">
        <w:rPr>
          <w:rFonts w:ascii="Times New Roman" w:hAnsi="Times New Roman"/>
          <w:sz w:val="28"/>
          <w:szCs w:val="28"/>
          <w:lang w:val="kk-KZ"/>
        </w:rPr>
        <w:t xml:space="preserve"> ұзақ жылдар бойғы зерттеулерi нə</w:t>
      </w:r>
      <w:r>
        <w:rPr>
          <w:rFonts w:ascii="Times New Roman" w:hAnsi="Times New Roman"/>
          <w:sz w:val="28"/>
          <w:szCs w:val="28"/>
          <w:lang w:val="kk-KZ"/>
        </w:rPr>
        <w:t>тижесiн</w:t>
      </w:r>
      <w:r w:rsidRPr="002D0ACD">
        <w:rPr>
          <w:rFonts w:ascii="Times New Roman" w:hAnsi="Times New Roman"/>
          <w:sz w:val="28"/>
          <w:szCs w:val="28"/>
          <w:lang w:val="kk-KZ"/>
        </w:rPr>
        <w:t xml:space="preserve">де жазылған бағалы еңбектерiнiң бiрi - ''Педагогика тарихы'' оқулығы. Бұл жоғары оқу орындары оқытушыларының мектеп мұғалiмдерiнiң, студенттердiң қолтума кiтабына айналды. </w:t>
      </w:r>
    </w:p>
    <w:p w:rsidR="008916EE" w:rsidRPr="002D0ACD" w:rsidRDefault="008916EE" w:rsidP="00FA458B">
      <w:pPr>
        <w:pStyle w:val="a7"/>
        <w:ind w:firstLine="360"/>
        <w:jc w:val="both"/>
        <w:rPr>
          <w:rFonts w:ascii="Times New Roman" w:hAnsi="Times New Roman"/>
          <w:sz w:val="28"/>
          <w:szCs w:val="28"/>
          <w:lang w:val="kk-KZ"/>
        </w:rPr>
      </w:pPr>
      <w:r w:rsidRPr="002D0ACD">
        <w:rPr>
          <w:rFonts w:ascii="Times New Roman" w:hAnsi="Times New Roman"/>
          <w:sz w:val="28"/>
          <w:szCs w:val="28"/>
          <w:lang w:val="kk-KZ"/>
        </w:rPr>
        <w:lastRenderedPageBreak/>
        <w:t>Оның ғылыми еңбегiнiң қай</w:t>
      </w:r>
      <w:r>
        <w:rPr>
          <w:rFonts w:ascii="Times New Roman" w:hAnsi="Times New Roman"/>
          <w:sz w:val="28"/>
          <w:szCs w:val="28"/>
          <w:lang w:val="kk-KZ"/>
        </w:rPr>
        <w:t xml:space="preserve"> </w:t>
      </w:r>
      <w:r w:rsidRPr="002D0ACD">
        <w:rPr>
          <w:rFonts w:ascii="Times New Roman" w:hAnsi="Times New Roman"/>
          <w:sz w:val="28"/>
          <w:szCs w:val="28"/>
          <w:lang w:val="kk-KZ"/>
        </w:rPr>
        <w:t>-</w:t>
      </w:r>
      <w:r>
        <w:rPr>
          <w:rFonts w:ascii="Times New Roman" w:hAnsi="Times New Roman"/>
          <w:sz w:val="28"/>
          <w:szCs w:val="28"/>
          <w:lang w:val="kk-KZ"/>
        </w:rPr>
        <w:t xml:space="preserve"> </w:t>
      </w:r>
      <w:r w:rsidRPr="002D0ACD">
        <w:rPr>
          <w:rFonts w:ascii="Times New Roman" w:hAnsi="Times New Roman"/>
          <w:sz w:val="28"/>
          <w:szCs w:val="28"/>
          <w:lang w:val="kk-KZ"/>
        </w:rPr>
        <w:t xml:space="preserve">қайсысы болмасын адамгершiлiк жəне еңбек тəрбиесiнiң </w:t>
      </w:r>
      <w:r>
        <w:rPr>
          <w:rFonts w:ascii="Times New Roman" w:hAnsi="Times New Roman"/>
          <w:sz w:val="28"/>
          <w:szCs w:val="28"/>
          <w:lang w:val="kk-KZ"/>
        </w:rPr>
        <w:t>принциптерi тұрғы</w:t>
      </w:r>
      <w:r w:rsidRPr="002D0ACD">
        <w:rPr>
          <w:rFonts w:ascii="Times New Roman" w:hAnsi="Times New Roman"/>
          <w:sz w:val="28"/>
          <w:szCs w:val="28"/>
          <w:lang w:val="kk-KZ"/>
        </w:rPr>
        <w:t xml:space="preserve">сында жазылған. Автор 1920 жылдардағы Қазақстан жерiнде алғашқы мектептiң киiз үйлерде ашылғаны, алғашқы мұғалiмдердiң педагогикалық бiлiмi жоқ, қысқа курстарда оқыған сауаты ғана бар екенiне арнайы тоқталып, оның заңды құбылыс екенiн ескерте кетедi. Сол мектептердiң бүгiнгi тəрбие мен оқудың бiрлiгiн, оның берiк үлгiсiн жасаған қазақ мектептерiне дейiнгi дəржеге көтерiлуi ұлт саясатының салтанат құрып отырғанының айқын айғағы деп тұжырым жасаған. Сондай-ақ ол кеңес мектебiнiң алғашқы жылдарындағы халық ағарту iсiн дамыту мен қалыптастыруда </w:t>
      </w:r>
      <w:r w:rsidRPr="00545C07">
        <w:rPr>
          <w:rFonts w:ascii="Times New Roman" w:hAnsi="Times New Roman"/>
          <w:sz w:val="28"/>
          <w:szCs w:val="28"/>
          <w:lang w:val="kk-KZ"/>
        </w:rPr>
        <w:t xml:space="preserve"> </w:t>
      </w:r>
      <w:r w:rsidRPr="002D0ACD">
        <w:rPr>
          <w:rFonts w:ascii="Times New Roman" w:hAnsi="Times New Roman"/>
          <w:sz w:val="28"/>
          <w:szCs w:val="28"/>
          <w:lang w:val="kk-KZ"/>
        </w:rPr>
        <w:t xml:space="preserve">Н. К. Крупская, М. И. Калинин, </w:t>
      </w:r>
      <w:r>
        <w:rPr>
          <w:rFonts w:ascii="Times New Roman" w:hAnsi="Times New Roman"/>
          <w:sz w:val="28"/>
          <w:szCs w:val="28"/>
          <w:lang w:val="kk-KZ"/>
        </w:rPr>
        <w:t xml:space="preserve"> </w:t>
      </w:r>
      <w:r w:rsidRPr="002D0ACD">
        <w:rPr>
          <w:rFonts w:ascii="Times New Roman" w:hAnsi="Times New Roman"/>
          <w:sz w:val="28"/>
          <w:szCs w:val="28"/>
          <w:lang w:val="kk-KZ"/>
        </w:rPr>
        <w:t xml:space="preserve">А. В. Луначарский, А. С. </w:t>
      </w:r>
      <w:r>
        <w:rPr>
          <w:rFonts w:ascii="Times New Roman" w:hAnsi="Times New Roman"/>
          <w:sz w:val="28"/>
          <w:szCs w:val="28"/>
          <w:lang w:val="kk-KZ"/>
        </w:rPr>
        <w:t>Макаренко т.б. көрнектi педагог</w:t>
      </w:r>
      <w:r w:rsidRPr="002D0ACD">
        <w:rPr>
          <w:rFonts w:ascii="Times New Roman" w:hAnsi="Times New Roman"/>
          <w:sz w:val="28"/>
          <w:szCs w:val="28"/>
          <w:lang w:val="kk-KZ"/>
        </w:rPr>
        <w:t xml:space="preserve">тердiң тəжiрибесi, олардың педагогикалық ықпалының орасан зор болғанын өз еңбектерiнде ерекше көрсетедi. </w:t>
      </w:r>
    </w:p>
    <w:p w:rsidR="008916EE" w:rsidRPr="003B3F49" w:rsidRDefault="008916EE" w:rsidP="00FA458B">
      <w:pPr>
        <w:pStyle w:val="a7"/>
        <w:ind w:firstLine="360"/>
        <w:jc w:val="both"/>
        <w:rPr>
          <w:rFonts w:ascii="Times New Roman" w:hAnsi="Times New Roman"/>
          <w:sz w:val="28"/>
          <w:szCs w:val="28"/>
          <w:lang w:val="kk-KZ"/>
        </w:rPr>
      </w:pPr>
      <w:r w:rsidRPr="003B3F49">
        <w:rPr>
          <w:rFonts w:ascii="Times New Roman" w:hAnsi="Times New Roman"/>
          <w:sz w:val="28"/>
          <w:szCs w:val="28"/>
          <w:lang w:val="kk-KZ"/>
        </w:rPr>
        <w:t>Ол педагогика тарихын белгiлi бiр жүйемен зерттедi. Мысалы, ол         XVI-XVII ғасырдың аралығындағы жаңа педагогиканың негiзiн қалаушы ұлы славян педагогi Ян Амос Коме</w:t>
      </w:r>
      <w:r>
        <w:rPr>
          <w:rFonts w:ascii="Times New Roman" w:hAnsi="Times New Roman"/>
          <w:sz w:val="28"/>
          <w:szCs w:val="28"/>
          <w:lang w:val="kk-KZ"/>
        </w:rPr>
        <w:t>н</w:t>
      </w:r>
      <w:r w:rsidRPr="003B3F49">
        <w:rPr>
          <w:rFonts w:ascii="Times New Roman" w:hAnsi="Times New Roman"/>
          <w:sz w:val="28"/>
          <w:szCs w:val="28"/>
          <w:lang w:val="kk-KZ"/>
        </w:rPr>
        <w:t xml:space="preserve">скийден бастап, əр түрлi кезеңдегi педагогика ғылымының дамуына өзiндiк үлес қосып келе жатқан, педагогикада өз дəуiрiне тəн бетбұрыс жасаған, демек əрбiр ғасырда өмiр сүрген педагогтардың: Ж. Ж. Руссо, И. Г. Пестолоции, М. В. </w:t>
      </w:r>
      <w:r>
        <w:rPr>
          <w:rFonts w:ascii="Times New Roman" w:hAnsi="Times New Roman"/>
          <w:sz w:val="28"/>
          <w:szCs w:val="28"/>
          <w:lang w:val="kk-KZ"/>
        </w:rPr>
        <w:t xml:space="preserve">Ломоносов,                   </w:t>
      </w:r>
      <w:r w:rsidRPr="003B3F49">
        <w:rPr>
          <w:rFonts w:ascii="Times New Roman" w:hAnsi="Times New Roman"/>
          <w:sz w:val="28"/>
          <w:szCs w:val="28"/>
          <w:lang w:val="kk-KZ"/>
        </w:rPr>
        <w:t xml:space="preserve"> В. Г. Белинский, А. И. Герцен,</w:t>
      </w:r>
      <w:r w:rsidRPr="003944A1">
        <w:rPr>
          <w:rFonts w:ascii="Times New Roman" w:hAnsi="Times New Roman"/>
          <w:sz w:val="28"/>
          <w:szCs w:val="28"/>
          <w:lang w:val="kk-KZ"/>
        </w:rPr>
        <w:t xml:space="preserve"> </w:t>
      </w:r>
      <w:r w:rsidRPr="003B3F49">
        <w:rPr>
          <w:rFonts w:ascii="Times New Roman" w:hAnsi="Times New Roman"/>
          <w:sz w:val="28"/>
          <w:szCs w:val="28"/>
          <w:lang w:val="kk-KZ"/>
        </w:rPr>
        <w:t xml:space="preserve"> К. Д. Ушинский, Н. Г. Чернышевский,                 Н. А. Добролюбов, </w:t>
      </w:r>
      <w:r w:rsidRPr="003944A1">
        <w:rPr>
          <w:rFonts w:ascii="Times New Roman" w:hAnsi="Times New Roman"/>
          <w:sz w:val="28"/>
          <w:szCs w:val="28"/>
          <w:lang w:val="kk-KZ"/>
        </w:rPr>
        <w:t xml:space="preserve">         </w:t>
      </w:r>
      <w:r w:rsidRPr="003B3F49">
        <w:rPr>
          <w:rFonts w:ascii="Times New Roman" w:hAnsi="Times New Roman"/>
          <w:sz w:val="28"/>
          <w:szCs w:val="28"/>
          <w:lang w:val="kk-KZ"/>
        </w:rPr>
        <w:t xml:space="preserve">Л. Н. Толстой, </w:t>
      </w:r>
      <w:r>
        <w:rPr>
          <w:rFonts w:ascii="Times New Roman" w:hAnsi="Times New Roman"/>
          <w:sz w:val="28"/>
          <w:szCs w:val="28"/>
          <w:lang w:val="kk-KZ"/>
        </w:rPr>
        <w:t xml:space="preserve"> </w:t>
      </w:r>
      <w:r w:rsidRPr="003B3F49">
        <w:rPr>
          <w:rFonts w:ascii="Times New Roman" w:hAnsi="Times New Roman"/>
          <w:sz w:val="28"/>
          <w:szCs w:val="28"/>
          <w:lang w:val="kk-KZ"/>
        </w:rPr>
        <w:t>И. Н. Ульянов, Ы. Алтынсарин, Ш.Уəлиханов, А. Құнанбаев т. б. көптеген педагогтердiң еңбектерiне талдау жасап, олар ту</w:t>
      </w:r>
      <w:r>
        <w:rPr>
          <w:rFonts w:ascii="Times New Roman" w:hAnsi="Times New Roman"/>
          <w:sz w:val="28"/>
          <w:szCs w:val="28"/>
          <w:lang w:val="kk-KZ"/>
        </w:rPr>
        <w:t>ралы өз кезiнде республикалық жу</w:t>
      </w:r>
      <w:r w:rsidRPr="003B3F49">
        <w:rPr>
          <w:rFonts w:ascii="Times New Roman" w:hAnsi="Times New Roman"/>
          <w:sz w:val="28"/>
          <w:szCs w:val="28"/>
          <w:lang w:val="kk-KZ"/>
        </w:rPr>
        <w:t xml:space="preserve">рналдар мен газеттерге мақалалар жазды. </w:t>
      </w:r>
    </w:p>
    <w:p w:rsidR="008916EE" w:rsidRPr="003B3F49" w:rsidRDefault="008916EE" w:rsidP="00FA458B">
      <w:pPr>
        <w:pStyle w:val="a7"/>
        <w:jc w:val="both"/>
        <w:rPr>
          <w:rFonts w:ascii="Times New Roman" w:hAnsi="Times New Roman"/>
          <w:sz w:val="28"/>
          <w:szCs w:val="28"/>
          <w:lang w:val="kk-KZ"/>
        </w:rPr>
      </w:pPr>
      <w:r w:rsidRPr="00833A13">
        <w:rPr>
          <w:rFonts w:ascii="Times New Roman" w:hAnsi="Times New Roman"/>
          <w:sz w:val="28"/>
          <w:szCs w:val="28"/>
          <w:lang w:val="kk-KZ"/>
        </w:rPr>
        <w:t xml:space="preserve">     </w:t>
      </w:r>
      <w:r w:rsidRPr="003B3F49">
        <w:rPr>
          <w:rFonts w:ascii="Times New Roman" w:hAnsi="Times New Roman"/>
          <w:sz w:val="28"/>
          <w:szCs w:val="28"/>
          <w:lang w:val="kk-KZ"/>
        </w:rPr>
        <w:t>Ғалым  зерттеулерiнiң  басты  бiр өзегi - педагогиканың бiлiм беру жəне оқыту теориясын жетiлдiретiн саласы - кеңестiк  дидактиканы зерттеуi едi. Ол дидактиканы  қазақ  топырағымен байланыстыра зерттедi. Мысалы, ол бiрiншiден прогрессивтi орыс педагогикасының дидактикалық үлгi-өрнектерi қазақ мектептерiнде Ы. Алтынсарин ашқан мектептердiң тəрбиесi арқылы жүзеге асырылды десе, екiншiден, С. Көбеевтiң ''үлгiлi бала'' оқулығын дидактикалық еңбектер қатарына қосады. Үшiншiден, ол ''Айқап'' журналының материалдарын да дидактикалық еңбектер қатарына қосуы да оның еңбектерiнiң жан-жақтылығын дəлелдейдi.</w:t>
      </w:r>
    </w:p>
    <w:p w:rsidR="008916EE" w:rsidRPr="003B3F49"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1947 жылы Абай атындағы Қазақ педагогика институтының тарих факультетін бітірісімен институт қабырғасындағы қоғамдық және педагогикалық іске қызу араласып, студенттерге тәлім-тәрбие береді. Кейіннен Қазақ мемлекеттік қыздар педагогика институтында проректор әрі педагогика және психология кафедрасының меңгерушісі болып қызмет атқарған ол 1967 жылдан өмірінің соңына дейін әл-Фараби атындағы Қазақ мемлекеттік университетінің педагогика және психология кафедрасының меңгерушісі болды</w:t>
      </w:r>
      <w:r>
        <w:rPr>
          <w:rFonts w:ascii="Times New Roman" w:hAnsi="Times New Roman"/>
          <w:sz w:val="28"/>
          <w:szCs w:val="28"/>
          <w:lang w:val="kk-KZ"/>
        </w:rPr>
        <w:t>[40,</w:t>
      </w:r>
      <w:r w:rsidRPr="00F56962">
        <w:rPr>
          <w:rFonts w:ascii="Times New Roman" w:hAnsi="Times New Roman"/>
          <w:sz w:val="28"/>
          <w:szCs w:val="28"/>
          <w:lang w:val="kk-KZ"/>
        </w:rPr>
        <w:t>11]</w:t>
      </w:r>
      <w:r w:rsidRPr="003B3F49">
        <w:rPr>
          <w:rFonts w:ascii="Times New Roman" w:hAnsi="Times New Roman"/>
          <w:sz w:val="28"/>
          <w:szCs w:val="28"/>
          <w:lang w:val="kk-KZ"/>
        </w:rPr>
        <w:t>.</w:t>
      </w:r>
    </w:p>
    <w:p w:rsidR="008916EE" w:rsidRPr="003B3F49"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 xml:space="preserve">Қартбай Бекенұлы  бірнеше оқулық пен монографиялық еңбектің, 200-ге жуық мақаланың авторы. Оның бірі «Қазақстан мұғалімдерінің (1917-1941) қоғамдық және мәдени ағартушылық ісі тарихынан» атты </w:t>
      </w:r>
      <w:r w:rsidRPr="003B3F49">
        <w:rPr>
          <w:rFonts w:ascii="Times New Roman" w:hAnsi="Times New Roman"/>
          <w:sz w:val="28"/>
          <w:szCs w:val="28"/>
          <w:lang w:val="kk-KZ"/>
        </w:rPr>
        <w:lastRenderedPageBreak/>
        <w:t>монографиясы Қазақстандағы тұңғыш жазылған еңбектердің қатарынан орын алады. Ғалым туындыларының негізгі өзегі педагогика тарихының мәселелері болып саналады.</w:t>
      </w:r>
    </w:p>
    <w:p w:rsidR="008916EE" w:rsidRPr="003B3F49"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Ол оқу-ағарту және жалпы мәдениет саласындағы халықтар ынтымағы мен достығын өз еңбегіне ұдайы арқау етіп отырады. Оның «Оқу – ағартудағы халықтар достығы» атты ғылыми педагогикалық туындысы осы тұрғыда жазылған маңызды еңбек.</w:t>
      </w:r>
    </w:p>
    <w:p w:rsidR="008916EE"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Ол ХІХ ғасырдың бірінші ширегінде орыс-қазақ қатынастарының даму тарихында Қазақстанның ағарту ісі мен мәдениетіне, оның тарихы мен табиғи байлықтарын зерттеуге ықпал етіп, белгілі із қалдырғандар – декабристердің Қазақстан жерінде болуының зор маңызы бар деген тұжырымға келеді. Орыс мәдениеті мен оқу-ағарту ісінің Қазақстанның оқу-ағарту ісіне тигізген тағы бір ықпалы ұйымдастырылған кадет корпустары. Сонымен бірге, Россияның ұлт аймақтарын, соның ішінде Қазақстанда орыс білімінің таралуына ықпалын тигізген, 1978 жылы Орынбордағы Меновой двор мешітінің жанынан қазақ балаларына арналған мұсылман мектебінің ашылуы қазақ жастарының орыс тілін үйренудегі алғашқы қадам болғанын баяндайды. Қазақ жерінде тұңғыш мектеп ашқан, дала қоңырауы атанған  Ыбырай Алтынсаринның ұлы ағартушылар Абай мен Шоқанның орыстың озық мәдениетінен сусындап, оның оқу-ағарту саласындағы озық идеяларын қазақ жеріне тұңғыш таратушы екенін түйіндей отырып, бүгінгі Қазақстан мектептеріндегі үлкен өзгерістер ұлы орыс мәдениеті және орыс-қазақ достығының нәтижесінде қол жеткен теңдесі жоқ екенін дәлеледейді.</w:t>
      </w:r>
    </w:p>
    <w:p w:rsid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Халқымыздың рухани  мұрасының әр саласында жемісті еңбек етіп, кезінде республика жоғары  мектебін дамытуда өзіндік із қалдырған, атсалысқан, қазақ педагогика ғылымының іргетасын қалауда ерекше еңбек сіңірген талантты перзенттеріміз аз  емес. Олардың өшпес мұраларын зерделей отырып, кейінгі ұрпаққа үлгі-өнеге ету бүгінгі зиялы қауымның парызы деп білеміз. </w:t>
      </w:r>
    </w:p>
    <w:p w:rsidR="008916EE"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Қ.Бержанов өмір бойы ұстаздық етті. Одан дәріс алған, лекция тыңдаған, ғылыми білім және тәрбие көрген мұғалімдер республиканың түпкір-түпкірінде жемісті еңбек етіп, ұстаздық қызметте жүр.</w:t>
      </w:r>
    </w:p>
    <w:p w:rsidR="008916EE" w:rsidRPr="00EB33C5"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Атап өтсек Қ.Бержановтың ғылыми    мектебінен қанат  қаққан шәкірттері бүгінде республикамыздың   көптеген жоғары  оқу оырндарында, облыс орталықтарындағы университеттерде жемісті еңбек  етіп келеді. Оның алғашқы аспираттарының ішінде  ғылым кандидаттары мен доқторы, профессор, ғылыми  дәрежелер мен атақтарға иеленгендері аз емес. Олардың ішінде  Кеңес Ақтамбеков (Семейден),Қадыржан Сейталиев, Әсет ламашев, аманқос Қаржаубаев(Атыраудан), Рамсейт Қоянбаев,  Жұмақан Ысқақов (Шымкенттен),Әбілқасым Ержанов, Борис Иванович Хан (Қызылордадан),Зият Әбілева, Лида Ибрашева,Мағрифа Құдабаева, Шәріп Әміралиев,</w:t>
      </w:r>
      <w:r w:rsidR="00400517">
        <w:rPr>
          <w:rFonts w:ascii="Times New Roman" w:hAnsi="Times New Roman"/>
          <w:sz w:val="28"/>
          <w:szCs w:val="28"/>
          <w:lang w:val="kk-KZ"/>
        </w:rPr>
        <w:t xml:space="preserve"> </w:t>
      </w:r>
      <w:r>
        <w:rPr>
          <w:rFonts w:ascii="Times New Roman" w:hAnsi="Times New Roman"/>
          <w:sz w:val="28"/>
          <w:szCs w:val="28"/>
          <w:lang w:val="kk-KZ"/>
        </w:rPr>
        <w:t>Нұртақанов, М.Д.Көпжасарова, А.Омаров</w:t>
      </w:r>
      <w:r w:rsidR="00400517">
        <w:rPr>
          <w:rFonts w:ascii="Times New Roman" w:hAnsi="Times New Roman"/>
          <w:sz w:val="28"/>
          <w:szCs w:val="28"/>
          <w:lang w:val="kk-KZ"/>
        </w:rPr>
        <w:t xml:space="preserve"> </w:t>
      </w:r>
      <w:r>
        <w:rPr>
          <w:rFonts w:ascii="Times New Roman" w:hAnsi="Times New Roman"/>
          <w:sz w:val="28"/>
          <w:szCs w:val="28"/>
          <w:lang w:val="kk-KZ"/>
        </w:rPr>
        <w:t>(Алматыдан),</w:t>
      </w:r>
      <w:r w:rsidR="00400517">
        <w:rPr>
          <w:rFonts w:ascii="Times New Roman" w:hAnsi="Times New Roman"/>
          <w:sz w:val="28"/>
          <w:szCs w:val="28"/>
          <w:lang w:val="kk-KZ"/>
        </w:rPr>
        <w:t xml:space="preserve"> </w:t>
      </w:r>
      <w:r>
        <w:rPr>
          <w:rFonts w:ascii="Times New Roman" w:hAnsi="Times New Roman"/>
          <w:sz w:val="28"/>
          <w:szCs w:val="28"/>
          <w:lang w:val="kk-KZ"/>
        </w:rPr>
        <w:t>Г.В.Менелюк, А.П.Романов (Павлодардан)</w:t>
      </w:r>
      <w:r w:rsidR="00400517">
        <w:rPr>
          <w:rFonts w:ascii="Times New Roman" w:hAnsi="Times New Roman"/>
          <w:sz w:val="28"/>
          <w:szCs w:val="28"/>
          <w:lang w:val="kk-KZ"/>
        </w:rPr>
        <w:t xml:space="preserve"> </w:t>
      </w:r>
      <w:r>
        <w:rPr>
          <w:rFonts w:ascii="Times New Roman" w:hAnsi="Times New Roman"/>
          <w:sz w:val="28"/>
          <w:szCs w:val="28"/>
          <w:lang w:val="kk-KZ"/>
        </w:rPr>
        <w:lastRenderedPageBreak/>
        <w:t xml:space="preserve">,И.И.Шинкоренко(Петропавлдан),Нәсіпқали Даулетов (Оралдан) т.б.  есімдерін еркеше атауға болады. </w:t>
      </w:r>
    </w:p>
    <w:p w:rsidR="008916EE" w:rsidRPr="00087157" w:rsidRDefault="008916EE" w:rsidP="00FA458B">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Қ.Бержано</w:t>
      </w:r>
      <w:r w:rsidRPr="00087157">
        <w:rPr>
          <w:rFonts w:ascii="Times New Roman" w:hAnsi="Times New Roman"/>
          <w:sz w:val="28"/>
          <w:szCs w:val="28"/>
          <w:lang w:val="kk-KZ"/>
        </w:rPr>
        <w:t>втың жоғарыда айтылған өмірбаяны мен ғылыми-шығармашылық және педагогикалық қызметі туралы архивтік деректерге сүйене</w:t>
      </w:r>
      <w:r>
        <w:rPr>
          <w:rFonts w:ascii="Times New Roman" w:hAnsi="Times New Roman"/>
          <w:sz w:val="28"/>
          <w:szCs w:val="28"/>
          <w:lang w:val="kk-KZ"/>
        </w:rPr>
        <w:t xml:space="preserve"> отырып, жалпы қысқа 52</w:t>
      </w:r>
      <w:r w:rsidRPr="00087157">
        <w:rPr>
          <w:rFonts w:ascii="Times New Roman" w:hAnsi="Times New Roman"/>
          <w:sz w:val="28"/>
          <w:szCs w:val="28"/>
          <w:lang w:val="kk-KZ"/>
        </w:rPr>
        <w:t xml:space="preserve"> жас ғұмырындағы өмір жолың үш кезеңге бөліп қарастырғанды жөн көрдік, оны былайша суреттеуге болады  (Сурет 1).</w:t>
      </w:r>
    </w:p>
    <w:p w:rsidR="008916EE" w:rsidRPr="00DE6433" w:rsidRDefault="008916EE" w:rsidP="00FA458B">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Қ</w:t>
      </w:r>
      <w:r w:rsidRPr="00DE6433">
        <w:rPr>
          <w:rFonts w:ascii="Times New Roman" w:hAnsi="Times New Roman"/>
          <w:sz w:val="28"/>
          <w:szCs w:val="28"/>
          <w:lang w:val="kk-KZ"/>
        </w:rPr>
        <w:t>.</w:t>
      </w:r>
      <w:r>
        <w:rPr>
          <w:rFonts w:ascii="Times New Roman" w:hAnsi="Times New Roman"/>
          <w:sz w:val="28"/>
          <w:szCs w:val="28"/>
          <w:lang w:val="kk-KZ"/>
        </w:rPr>
        <w:t>Б.Бержан</w:t>
      </w:r>
      <w:r w:rsidRPr="00DE6433">
        <w:rPr>
          <w:rFonts w:ascii="Times New Roman" w:hAnsi="Times New Roman"/>
          <w:sz w:val="28"/>
          <w:szCs w:val="28"/>
          <w:lang w:val="kk-KZ"/>
        </w:rPr>
        <w:t>ов</w:t>
      </w:r>
      <w:r>
        <w:rPr>
          <w:rFonts w:ascii="Times New Roman" w:hAnsi="Times New Roman"/>
          <w:sz w:val="28"/>
          <w:szCs w:val="28"/>
          <w:lang w:val="kk-KZ"/>
        </w:rPr>
        <w:t xml:space="preserve">тың </w:t>
      </w:r>
      <w:r w:rsidRPr="00DE6433">
        <w:rPr>
          <w:rFonts w:ascii="Times New Roman" w:hAnsi="Times New Roman"/>
          <w:sz w:val="28"/>
          <w:szCs w:val="28"/>
          <w:lang w:val="kk-KZ"/>
        </w:rPr>
        <w:t xml:space="preserve"> өмірін қарастыра келе, оның саналы өміріне, дүниетанымына, еңбек жолына, әлеуметтік ортасына Кеңестік идеологияның әсерінің болғанын байқадық. Сондықтан еңбектеріндегі педагогикалық идеяларды жүйелеу кезінде аз өмірінің ішінде бүгінгі күн тұрғысынан  қарап, Қазақстан педагогика теориясына сай келетін құнды идеяларын анықтауды қажет деп таптық.</w:t>
      </w:r>
    </w:p>
    <w:p w:rsidR="008916EE" w:rsidRDefault="008916EE" w:rsidP="00145C74">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 xml:space="preserve">тың көптеген идеялары мен  көзқарастары сол кезеңдегі  қоғамның идеологиялық ерекшелігімен сипатталады. Сондықтан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 xml:space="preserve">тың еңбектерінде сол кезеңдегі қоғамның социалистік идеология талаптарына сай, тәрбиенің  коммунистік сипатта болуына қарай коммунистік тәрбие, коммунистік сана, коммунистік мінез-құлық, коммунистік дүниетанымды қалыптастыру деген ұғымдар негізге алынғандығын байқадық.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 xml:space="preserve">тың өмірі мен қызметін қарастыру кезінде ғалымдар </w:t>
      </w:r>
      <w:r>
        <w:rPr>
          <w:rFonts w:ascii="Times New Roman" w:hAnsi="Times New Roman"/>
          <w:sz w:val="28"/>
          <w:szCs w:val="28"/>
          <w:lang w:val="kk-KZ"/>
        </w:rPr>
        <w:t>Қ.Жарықбаевтың[4</w:t>
      </w:r>
      <w:r w:rsidRPr="00F56962">
        <w:rPr>
          <w:rFonts w:ascii="Times New Roman" w:hAnsi="Times New Roman"/>
          <w:sz w:val="28"/>
          <w:szCs w:val="28"/>
          <w:lang w:val="kk-KZ"/>
        </w:rPr>
        <w:t>1]</w:t>
      </w:r>
      <w:r>
        <w:rPr>
          <w:rFonts w:ascii="Times New Roman" w:hAnsi="Times New Roman"/>
          <w:sz w:val="28"/>
          <w:szCs w:val="28"/>
          <w:lang w:val="kk-KZ"/>
        </w:rPr>
        <w:t xml:space="preserve">, </w:t>
      </w:r>
      <w:r w:rsidRPr="00CF76F7">
        <w:rPr>
          <w:rFonts w:ascii="Times New Roman" w:hAnsi="Times New Roman"/>
          <w:sz w:val="28"/>
          <w:szCs w:val="28"/>
          <w:lang w:val="kk-KZ"/>
        </w:rPr>
        <w:t>С.Қалиевтің</w:t>
      </w:r>
      <w:r>
        <w:rPr>
          <w:rFonts w:ascii="Times New Roman" w:hAnsi="Times New Roman"/>
          <w:sz w:val="28"/>
          <w:szCs w:val="28"/>
          <w:lang w:val="kk-KZ"/>
        </w:rPr>
        <w:t>[4</w:t>
      </w:r>
      <w:r w:rsidRPr="00F56962">
        <w:rPr>
          <w:rFonts w:ascii="Times New Roman" w:hAnsi="Times New Roman"/>
          <w:sz w:val="28"/>
          <w:szCs w:val="28"/>
          <w:lang w:val="kk-KZ"/>
        </w:rPr>
        <w:t>2]</w:t>
      </w:r>
      <w:r w:rsidRPr="00CF76F7">
        <w:rPr>
          <w:rFonts w:ascii="Times New Roman" w:hAnsi="Times New Roman"/>
          <w:sz w:val="28"/>
          <w:szCs w:val="28"/>
          <w:lang w:val="kk-KZ"/>
        </w:rPr>
        <w:t xml:space="preserve">, </w:t>
      </w:r>
      <w:r>
        <w:rPr>
          <w:rFonts w:ascii="Times New Roman" w:hAnsi="Times New Roman"/>
          <w:color w:val="000000"/>
          <w:sz w:val="28"/>
          <w:szCs w:val="28"/>
          <w:lang w:val="kk-KZ"/>
        </w:rPr>
        <w:t>Бөлеев Қ.</w:t>
      </w:r>
      <w:r w:rsidRPr="00F56962">
        <w:rPr>
          <w:rFonts w:ascii="Times New Roman" w:hAnsi="Times New Roman"/>
          <w:color w:val="000000"/>
          <w:sz w:val="28"/>
          <w:szCs w:val="28"/>
          <w:lang w:val="kk-KZ"/>
        </w:rPr>
        <w:t>[</w:t>
      </w:r>
      <w:r>
        <w:rPr>
          <w:rFonts w:ascii="Times New Roman" w:hAnsi="Times New Roman"/>
          <w:color w:val="000000"/>
          <w:sz w:val="28"/>
          <w:szCs w:val="28"/>
          <w:lang w:val="kk-KZ"/>
        </w:rPr>
        <w:t>4</w:t>
      </w:r>
      <w:r w:rsidRPr="00F56962">
        <w:rPr>
          <w:rFonts w:ascii="Times New Roman" w:hAnsi="Times New Roman"/>
          <w:color w:val="000000"/>
          <w:sz w:val="28"/>
          <w:szCs w:val="28"/>
          <w:lang w:val="kk-KZ"/>
        </w:rPr>
        <w:t>3]</w:t>
      </w:r>
      <w:r>
        <w:rPr>
          <w:rFonts w:ascii="Times New Roman" w:hAnsi="Times New Roman"/>
          <w:color w:val="000000"/>
          <w:sz w:val="28"/>
          <w:szCs w:val="28"/>
          <w:lang w:val="kk-KZ"/>
        </w:rPr>
        <w:t>,</w:t>
      </w:r>
      <w:r w:rsidRPr="000E2B41">
        <w:rPr>
          <w:rFonts w:ascii="Times New Roman" w:hAnsi="Times New Roman"/>
          <w:color w:val="000000"/>
          <w:sz w:val="28"/>
          <w:szCs w:val="28"/>
          <w:lang w:val="kk-KZ"/>
        </w:rPr>
        <w:t xml:space="preserve"> </w:t>
      </w:r>
      <w:r w:rsidRPr="00CF76F7">
        <w:rPr>
          <w:rFonts w:ascii="Times New Roman" w:hAnsi="Times New Roman"/>
          <w:sz w:val="28"/>
          <w:szCs w:val="28"/>
          <w:lang w:val="kk-KZ"/>
        </w:rPr>
        <w:t>Ж.Б.Қоянбаев пен Р.М.Қоянбаевтың</w:t>
      </w:r>
      <w:r w:rsidRPr="00F56962">
        <w:rPr>
          <w:rFonts w:ascii="Times New Roman" w:hAnsi="Times New Roman"/>
          <w:sz w:val="28"/>
          <w:szCs w:val="28"/>
          <w:lang w:val="kk-KZ"/>
        </w:rPr>
        <w:t>[</w:t>
      </w:r>
      <w:r>
        <w:rPr>
          <w:rFonts w:ascii="Times New Roman" w:hAnsi="Times New Roman"/>
          <w:sz w:val="28"/>
          <w:szCs w:val="28"/>
          <w:lang w:val="kk-KZ"/>
        </w:rPr>
        <w:t>4</w:t>
      </w:r>
      <w:r w:rsidRPr="00F56962">
        <w:rPr>
          <w:rFonts w:ascii="Times New Roman" w:hAnsi="Times New Roman"/>
          <w:sz w:val="28"/>
          <w:szCs w:val="28"/>
          <w:lang w:val="kk-KZ"/>
        </w:rPr>
        <w:t>4]</w:t>
      </w:r>
      <w:r w:rsidRPr="00CF76F7">
        <w:rPr>
          <w:rFonts w:ascii="Times New Roman" w:hAnsi="Times New Roman"/>
          <w:sz w:val="28"/>
          <w:szCs w:val="28"/>
          <w:lang w:val="kk-KZ"/>
        </w:rPr>
        <w:t>, И.Мадиннің</w:t>
      </w:r>
      <w:r>
        <w:rPr>
          <w:rFonts w:ascii="Times New Roman" w:hAnsi="Times New Roman"/>
          <w:sz w:val="28"/>
          <w:szCs w:val="28"/>
          <w:lang w:val="kk-KZ"/>
        </w:rPr>
        <w:t>[4</w:t>
      </w:r>
      <w:r w:rsidRPr="00F56962">
        <w:rPr>
          <w:rFonts w:ascii="Times New Roman" w:hAnsi="Times New Roman"/>
          <w:sz w:val="28"/>
          <w:szCs w:val="28"/>
          <w:lang w:val="kk-KZ"/>
        </w:rPr>
        <w:t>5]</w:t>
      </w:r>
      <w:r w:rsidRPr="00CF76F7">
        <w:rPr>
          <w:rFonts w:ascii="Times New Roman" w:hAnsi="Times New Roman"/>
          <w:sz w:val="28"/>
          <w:szCs w:val="28"/>
          <w:lang w:val="kk-KZ"/>
        </w:rPr>
        <w:t>, Қ.Б.Сейталиевтің</w:t>
      </w:r>
      <w:r>
        <w:rPr>
          <w:rFonts w:ascii="Times New Roman" w:hAnsi="Times New Roman"/>
          <w:sz w:val="28"/>
          <w:szCs w:val="28"/>
          <w:lang w:val="kk-KZ"/>
        </w:rPr>
        <w:t>[4</w:t>
      </w:r>
      <w:r w:rsidRPr="00F56962">
        <w:rPr>
          <w:rFonts w:ascii="Times New Roman" w:hAnsi="Times New Roman"/>
          <w:sz w:val="28"/>
          <w:szCs w:val="28"/>
          <w:lang w:val="kk-KZ"/>
        </w:rPr>
        <w:t>6]</w:t>
      </w:r>
      <w:r>
        <w:rPr>
          <w:rFonts w:ascii="Times New Roman" w:hAnsi="Times New Roman"/>
          <w:sz w:val="28"/>
          <w:szCs w:val="28"/>
          <w:lang w:val="kk-KZ"/>
        </w:rPr>
        <w:t>,</w:t>
      </w:r>
      <w:r w:rsidRPr="00CF76F7">
        <w:rPr>
          <w:rFonts w:ascii="Times New Roman" w:hAnsi="Times New Roman"/>
          <w:sz w:val="28"/>
          <w:szCs w:val="28"/>
          <w:lang w:val="kk-KZ"/>
        </w:rPr>
        <w:t xml:space="preserve"> </w:t>
      </w:r>
      <w:r w:rsidRPr="00E814E8">
        <w:rPr>
          <w:rFonts w:ascii="Times New Roman" w:hAnsi="Times New Roman"/>
          <w:sz w:val="28"/>
          <w:szCs w:val="28"/>
          <w:lang w:val="kk-KZ"/>
        </w:rPr>
        <w:t>Ш.Болатқызы</w:t>
      </w:r>
      <w:r>
        <w:rPr>
          <w:rFonts w:ascii="Times New Roman" w:hAnsi="Times New Roman"/>
          <w:sz w:val="28"/>
          <w:szCs w:val="28"/>
          <w:lang w:val="kk-KZ"/>
        </w:rPr>
        <w:t>[4</w:t>
      </w:r>
      <w:r w:rsidRPr="00F56962">
        <w:rPr>
          <w:rFonts w:ascii="Times New Roman" w:hAnsi="Times New Roman"/>
          <w:sz w:val="28"/>
          <w:szCs w:val="28"/>
          <w:lang w:val="kk-KZ"/>
        </w:rPr>
        <w:t>7]</w:t>
      </w:r>
      <w:r>
        <w:rPr>
          <w:rFonts w:ascii="Times New Roman" w:hAnsi="Times New Roman"/>
          <w:sz w:val="28"/>
          <w:szCs w:val="28"/>
          <w:lang w:val="kk-KZ"/>
        </w:rPr>
        <w:t xml:space="preserve">, </w:t>
      </w:r>
      <w:r w:rsidRPr="00994C9C">
        <w:rPr>
          <w:rFonts w:ascii="TimesNewRoman,Bold" w:eastAsia="Calibri" w:hAnsi="TimesNewRoman,Bold" w:cs="TimesNewRoman,Bold"/>
          <w:bCs/>
          <w:sz w:val="28"/>
          <w:szCs w:val="28"/>
          <w:lang w:val="kk-KZ" w:eastAsia="en-US"/>
        </w:rPr>
        <w:t xml:space="preserve"> Ж. Ə</w:t>
      </w:r>
      <w:r>
        <w:rPr>
          <w:rFonts w:ascii="TimesNewRoman,Bold" w:eastAsia="Calibri" w:hAnsi="TimesNewRoman,Bold" w:cs="TimesNewRoman,Bold"/>
          <w:bCs/>
          <w:sz w:val="28"/>
          <w:szCs w:val="28"/>
          <w:lang w:val="kk-KZ" w:eastAsia="en-US"/>
        </w:rPr>
        <w:t>.</w:t>
      </w:r>
      <w:r w:rsidRPr="00994C9C">
        <w:rPr>
          <w:rFonts w:ascii="TimesNewRoman,Bold" w:eastAsia="Calibri" w:hAnsi="TimesNewRoman,Bold" w:cs="TimesNewRoman,Bold"/>
          <w:bCs/>
          <w:sz w:val="28"/>
          <w:szCs w:val="28"/>
          <w:lang w:val="kk-KZ" w:eastAsia="en-US"/>
        </w:rPr>
        <w:t>Əбиев, С. Б</w:t>
      </w:r>
      <w:r>
        <w:rPr>
          <w:rFonts w:ascii="TimesNewRoman,Bold" w:eastAsia="Calibri" w:hAnsi="TimesNewRoman,Bold" w:cs="TimesNewRoman,Bold"/>
          <w:bCs/>
          <w:sz w:val="28"/>
          <w:szCs w:val="28"/>
          <w:lang w:val="kk-KZ" w:eastAsia="en-US"/>
        </w:rPr>
        <w:t>.</w:t>
      </w:r>
      <w:r w:rsidRPr="00994C9C">
        <w:rPr>
          <w:rFonts w:ascii="TimesNewRoman,Bold" w:eastAsia="Calibri" w:hAnsi="TimesNewRoman,Bold" w:cs="TimesNewRoman,Bold"/>
          <w:bCs/>
          <w:sz w:val="28"/>
          <w:szCs w:val="28"/>
          <w:lang w:val="kk-KZ" w:eastAsia="en-US"/>
        </w:rPr>
        <w:t xml:space="preserve"> Бабаев.</w:t>
      </w:r>
      <w:r>
        <w:rPr>
          <w:rFonts w:ascii="TimesNewRoman,Bold" w:eastAsia="Calibri" w:hAnsi="TimesNewRoman,Bold" w:cs="TimesNewRoman,Bold"/>
          <w:bCs/>
          <w:sz w:val="28"/>
          <w:szCs w:val="28"/>
          <w:lang w:val="kk-KZ" w:eastAsia="en-US"/>
        </w:rPr>
        <w:t>[4</w:t>
      </w:r>
      <w:r w:rsidRPr="00F56962">
        <w:rPr>
          <w:rFonts w:ascii="TimesNewRoman,Bold" w:eastAsia="Calibri" w:hAnsi="TimesNewRoman,Bold" w:cs="TimesNewRoman,Bold"/>
          <w:bCs/>
          <w:sz w:val="28"/>
          <w:szCs w:val="28"/>
          <w:lang w:val="kk-KZ" w:eastAsia="en-US"/>
        </w:rPr>
        <w:t>8]</w:t>
      </w:r>
      <w:r>
        <w:rPr>
          <w:rFonts w:ascii="TimesNewRoman,Bold" w:eastAsia="Calibri" w:hAnsi="TimesNewRoman,Bold" w:cs="TimesNewRoman,Bold"/>
          <w:bCs/>
          <w:sz w:val="28"/>
          <w:szCs w:val="28"/>
          <w:lang w:val="kk-KZ" w:eastAsia="en-US"/>
        </w:rPr>
        <w:t>,</w:t>
      </w:r>
      <w:r w:rsidRPr="000E3E49">
        <w:rPr>
          <w:rFonts w:ascii="TimesNewRoman,Bold" w:eastAsia="Calibri" w:hAnsi="TimesNewRoman,Bold" w:cs="TimesNewRoman,Bold"/>
          <w:bCs/>
          <w:sz w:val="28"/>
          <w:szCs w:val="28"/>
          <w:lang w:val="kk-KZ" w:eastAsia="en-US"/>
        </w:rPr>
        <w:t xml:space="preserve"> </w:t>
      </w:r>
      <w:r w:rsidRPr="00994C9C">
        <w:rPr>
          <w:rFonts w:ascii="TimesNewRoman,Bold" w:eastAsia="Calibri" w:hAnsi="TimesNewRoman,Bold" w:cs="TimesNewRoman,Bold"/>
          <w:bCs/>
          <w:sz w:val="28"/>
          <w:szCs w:val="28"/>
          <w:lang w:val="kk-KZ" w:eastAsia="en-US"/>
        </w:rPr>
        <w:t>А. М.</w:t>
      </w:r>
      <w:r>
        <w:rPr>
          <w:rFonts w:ascii="TimesNewRoman,Bold" w:eastAsia="Calibri" w:hAnsi="TimesNewRoman,Bold" w:cs="TimesNewRoman,Bold"/>
          <w:bCs/>
          <w:sz w:val="28"/>
          <w:szCs w:val="28"/>
          <w:lang w:val="kk-KZ" w:eastAsia="en-US"/>
        </w:rPr>
        <w:t xml:space="preserve">  </w:t>
      </w:r>
      <w:r w:rsidRPr="00994C9C">
        <w:rPr>
          <w:rFonts w:ascii="TimesNewRoman,Bold" w:eastAsia="Calibri" w:hAnsi="TimesNewRoman,Bold" w:cs="TimesNewRoman,Bold"/>
          <w:bCs/>
          <w:sz w:val="28"/>
          <w:szCs w:val="28"/>
          <w:lang w:val="kk-KZ" w:eastAsia="en-US"/>
        </w:rPr>
        <w:t>Құдиярова</w:t>
      </w:r>
      <w:r>
        <w:rPr>
          <w:rFonts w:ascii="TimesNewRoman,Bold" w:eastAsia="Calibri" w:hAnsi="TimesNewRoman,Bold" w:cs="TimesNewRoman,Bold"/>
          <w:bCs/>
          <w:sz w:val="28"/>
          <w:szCs w:val="28"/>
          <w:lang w:val="kk-KZ" w:eastAsia="en-US"/>
        </w:rPr>
        <w:t>ның[49</w:t>
      </w:r>
      <w:r w:rsidRPr="00D3031C">
        <w:rPr>
          <w:rFonts w:ascii="TimesNewRoman,Bold" w:eastAsia="Calibri" w:hAnsi="TimesNewRoman,Bold" w:cs="TimesNewRoman,Bold"/>
          <w:bCs/>
          <w:sz w:val="28"/>
          <w:szCs w:val="28"/>
          <w:lang w:val="kk-KZ" w:eastAsia="en-US"/>
        </w:rPr>
        <w:t>]</w:t>
      </w:r>
      <w:r w:rsidRPr="00994C9C">
        <w:rPr>
          <w:rFonts w:ascii="TimesNewRoman,Bold" w:eastAsia="Calibri" w:hAnsi="TimesNewRoman,Bold" w:cs="TimesNewRoman,Bold"/>
          <w:bCs/>
          <w:sz w:val="28"/>
          <w:szCs w:val="28"/>
          <w:lang w:val="kk-KZ" w:eastAsia="en-US"/>
        </w:rPr>
        <w:t xml:space="preserve"> </w:t>
      </w:r>
      <w:r w:rsidRPr="00CF76F7">
        <w:rPr>
          <w:rFonts w:ascii="Times New Roman" w:hAnsi="Times New Roman"/>
          <w:sz w:val="28"/>
          <w:szCs w:val="28"/>
          <w:lang w:val="kk-KZ"/>
        </w:rPr>
        <w:t xml:space="preserve">еңбектерімен бірге тағы басқа да материалдарды басшылыққа алдық. Аталған зерттеушілер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 xml:space="preserve">тың өмірі мен қызметін тек шолу түрінде қарастырған. Сондықтан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тың мұраларындағы педагогикалық идеялар толыққанды түрде зерттелінбегендігін анықтадық.</w:t>
      </w:r>
    </w:p>
    <w:p w:rsidR="00145C74" w:rsidRDefault="00145C74" w:rsidP="00145C74">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тың өз ісін адал атқарып, аз ғұмырының ішінде жемісті еңбек еткенін, болашағынан мол үміттендірген қызметкер екендігін, сонымен бірге оның жоғары оқу орындарында</w:t>
      </w:r>
      <w:r>
        <w:rPr>
          <w:rFonts w:ascii="Times New Roman" w:hAnsi="Times New Roman"/>
          <w:sz w:val="28"/>
          <w:szCs w:val="28"/>
          <w:lang w:val="kk-KZ"/>
        </w:rPr>
        <w:t xml:space="preserve">  жақсы қызмет еткендігін тарихи материалдардан,  педагогикалық әдебиеттерде </w:t>
      </w:r>
      <w:r w:rsidRPr="00CF76F7">
        <w:rPr>
          <w:rFonts w:ascii="Times New Roman" w:hAnsi="Times New Roman"/>
          <w:sz w:val="28"/>
          <w:szCs w:val="28"/>
          <w:lang w:val="kk-KZ"/>
        </w:rPr>
        <w:t xml:space="preserve"> берілген мінездемеде толықтай анықтайды.</w:t>
      </w:r>
    </w:p>
    <w:p w:rsidR="00145C74" w:rsidRDefault="00145C74" w:rsidP="00145C74">
      <w:pPr>
        <w:tabs>
          <w:tab w:val="left" w:pos="0"/>
          <w:tab w:val="left" w:pos="900"/>
        </w:tabs>
        <w:spacing w:line="240" w:lineRule="auto"/>
        <w:ind w:firstLine="567"/>
        <w:jc w:val="both"/>
        <w:rPr>
          <w:rFonts w:ascii="Times New Roman" w:hAnsi="Times New Roman"/>
          <w:sz w:val="28"/>
          <w:szCs w:val="28"/>
          <w:lang w:val="kk-KZ"/>
        </w:rPr>
      </w:pPr>
      <w:r w:rsidRPr="004D12B1">
        <w:rPr>
          <w:rFonts w:ascii="Times New Roman" w:hAnsi="Times New Roman"/>
          <w:sz w:val="28"/>
          <w:szCs w:val="28"/>
          <w:lang w:val="kk-KZ"/>
        </w:rPr>
        <w:t xml:space="preserve">Сонымен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Б. Бержанов</w:t>
      </w:r>
      <w:r w:rsidRPr="00CF76F7">
        <w:rPr>
          <w:rFonts w:ascii="Times New Roman" w:hAnsi="Times New Roman"/>
          <w:sz w:val="28"/>
          <w:szCs w:val="28"/>
          <w:lang w:val="kk-KZ"/>
        </w:rPr>
        <w:t xml:space="preserve">тың </w:t>
      </w:r>
      <w:r w:rsidRPr="004D12B1">
        <w:rPr>
          <w:rFonts w:ascii="Times New Roman" w:hAnsi="Times New Roman"/>
          <w:sz w:val="28"/>
          <w:szCs w:val="28"/>
          <w:lang w:val="kk-KZ"/>
        </w:rPr>
        <w:t>ойларынан аңғарғанымыз оқу әрекетін дұрыс ұйымдастыруда оның өзіне тән ерекшеліктері, оқушыны дамытуда атқаратын қызметі болады және бұл қызметтер оқушының іскерлік дағдысының қалыптасуына да ықпал етеді дегенге саяды.</w:t>
      </w:r>
    </w:p>
    <w:p w:rsidR="00145C74" w:rsidRDefault="00145C74" w:rsidP="00FA458B">
      <w:pPr>
        <w:tabs>
          <w:tab w:val="left" w:pos="0"/>
          <w:tab w:val="left" w:pos="900"/>
        </w:tabs>
        <w:spacing w:line="240" w:lineRule="auto"/>
        <w:ind w:firstLine="567"/>
        <w:jc w:val="both"/>
        <w:rPr>
          <w:rFonts w:ascii="Times New Roman" w:hAnsi="Times New Roman"/>
          <w:sz w:val="28"/>
          <w:szCs w:val="28"/>
          <w:lang w:val="kk-KZ"/>
        </w:rPr>
      </w:pPr>
    </w:p>
    <w:p w:rsidR="00145C74" w:rsidRDefault="00145C74" w:rsidP="00FA458B">
      <w:pPr>
        <w:tabs>
          <w:tab w:val="left" w:pos="0"/>
          <w:tab w:val="left" w:pos="900"/>
        </w:tabs>
        <w:spacing w:line="240" w:lineRule="auto"/>
        <w:ind w:firstLine="567"/>
        <w:jc w:val="both"/>
        <w:rPr>
          <w:rFonts w:ascii="Times New Roman" w:hAnsi="Times New Roman"/>
          <w:sz w:val="28"/>
          <w:szCs w:val="28"/>
          <w:lang w:val="kk-KZ"/>
        </w:rPr>
      </w:pPr>
    </w:p>
    <w:p w:rsidR="00145C74" w:rsidRDefault="00145C74" w:rsidP="00145C74">
      <w:pPr>
        <w:tabs>
          <w:tab w:val="left" w:pos="0"/>
          <w:tab w:val="left" w:pos="900"/>
        </w:tabs>
        <w:spacing w:line="240" w:lineRule="auto"/>
        <w:jc w:val="both"/>
        <w:rPr>
          <w:rFonts w:ascii="Times New Roman" w:hAnsi="Times New Roman"/>
          <w:sz w:val="28"/>
          <w:szCs w:val="28"/>
          <w:lang w:val="kk-KZ"/>
        </w:rPr>
      </w:pPr>
    </w:p>
    <w:p w:rsidR="008916EE" w:rsidRPr="00087157" w:rsidRDefault="00902648" w:rsidP="00FA458B">
      <w:pPr>
        <w:spacing w:line="240" w:lineRule="auto"/>
        <w:rPr>
          <w:rFonts w:ascii="Times New Roman" w:hAnsi="Times New Roman"/>
          <w:lang w:val="kk-KZ"/>
        </w:rPr>
      </w:pPr>
      <w:r>
        <w:rPr>
          <w:rFonts w:ascii="Times New Roman" w:hAnsi="Times New Roman"/>
          <w:noProof/>
        </w:rPr>
        <w:lastRenderedPageBreak/>
        <w:pict>
          <v:rect id="_x0000_s1096" style="position:absolute;margin-left:148.5pt;margin-top:0;width:130.5pt;height:79.05pt;z-index:251693056">
            <v:textbox style="mso-next-textbox:#_x0000_s1096">
              <w:txbxContent>
                <w:p w:rsidR="00935D1D" w:rsidRPr="003D525F" w:rsidRDefault="00935D1D" w:rsidP="008916EE">
                  <w:pPr>
                    <w:rPr>
                      <w:rFonts w:ascii="Times New Roman" w:hAnsi="Times New Roman"/>
                      <w:szCs w:val="24"/>
                      <w:lang w:val="kk-KZ"/>
                    </w:rPr>
                  </w:pPr>
                  <w:r w:rsidRPr="003D525F">
                    <w:rPr>
                      <w:rFonts w:ascii="Times New Roman" w:hAnsi="Times New Roman"/>
                      <w:szCs w:val="24"/>
                      <w:lang w:val="kk-KZ"/>
                    </w:rPr>
                    <w:t>Қазақтың Абай</w:t>
                  </w:r>
                  <w:r>
                    <w:rPr>
                      <w:rFonts w:ascii="Times New Roman" w:hAnsi="Times New Roman"/>
                      <w:szCs w:val="24"/>
                      <w:lang w:val="kk-KZ"/>
                    </w:rPr>
                    <w:t xml:space="preserve"> атындағы педагогикалық институтында партия ұйымының хатшысы</w:t>
                  </w:r>
                </w:p>
              </w:txbxContent>
            </v:textbox>
          </v:rect>
        </w:pict>
      </w:r>
      <w:r>
        <w:rPr>
          <w:rFonts w:ascii="Times New Roman" w:hAnsi="Times New Roman"/>
          <w:noProof/>
        </w:rPr>
        <w:pict>
          <v:rect id="_x0000_s1098" style="position:absolute;margin-left:337.95pt;margin-top:-4.2pt;width:129pt;height:143.9pt;z-index:251695104">
            <v:textbox>
              <w:txbxContent>
                <w:p w:rsidR="00935D1D" w:rsidRPr="00EB33C5" w:rsidRDefault="00935D1D" w:rsidP="008916EE">
                  <w:pPr>
                    <w:rPr>
                      <w:sz w:val="20"/>
                      <w:szCs w:val="20"/>
                    </w:rPr>
                  </w:pPr>
                  <w:r w:rsidRPr="003E54BF">
                    <w:rPr>
                      <w:rFonts w:ascii="Times New Roman" w:hAnsi="Times New Roman"/>
                      <w:sz w:val="20"/>
                      <w:szCs w:val="20"/>
                      <w:lang w:val="kk-KZ"/>
                    </w:rPr>
                    <w:t>1951жылы ірі ғалым Р.Г. Лембергтің жетекшілігімен «Қазақстан мұғалімдерінің қоғамдық және мәдени ағартушылық қызметі тарихының» деген тақырыпта кандидаттық</w:t>
                  </w:r>
                  <w:r w:rsidRPr="007A374E">
                    <w:rPr>
                      <w:rFonts w:ascii="Times New Roman" w:hAnsi="Times New Roman"/>
                      <w:sz w:val="28"/>
                      <w:szCs w:val="28"/>
                      <w:lang w:val="kk-KZ"/>
                    </w:rPr>
                    <w:t xml:space="preserve"> </w:t>
                  </w:r>
                  <w:r w:rsidRPr="00EB33C5">
                    <w:rPr>
                      <w:rFonts w:ascii="Times New Roman" w:hAnsi="Times New Roman"/>
                      <w:sz w:val="20"/>
                      <w:szCs w:val="20"/>
                      <w:lang w:val="kk-KZ"/>
                    </w:rPr>
                    <w:t>диссертация қорғады.</w:t>
                  </w:r>
                </w:p>
              </w:txbxContent>
            </v:textbox>
          </v:rect>
        </w:pict>
      </w:r>
      <w:r>
        <w:rPr>
          <w:rFonts w:ascii="Times New Roman" w:hAnsi="Times New Roman"/>
          <w:noProof/>
        </w:rPr>
        <w:pict>
          <v:rect id="_x0000_s1097" style="position:absolute;margin-left:-27pt;margin-top:0;width:99pt;height:86.55pt;z-index:251694080">
            <v:textbox>
              <w:txbxContent>
                <w:p w:rsidR="00935D1D" w:rsidRPr="00544785" w:rsidRDefault="00935D1D" w:rsidP="008916EE">
                  <w:pPr>
                    <w:jc w:val="center"/>
                    <w:rPr>
                      <w:rFonts w:ascii="Times New Roman" w:hAnsi="Times New Roman"/>
                      <w:sz w:val="24"/>
                      <w:szCs w:val="24"/>
                      <w:lang w:val="kk-KZ"/>
                    </w:rPr>
                  </w:pPr>
                  <w:r w:rsidRPr="00544785">
                    <w:rPr>
                      <w:rFonts w:ascii="Times New Roman" w:hAnsi="Times New Roman"/>
                      <w:sz w:val="24"/>
                      <w:szCs w:val="24"/>
                      <w:lang w:val="kk-KZ"/>
                    </w:rPr>
                    <w:t>Абай атындағы Қазақтың педагогикалық институты студенті</w:t>
                  </w:r>
                </w:p>
              </w:txbxContent>
            </v:textbox>
          </v:rect>
        </w:pict>
      </w:r>
    </w:p>
    <w:p w:rsidR="008916EE" w:rsidRPr="00087157" w:rsidRDefault="00902648" w:rsidP="00FA458B">
      <w:pPr>
        <w:spacing w:line="240" w:lineRule="auto"/>
        <w:rPr>
          <w:rFonts w:ascii="Times New Roman" w:hAnsi="Times New Roman"/>
          <w:lang w:val="kk-KZ"/>
        </w:rPr>
      </w:pPr>
      <w:r>
        <w:rPr>
          <w:rFonts w:ascii="Times New Roman" w:hAnsi="Times New Roman"/>
          <w:noProof/>
        </w:rPr>
        <w:pict>
          <v:line id="_x0000_s1111" style="position:absolute;flip:y;z-index:251708416" from="234pt,23.35pt" to="342pt,104.35pt">
            <v:stroke endarrow="block"/>
          </v:line>
        </w:pict>
      </w:r>
    </w:p>
    <w:p w:rsidR="008916EE" w:rsidRPr="00087157" w:rsidRDefault="00902648" w:rsidP="00FA458B">
      <w:pPr>
        <w:spacing w:line="240" w:lineRule="auto"/>
        <w:rPr>
          <w:rFonts w:ascii="Times New Roman" w:hAnsi="Times New Roman"/>
          <w:lang w:val="kk-KZ"/>
        </w:rPr>
      </w:pPr>
      <w:r>
        <w:rPr>
          <w:rFonts w:ascii="Times New Roman" w:hAnsi="Times New Roman"/>
          <w:noProof/>
        </w:rPr>
        <w:pict>
          <v:line id="_x0000_s1110" style="position:absolute;flip:x y;z-index:251707392" from="1in,7.8pt" to="189pt,79.8pt">
            <v:stroke endarrow="block"/>
          </v:line>
        </w:pict>
      </w:r>
    </w:p>
    <w:p w:rsidR="008916EE" w:rsidRPr="00EC3F5D" w:rsidRDefault="008916EE" w:rsidP="00FA458B">
      <w:pPr>
        <w:spacing w:line="240" w:lineRule="auto"/>
        <w:rPr>
          <w:lang w:val="kk-KZ"/>
        </w:rPr>
      </w:pPr>
    </w:p>
    <w:p w:rsidR="008916EE" w:rsidRPr="00EC3F5D" w:rsidRDefault="00902648" w:rsidP="00FA458B">
      <w:pPr>
        <w:spacing w:line="240" w:lineRule="auto"/>
        <w:rPr>
          <w:lang w:val="kk-KZ"/>
        </w:rPr>
      </w:pPr>
      <w:r>
        <w:rPr>
          <w:noProof/>
        </w:rPr>
        <w:pict>
          <v:line id="_x0000_s1109" style="position:absolute;flip:y;z-index:251706368" from="3in,7.2pt" to="3in,52.2pt">
            <v:stroke endarrow="block"/>
          </v:line>
        </w:pict>
      </w:r>
    </w:p>
    <w:p w:rsidR="008916EE" w:rsidRDefault="00902648" w:rsidP="00FA458B">
      <w:pPr>
        <w:spacing w:line="240" w:lineRule="auto"/>
        <w:rPr>
          <w:lang w:val="kk-KZ"/>
        </w:rPr>
      </w:pPr>
      <w:r>
        <w:rPr>
          <w:noProof/>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114" type="#_x0000_t99" style="position:absolute;margin-left:1in;margin-top:24.15pt;width:279pt;height:63pt;z-index:251711488"/>
        </w:pict>
      </w:r>
    </w:p>
    <w:p w:rsidR="008916EE" w:rsidRPr="00EC3F5D" w:rsidRDefault="008916EE" w:rsidP="00FA458B">
      <w:pPr>
        <w:spacing w:line="240" w:lineRule="auto"/>
        <w:rPr>
          <w:lang w:val="kk-KZ"/>
        </w:rPr>
      </w:pPr>
    </w:p>
    <w:p w:rsidR="008916EE" w:rsidRPr="00EC3F5D" w:rsidRDefault="00902648" w:rsidP="00FA458B">
      <w:pPr>
        <w:spacing w:line="240" w:lineRule="auto"/>
        <w:rPr>
          <w:lang w:val="kk-KZ"/>
        </w:rPr>
      </w:pPr>
      <w:r>
        <w:rPr>
          <w:noProof/>
        </w:rPr>
        <w:pict>
          <v:rect id="_x0000_s1101" style="position:absolute;margin-left:157.95pt;margin-top:22.9pt;width:99pt;height:63pt;z-index:251698176">
            <v:textbox>
              <w:txbxContent>
                <w:p w:rsidR="00935D1D" w:rsidRPr="00087157" w:rsidRDefault="00935D1D" w:rsidP="008916EE">
                  <w:pPr>
                    <w:jc w:val="center"/>
                    <w:rPr>
                      <w:rFonts w:ascii="Times New Roman" w:hAnsi="Times New Roman"/>
                      <w:sz w:val="24"/>
                      <w:szCs w:val="24"/>
                      <w:lang w:val="kk-KZ"/>
                    </w:rPr>
                  </w:pPr>
                  <w:r w:rsidRPr="00087157">
                    <w:rPr>
                      <w:rFonts w:ascii="Times New Roman" w:hAnsi="Times New Roman"/>
                      <w:sz w:val="24"/>
                      <w:szCs w:val="24"/>
                      <w:lang w:val="kk-KZ"/>
                    </w:rPr>
                    <w:t>І кезең</w:t>
                  </w:r>
                </w:p>
                <w:p w:rsidR="00935D1D" w:rsidRPr="00087157" w:rsidRDefault="00935D1D" w:rsidP="008916EE">
                  <w:pPr>
                    <w:jc w:val="center"/>
                    <w:rPr>
                      <w:rFonts w:ascii="Times New Roman" w:hAnsi="Times New Roman"/>
                      <w:sz w:val="24"/>
                      <w:szCs w:val="24"/>
                      <w:lang w:val="kk-KZ"/>
                    </w:rPr>
                  </w:pPr>
                  <w:r>
                    <w:rPr>
                      <w:rFonts w:ascii="Times New Roman" w:hAnsi="Times New Roman"/>
                      <w:sz w:val="24"/>
                      <w:szCs w:val="24"/>
                      <w:lang w:val="kk-KZ"/>
                    </w:rPr>
                    <w:t>(1943-1957</w:t>
                  </w:r>
                  <w:r w:rsidRPr="00087157">
                    <w:rPr>
                      <w:rFonts w:ascii="Times New Roman" w:hAnsi="Times New Roman"/>
                      <w:sz w:val="24"/>
                      <w:szCs w:val="24"/>
                      <w:lang w:val="kk-KZ"/>
                    </w:rPr>
                    <w:t>)</w:t>
                  </w:r>
                </w:p>
              </w:txbxContent>
            </v:textbox>
          </v:rect>
        </w:pict>
      </w:r>
    </w:p>
    <w:p w:rsidR="008916EE" w:rsidRPr="00EC3F5D" w:rsidRDefault="008916EE" w:rsidP="00FA458B">
      <w:pPr>
        <w:spacing w:line="240" w:lineRule="auto"/>
        <w:rPr>
          <w:lang w:val="kk-KZ"/>
        </w:rPr>
      </w:pPr>
    </w:p>
    <w:p w:rsidR="008916EE" w:rsidRPr="00EC3F5D" w:rsidRDefault="008916EE" w:rsidP="00FA458B">
      <w:pPr>
        <w:spacing w:line="240" w:lineRule="auto"/>
        <w:rPr>
          <w:lang w:val="kk-KZ"/>
        </w:rPr>
      </w:pPr>
    </w:p>
    <w:p w:rsidR="008916EE" w:rsidRPr="00EC3F5D" w:rsidRDefault="00902648" w:rsidP="00FA458B">
      <w:pPr>
        <w:spacing w:line="240" w:lineRule="auto"/>
        <w:rPr>
          <w:lang w:val="kk-KZ"/>
        </w:rPr>
      </w:pPr>
      <w:r>
        <w:rPr>
          <w:noProof/>
        </w:rPr>
        <w:pict>
          <v:line id="_x0000_s1117" style="position:absolute;flip:y;z-index:251714560" from="207pt,9.55pt" to="207pt,18.55pt">
            <v:stroke endarrow="block"/>
          </v:line>
        </w:pict>
      </w:r>
      <w:r>
        <w:rPr>
          <w:noProof/>
        </w:rPr>
        <w:pict>
          <v:rect id="_x0000_s1100" style="position:absolute;margin-left:5in;margin-top:1.8pt;width:99pt;height:85pt;z-index:251697152">
            <v:textbox style="mso-next-textbox:#_x0000_s1100">
              <w:txbxContent>
                <w:p w:rsidR="00935D1D" w:rsidRPr="00544785" w:rsidRDefault="00935D1D" w:rsidP="008916EE">
                  <w:pPr>
                    <w:jc w:val="center"/>
                    <w:rPr>
                      <w:rFonts w:ascii="Times New Roman" w:hAnsi="Times New Roman"/>
                      <w:sz w:val="24"/>
                      <w:szCs w:val="24"/>
                      <w:lang w:val="kk-KZ"/>
                    </w:rPr>
                  </w:pPr>
                  <w:r w:rsidRPr="00544785">
                    <w:rPr>
                      <w:rFonts w:ascii="Times New Roman" w:hAnsi="Times New Roman"/>
                      <w:sz w:val="24"/>
                      <w:szCs w:val="24"/>
                      <w:lang w:val="kk-KZ"/>
                    </w:rPr>
                    <w:t>Абай атындағы Қазақтың педагогикалық институтының аспиранты</w:t>
                  </w:r>
                </w:p>
              </w:txbxContent>
            </v:textbox>
          </v:rect>
        </w:pict>
      </w:r>
      <w:r>
        <w:rPr>
          <w:noProof/>
        </w:rPr>
        <w:pict>
          <v:line id="_x0000_s1113" style="position:absolute;flip:x;z-index:251710464" from="1in,1.2pt" to="162pt,37.2pt">
            <v:stroke endarrow="block"/>
          </v:line>
        </w:pict>
      </w:r>
      <w:r>
        <w:rPr>
          <w:noProof/>
        </w:rPr>
        <w:pict>
          <v:line id="_x0000_s1112" style="position:absolute;z-index:251709440" from="261pt,1.2pt" to="5in,37.2pt">
            <v:stroke endarrow="block"/>
          </v:line>
        </w:pict>
      </w:r>
      <w:r>
        <w:rPr>
          <w:noProof/>
        </w:rPr>
        <w:pict>
          <v:rect id="_x0000_s1099" style="position:absolute;margin-left:-27pt;margin-top:1.8pt;width:99pt;height:80.4pt;z-index:251696128">
            <v:textbox style="mso-next-textbox:#_x0000_s1099">
              <w:txbxContent>
                <w:p w:rsidR="00935D1D" w:rsidRPr="00544785" w:rsidRDefault="00935D1D" w:rsidP="008916EE">
                  <w:pPr>
                    <w:jc w:val="center"/>
                    <w:rPr>
                      <w:rFonts w:ascii="Times New Roman" w:hAnsi="Times New Roman"/>
                      <w:lang w:val="kk-KZ"/>
                    </w:rPr>
                  </w:pPr>
                  <w:r w:rsidRPr="00544785">
                    <w:rPr>
                      <w:rFonts w:ascii="Times New Roman" w:hAnsi="Times New Roman"/>
                      <w:lang w:val="kk-KZ"/>
                    </w:rPr>
                    <w:t>Алматы     қаласындағы 12 қазақ орта мектебінің мұғалімі</w:t>
                  </w:r>
                </w:p>
              </w:txbxContent>
            </v:textbox>
          </v:rect>
        </w:pict>
      </w:r>
    </w:p>
    <w:p w:rsidR="008916EE" w:rsidRDefault="00902648" w:rsidP="00FA458B">
      <w:pPr>
        <w:spacing w:line="240" w:lineRule="auto"/>
        <w:rPr>
          <w:lang w:val="kk-KZ"/>
        </w:rPr>
      </w:pPr>
      <w:r>
        <w:rPr>
          <w:noProof/>
        </w:rPr>
        <w:pict>
          <v:line id="_x0000_s1116" style="position:absolute;flip:y;z-index:251713536" from="207pt,7.2pt" to="207pt,16.2pt"/>
        </w:pict>
      </w:r>
    </w:p>
    <w:p w:rsidR="008916EE" w:rsidRPr="00BB3F23" w:rsidRDefault="00902648" w:rsidP="00FA458B">
      <w:pPr>
        <w:spacing w:line="240" w:lineRule="auto"/>
        <w:rPr>
          <w:lang w:val="kk-KZ"/>
        </w:rPr>
      </w:pPr>
      <w:r>
        <w:rPr>
          <w:noProof/>
        </w:rPr>
        <w:pict>
          <v:line id="_x0000_s1115" style="position:absolute;flip:y;z-index:251712512" from="207pt,6.7pt" to="207pt,15.7pt"/>
        </w:pict>
      </w:r>
      <w:r>
        <w:rPr>
          <w:noProof/>
        </w:rPr>
        <w:pict>
          <v:oval id="_x0000_s1108" style="position:absolute;margin-left:76.5pt;margin-top:15.7pt;width:279pt;height:108pt;z-index:251705344">
            <v:textbox style="mso-next-textbox:#_x0000_s1108">
              <w:txbxContent>
                <w:p w:rsidR="00935D1D" w:rsidRPr="00DE6433" w:rsidRDefault="00935D1D" w:rsidP="008916EE">
                  <w:pPr>
                    <w:jc w:val="center"/>
                    <w:rPr>
                      <w:rFonts w:ascii="Times New Roman" w:hAnsi="Times New Roman"/>
                      <w:sz w:val="24"/>
                      <w:szCs w:val="24"/>
                      <w:lang w:val="kk-KZ"/>
                    </w:rPr>
                  </w:pPr>
                  <w:r>
                    <w:rPr>
                      <w:rFonts w:ascii="Times New Roman" w:hAnsi="Times New Roman"/>
                      <w:sz w:val="24"/>
                      <w:szCs w:val="24"/>
                      <w:lang w:val="kk-KZ"/>
                    </w:rPr>
                    <w:t>Қ</w:t>
                  </w:r>
                  <w:r w:rsidRPr="00DE6433">
                    <w:rPr>
                      <w:rFonts w:ascii="Times New Roman" w:hAnsi="Times New Roman"/>
                      <w:sz w:val="24"/>
                      <w:szCs w:val="24"/>
                      <w:lang w:val="kk-KZ"/>
                    </w:rPr>
                    <w:t>.</w:t>
                  </w:r>
                  <w:r>
                    <w:rPr>
                      <w:rFonts w:ascii="Times New Roman" w:hAnsi="Times New Roman"/>
                      <w:sz w:val="24"/>
                      <w:szCs w:val="24"/>
                      <w:lang w:val="kk-KZ"/>
                    </w:rPr>
                    <w:t>Бержановтың ғылыми-ш</w:t>
                  </w:r>
                  <w:r w:rsidRPr="00DE6433">
                    <w:rPr>
                      <w:rFonts w:ascii="Times New Roman" w:hAnsi="Times New Roman"/>
                      <w:sz w:val="24"/>
                      <w:szCs w:val="24"/>
                      <w:lang w:val="kk-KZ"/>
                    </w:rPr>
                    <w:t>ы</w:t>
                  </w:r>
                  <w:r>
                    <w:rPr>
                      <w:rFonts w:ascii="Times New Roman" w:hAnsi="Times New Roman"/>
                      <w:sz w:val="24"/>
                      <w:szCs w:val="24"/>
                      <w:lang w:val="kk-KZ"/>
                    </w:rPr>
                    <w:t>ғ</w:t>
                  </w:r>
                  <w:r w:rsidRPr="00DE6433">
                    <w:rPr>
                      <w:rFonts w:ascii="Times New Roman" w:hAnsi="Times New Roman"/>
                      <w:sz w:val="24"/>
                      <w:szCs w:val="24"/>
                      <w:lang w:val="kk-KZ"/>
                    </w:rPr>
                    <w:t>армашылық қалыптасуы мен педагогикалық қызмет ету кезеңдері</w:t>
                  </w:r>
                </w:p>
              </w:txbxContent>
            </v:textbox>
          </v:oval>
        </w:pict>
      </w:r>
    </w:p>
    <w:p w:rsidR="008916EE" w:rsidRPr="00EC3F5D" w:rsidRDefault="008916EE" w:rsidP="00FA458B">
      <w:pPr>
        <w:spacing w:line="240" w:lineRule="auto"/>
        <w:rPr>
          <w:lang w:val="kk-KZ"/>
        </w:rPr>
      </w:pPr>
    </w:p>
    <w:p w:rsidR="008916EE" w:rsidRPr="00EC3F5D" w:rsidRDefault="008916EE" w:rsidP="00FA458B">
      <w:pPr>
        <w:spacing w:line="240" w:lineRule="auto"/>
        <w:rPr>
          <w:lang w:val="kk-KZ"/>
        </w:rPr>
      </w:pPr>
    </w:p>
    <w:p w:rsidR="008916EE" w:rsidRPr="00EC3F5D" w:rsidRDefault="008916EE" w:rsidP="00FA458B">
      <w:pPr>
        <w:spacing w:line="240" w:lineRule="auto"/>
        <w:rPr>
          <w:lang w:val="kk-KZ"/>
        </w:rPr>
      </w:pPr>
    </w:p>
    <w:p w:rsidR="008916EE" w:rsidRPr="00EC3F5D" w:rsidRDefault="00902648" w:rsidP="00FA458B">
      <w:pPr>
        <w:spacing w:line="240" w:lineRule="auto"/>
        <w:rPr>
          <w:lang w:val="kk-KZ"/>
        </w:rPr>
      </w:pPr>
      <w:r>
        <w:rPr>
          <w:noProof/>
        </w:rPr>
        <w:pict>
          <v:line id="_x0000_s1118" style="position:absolute;z-index:251715584" from="292.5pt,16.65pt" to="301.5pt,25.65pt"/>
        </w:pict>
      </w:r>
      <w:r>
        <w:rPr>
          <w:noProof/>
        </w:rPr>
        <w:pict>
          <v:rect id="_x0000_s1107" style="position:absolute;margin-left:-27pt;margin-top:23.4pt;width:107.7pt;height:150pt;z-index:251704320">
            <v:textbox style="mso-next-textbox:#_x0000_s1107">
              <w:txbxContent>
                <w:p w:rsidR="00935D1D" w:rsidRPr="00544785" w:rsidRDefault="00935D1D" w:rsidP="008916EE">
                  <w:pPr>
                    <w:rPr>
                      <w:rFonts w:ascii="Times New Roman" w:hAnsi="Times New Roman"/>
                      <w:sz w:val="24"/>
                      <w:szCs w:val="24"/>
                      <w:lang w:val="kk-KZ"/>
                    </w:rPr>
                  </w:pPr>
                  <w:r>
                    <w:rPr>
                      <w:rFonts w:ascii="Times New Roman" w:hAnsi="Times New Roman"/>
                      <w:sz w:val="24"/>
                      <w:szCs w:val="24"/>
                      <w:lang w:val="kk-KZ"/>
                    </w:rPr>
                    <w:t xml:space="preserve">Қазақ мемлекеттік қыздар институтының проректоры, әрі педагогика және  психология каф.меңгерушісі </w:t>
                  </w:r>
                </w:p>
              </w:txbxContent>
            </v:textbox>
          </v:rect>
        </w:pict>
      </w:r>
      <w:r>
        <w:rPr>
          <w:noProof/>
        </w:rPr>
        <w:pict>
          <v:line id="_x0000_s1122" style="position:absolute;flip:y;z-index:251719680" from="3in,23.4pt" to="3in,32.4pt"/>
        </w:pict>
      </w:r>
    </w:p>
    <w:p w:rsidR="008916EE" w:rsidRPr="00EC3F5D" w:rsidRDefault="00902648" w:rsidP="00FA458B">
      <w:pPr>
        <w:spacing w:line="240" w:lineRule="auto"/>
        <w:rPr>
          <w:lang w:val="kk-KZ"/>
        </w:rPr>
      </w:pPr>
      <w:r>
        <w:rPr>
          <w:noProof/>
        </w:rPr>
        <w:pict>
          <v:line id="_x0000_s1119" style="position:absolute;z-index:251716608" from="309.45pt,8pt" to="318.45pt,17pt"/>
        </w:pict>
      </w:r>
      <w:r>
        <w:rPr>
          <w:noProof/>
        </w:rPr>
        <w:pict>
          <v:line id="_x0000_s1123" style="position:absolute;z-index:251720704" from="3in,17pt" to="3in,26pt">
            <v:stroke endarrow="block"/>
          </v:line>
        </w:pict>
      </w:r>
    </w:p>
    <w:p w:rsidR="008916EE" w:rsidRPr="00EC3F5D" w:rsidRDefault="00902648" w:rsidP="00FA458B">
      <w:pPr>
        <w:spacing w:line="240" w:lineRule="auto"/>
        <w:rPr>
          <w:lang w:val="kk-KZ"/>
        </w:rPr>
      </w:pPr>
      <w:r>
        <w:rPr>
          <w:noProof/>
        </w:rPr>
        <w:pict>
          <v:line id="_x0000_s1121" style="position:absolute;z-index:251718656" from="346.5pt,21.6pt" to="355.5pt,30.6pt">
            <v:stroke endarrow="block"/>
          </v:line>
        </w:pict>
      </w:r>
      <w:r>
        <w:rPr>
          <w:noProof/>
        </w:rPr>
        <w:pict>
          <v:line id="_x0000_s1120" style="position:absolute;z-index:251717632" from="328.95pt,3.6pt" to="337.95pt,12.6pt"/>
        </w:pict>
      </w:r>
      <w:r>
        <w:rPr>
          <w:noProof/>
        </w:rPr>
        <w:pict>
          <v:rect id="_x0000_s1102" style="position:absolute;margin-left:171.45pt;margin-top:.6pt;width:99pt;height:61.1pt;z-index:251699200">
            <v:textbox style="mso-next-textbox:#_x0000_s1102">
              <w:txbxContent>
                <w:p w:rsidR="00935D1D" w:rsidRPr="00DE6433" w:rsidRDefault="00935D1D" w:rsidP="008916EE">
                  <w:pPr>
                    <w:jc w:val="center"/>
                    <w:rPr>
                      <w:rFonts w:ascii="Times New Roman" w:hAnsi="Times New Roman"/>
                      <w:sz w:val="24"/>
                      <w:szCs w:val="24"/>
                      <w:lang w:val="kk-KZ"/>
                    </w:rPr>
                  </w:pPr>
                  <w:r w:rsidRPr="00DE6433">
                    <w:rPr>
                      <w:rFonts w:ascii="Times New Roman" w:hAnsi="Times New Roman"/>
                      <w:sz w:val="24"/>
                      <w:szCs w:val="24"/>
                      <w:lang w:val="kk-KZ"/>
                    </w:rPr>
                    <w:t>ІІ кезең</w:t>
                  </w:r>
                </w:p>
                <w:p w:rsidR="00935D1D" w:rsidRPr="00DE6433" w:rsidRDefault="00935D1D" w:rsidP="008916EE">
                  <w:pPr>
                    <w:jc w:val="center"/>
                    <w:rPr>
                      <w:rFonts w:ascii="Times New Roman" w:hAnsi="Times New Roman"/>
                      <w:sz w:val="24"/>
                      <w:szCs w:val="24"/>
                      <w:lang w:val="kk-KZ"/>
                    </w:rPr>
                  </w:pPr>
                  <w:r>
                    <w:rPr>
                      <w:rFonts w:ascii="Times New Roman" w:hAnsi="Times New Roman"/>
                      <w:sz w:val="24"/>
                      <w:szCs w:val="24"/>
                      <w:lang w:val="kk-KZ"/>
                    </w:rPr>
                    <w:t>(1957-1967</w:t>
                  </w:r>
                  <w:r w:rsidRPr="00DE6433">
                    <w:rPr>
                      <w:rFonts w:ascii="Times New Roman" w:hAnsi="Times New Roman"/>
                      <w:sz w:val="24"/>
                      <w:szCs w:val="24"/>
                      <w:lang w:val="kk-KZ"/>
                    </w:rPr>
                    <w:t>)</w:t>
                  </w:r>
                </w:p>
              </w:txbxContent>
            </v:textbox>
          </v:rect>
        </w:pict>
      </w:r>
      <w:r>
        <w:rPr>
          <w:noProof/>
        </w:rPr>
        <w:pict>
          <v:rect id="_x0000_s1106" style="position:absolute;margin-left:355.95pt;margin-top:21.6pt;width:99pt;height:63pt;z-index:251703296">
            <v:textbox style="mso-next-textbox:#_x0000_s1106">
              <w:txbxContent>
                <w:p w:rsidR="00935D1D" w:rsidRPr="00DE6433" w:rsidRDefault="00935D1D" w:rsidP="008916EE">
                  <w:pPr>
                    <w:jc w:val="center"/>
                    <w:rPr>
                      <w:rFonts w:ascii="Times New Roman" w:hAnsi="Times New Roman"/>
                      <w:sz w:val="24"/>
                      <w:szCs w:val="24"/>
                      <w:lang w:val="kk-KZ"/>
                    </w:rPr>
                  </w:pPr>
                  <w:r w:rsidRPr="00DE6433">
                    <w:rPr>
                      <w:rFonts w:ascii="Times New Roman" w:hAnsi="Times New Roman"/>
                      <w:sz w:val="24"/>
                      <w:szCs w:val="24"/>
                      <w:lang w:val="kk-KZ"/>
                    </w:rPr>
                    <w:t>ІІІ кезең</w:t>
                  </w:r>
                </w:p>
                <w:p w:rsidR="00935D1D" w:rsidRPr="00DE6433" w:rsidRDefault="00935D1D" w:rsidP="008916EE">
                  <w:pPr>
                    <w:jc w:val="center"/>
                    <w:rPr>
                      <w:rFonts w:ascii="Times New Roman" w:hAnsi="Times New Roman"/>
                      <w:sz w:val="24"/>
                      <w:szCs w:val="24"/>
                      <w:lang w:val="kk-KZ"/>
                    </w:rPr>
                  </w:pPr>
                  <w:r>
                    <w:rPr>
                      <w:rFonts w:ascii="Times New Roman" w:hAnsi="Times New Roman"/>
                      <w:sz w:val="24"/>
                      <w:szCs w:val="24"/>
                      <w:lang w:val="kk-KZ"/>
                    </w:rPr>
                    <w:t>(1967</w:t>
                  </w:r>
                  <w:r w:rsidRPr="00DE6433">
                    <w:rPr>
                      <w:rFonts w:ascii="Times New Roman" w:hAnsi="Times New Roman"/>
                      <w:sz w:val="24"/>
                      <w:szCs w:val="24"/>
                      <w:lang w:val="kk-KZ"/>
                    </w:rPr>
                    <w:t>-19</w:t>
                  </w:r>
                  <w:r>
                    <w:rPr>
                      <w:rFonts w:ascii="Times New Roman" w:hAnsi="Times New Roman"/>
                      <w:sz w:val="24"/>
                      <w:szCs w:val="24"/>
                      <w:lang w:val="kk-KZ"/>
                    </w:rPr>
                    <w:t>76</w:t>
                  </w:r>
                  <w:r w:rsidRPr="00DE6433">
                    <w:rPr>
                      <w:rFonts w:ascii="Times New Roman" w:hAnsi="Times New Roman"/>
                      <w:sz w:val="24"/>
                      <w:szCs w:val="24"/>
                      <w:lang w:val="kk-KZ"/>
                    </w:rPr>
                    <w:t>)</w:t>
                  </w:r>
                </w:p>
                <w:p w:rsidR="00935D1D" w:rsidRDefault="00935D1D" w:rsidP="008916EE">
                  <w:pPr>
                    <w:jc w:val="center"/>
                  </w:pPr>
                </w:p>
              </w:txbxContent>
            </v:textbox>
          </v:rect>
        </w:pict>
      </w:r>
    </w:p>
    <w:p w:rsidR="008916EE" w:rsidRPr="00EC3F5D" w:rsidRDefault="00902648" w:rsidP="00FA458B">
      <w:pPr>
        <w:spacing w:line="240" w:lineRule="auto"/>
        <w:rPr>
          <w:lang w:val="kk-KZ"/>
        </w:rPr>
      </w:pPr>
      <w:r>
        <w:rPr>
          <w:noProof/>
        </w:rPr>
        <w:pict>
          <v:line id="_x0000_s1124" style="position:absolute;z-index:251721728" from="256.95pt,21.35pt" to="342pt,76.1pt">
            <v:stroke endarrow="block"/>
          </v:line>
        </w:pict>
      </w:r>
    </w:p>
    <w:p w:rsidR="008916EE" w:rsidRPr="00EC3F5D" w:rsidRDefault="00902648" w:rsidP="00FA458B">
      <w:pPr>
        <w:spacing w:line="240" w:lineRule="auto"/>
        <w:rPr>
          <w:lang w:val="kk-KZ"/>
        </w:rPr>
      </w:pPr>
      <w:r>
        <w:rPr>
          <w:noProof/>
        </w:rPr>
        <w:pict>
          <v:line id="_x0000_s1126" style="position:absolute;flip:x;z-index:251723776" from="45.45pt,11.1pt" to="171.45pt,92.1pt">
            <v:stroke endarrow="block"/>
          </v:line>
        </w:pict>
      </w:r>
      <w:r>
        <w:rPr>
          <w:noProof/>
        </w:rPr>
        <w:pict>
          <v:line id="_x0000_s1125" style="position:absolute;z-index:251722752" from="223.95pt,12.4pt" to="223.95pt,71.65pt">
            <v:stroke endarrow="block"/>
          </v:line>
        </w:pict>
      </w:r>
      <w:r>
        <w:rPr>
          <w:noProof/>
        </w:rPr>
        <w:pict>
          <v:line id="_x0000_s1127" style="position:absolute;flip:x;z-index:251724800" from="76.5pt,4.15pt" to="166.5pt,4.15pt">
            <v:stroke endarrow="block"/>
          </v:line>
        </w:pict>
      </w:r>
    </w:p>
    <w:p w:rsidR="008916EE" w:rsidRPr="00EC3F5D" w:rsidRDefault="008916EE" w:rsidP="00FA458B">
      <w:pPr>
        <w:spacing w:line="240" w:lineRule="auto"/>
        <w:rPr>
          <w:lang w:val="kk-KZ"/>
        </w:rPr>
      </w:pPr>
    </w:p>
    <w:p w:rsidR="008916EE" w:rsidRPr="00EC3F5D" w:rsidRDefault="00902648" w:rsidP="00FA458B">
      <w:pPr>
        <w:spacing w:line="240" w:lineRule="auto"/>
        <w:rPr>
          <w:lang w:val="kk-KZ"/>
        </w:rPr>
      </w:pPr>
      <w:r>
        <w:rPr>
          <w:noProof/>
        </w:rPr>
        <w:pict>
          <v:rect id="_x0000_s1105" style="position:absolute;margin-left:337.95pt;margin-top:3.5pt;width:124.5pt;height:114pt;z-index:251702272">
            <v:textbox>
              <w:txbxContent>
                <w:p w:rsidR="00935D1D" w:rsidRPr="00544785" w:rsidRDefault="00935D1D" w:rsidP="008916EE">
                  <w:pPr>
                    <w:rPr>
                      <w:rFonts w:ascii="Times New Roman" w:hAnsi="Times New Roman"/>
                      <w:sz w:val="24"/>
                      <w:szCs w:val="24"/>
                      <w:lang w:val="kk-KZ"/>
                    </w:rPr>
                  </w:pPr>
                  <w:r w:rsidRPr="004F1864">
                    <w:rPr>
                      <w:sz w:val="24"/>
                      <w:szCs w:val="24"/>
                      <w:lang w:val="kk-KZ"/>
                    </w:rPr>
                    <w:t>С.</w:t>
                  </w:r>
                  <w:r w:rsidRPr="00DE6433">
                    <w:rPr>
                      <w:rFonts w:ascii="Times New Roman" w:hAnsi="Times New Roman"/>
                      <w:sz w:val="24"/>
                      <w:szCs w:val="24"/>
                      <w:lang w:val="kk-KZ"/>
                    </w:rPr>
                    <w:t>М.Киров атындағы Қазақ мемлекеттік университетінің педагогика-психология кафедрасының</w:t>
                  </w:r>
                  <w:r w:rsidRPr="004F1864">
                    <w:rPr>
                      <w:sz w:val="24"/>
                      <w:szCs w:val="24"/>
                      <w:lang w:val="kk-KZ"/>
                    </w:rPr>
                    <w:t xml:space="preserve"> </w:t>
                  </w:r>
                  <w:r w:rsidRPr="00544785">
                    <w:rPr>
                      <w:rFonts w:ascii="Times New Roman" w:hAnsi="Times New Roman"/>
                      <w:sz w:val="24"/>
                      <w:szCs w:val="24"/>
                      <w:lang w:val="kk-KZ"/>
                    </w:rPr>
                    <w:t>меңгерушісі</w:t>
                  </w:r>
                </w:p>
                <w:p w:rsidR="00935D1D" w:rsidRPr="00544785" w:rsidRDefault="00935D1D" w:rsidP="008916EE">
                  <w:pPr>
                    <w:rPr>
                      <w:szCs w:val="24"/>
                    </w:rPr>
                  </w:pPr>
                </w:p>
              </w:txbxContent>
            </v:textbox>
          </v:rect>
        </w:pict>
      </w:r>
      <w:r>
        <w:rPr>
          <w:noProof/>
        </w:rPr>
        <w:pict>
          <v:rect id="_x0000_s1104" style="position:absolute;margin-left:148.5pt;margin-top:20.75pt;width:2in;height:90pt;z-index:251701248">
            <v:textbox>
              <w:txbxContent>
                <w:p w:rsidR="00935D1D" w:rsidRPr="003D525F" w:rsidRDefault="00935D1D" w:rsidP="008916EE">
                  <w:pPr>
                    <w:rPr>
                      <w:rFonts w:ascii="Times New Roman" w:hAnsi="Times New Roman"/>
                      <w:szCs w:val="24"/>
                      <w:lang w:val="kk-KZ"/>
                    </w:rPr>
                  </w:pPr>
                  <w:r w:rsidRPr="003D525F">
                    <w:rPr>
                      <w:rFonts w:ascii="Times New Roman" w:hAnsi="Times New Roman"/>
                      <w:szCs w:val="24"/>
                      <w:lang w:val="kk-KZ"/>
                    </w:rPr>
                    <w:t>Алматы   облыстық партия комитетінің  мектептер мен жоғары оқу</w:t>
                  </w:r>
                  <w:r>
                    <w:rPr>
                      <w:rFonts w:ascii="Times New Roman" w:hAnsi="Times New Roman"/>
                      <w:szCs w:val="24"/>
                      <w:lang w:val="kk-KZ"/>
                    </w:rPr>
                    <w:t xml:space="preserve"> орындары бөлімінің меңгерушісі</w:t>
                  </w:r>
                </w:p>
                <w:p w:rsidR="00935D1D" w:rsidRPr="003E54BF" w:rsidRDefault="00935D1D" w:rsidP="008916EE">
                  <w:pPr>
                    <w:rPr>
                      <w:szCs w:val="24"/>
                    </w:rPr>
                  </w:pPr>
                </w:p>
              </w:txbxContent>
            </v:textbox>
          </v:rect>
        </w:pict>
      </w:r>
    </w:p>
    <w:p w:rsidR="008916EE" w:rsidRPr="00EC3F5D" w:rsidRDefault="00902648" w:rsidP="00FA458B">
      <w:pPr>
        <w:spacing w:line="240" w:lineRule="auto"/>
        <w:rPr>
          <w:lang w:val="kk-KZ"/>
        </w:rPr>
      </w:pPr>
      <w:r>
        <w:rPr>
          <w:noProof/>
        </w:rPr>
        <w:pict>
          <v:rect id="_x0000_s1103" style="position:absolute;margin-left:-22.5pt;margin-top:21.8pt;width:146.7pt;height:89.4pt;z-index:251700224">
            <v:textbox>
              <w:txbxContent>
                <w:p w:rsidR="00935D1D" w:rsidRPr="003E54BF" w:rsidRDefault="00935D1D" w:rsidP="008916EE">
                  <w:r w:rsidRPr="003E54BF">
                    <w:rPr>
                      <w:rFonts w:ascii="Times New Roman" w:hAnsi="Times New Roman"/>
                      <w:lang w:val="kk-KZ"/>
                    </w:rPr>
                    <w:t>1965  жылы  «Халық ағартудағы орыс – қазақ ынтымағы туралы» деген тақырыпқа докторлық</w:t>
                  </w:r>
                  <w:r w:rsidRPr="007A374E">
                    <w:rPr>
                      <w:rFonts w:ascii="Times New Roman" w:hAnsi="Times New Roman"/>
                      <w:sz w:val="28"/>
                      <w:szCs w:val="28"/>
                      <w:lang w:val="kk-KZ"/>
                    </w:rPr>
                    <w:t xml:space="preserve"> </w:t>
                  </w:r>
                  <w:r w:rsidRPr="003E54BF">
                    <w:rPr>
                      <w:rFonts w:ascii="Times New Roman" w:hAnsi="Times New Roman"/>
                      <w:lang w:val="kk-KZ"/>
                    </w:rPr>
                    <w:t>диссертация қорғады.</w:t>
                  </w:r>
                </w:p>
                <w:p w:rsidR="00935D1D" w:rsidRDefault="00935D1D" w:rsidP="008916EE">
                  <w:pPr>
                    <w:jc w:val="center"/>
                  </w:pPr>
                </w:p>
              </w:txbxContent>
            </v:textbox>
          </v:rect>
        </w:pict>
      </w:r>
    </w:p>
    <w:p w:rsidR="008916EE" w:rsidRPr="00EC3F5D" w:rsidRDefault="008916EE" w:rsidP="00FA458B">
      <w:pPr>
        <w:spacing w:line="240" w:lineRule="auto"/>
        <w:rPr>
          <w:lang w:val="kk-KZ"/>
        </w:rPr>
      </w:pPr>
    </w:p>
    <w:p w:rsidR="008916EE" w:rsidRDefault="008916EE" w:rsidP="00FA458B">
      <w:pPr>
        <w:spacing w:line="240" w:lineRule="auto"/>
        <w:rPr>
          <w:lang w:val="kk-KZ"/>
        </w:rPr>
      </w:pPr>
    </w:p>
    <w:p w:rsidR="008916EE" w:rsidRDefault="008916EE" w:rsidP="00FA458B">
      <w:pPr>
        <w:spacing w:line="240" w:lineRule="auto"/>
        <w:rPr>
          <w:lang w:val="kk-KZ"/>
        </w:rPr>
      </w:pPr>
    </w:p>
    <w:p w:rsidR="008916EE" w:rsidRDefault="008916EE" w:rsidP="00FA458B">
      <w:pPr>
        <w:spacing w:line="240" w:lineRule="auto"/>
        <w:jc w:val="center"/>
        <w:rPr>
          <w:rFonts w:ascii="Times New Roman" w:hAnsi="Times New Roman"/>
          <w:sz w:val="24"/>
          <w:szCs w:val="24"/>
          <w:lang w:val="kk-KZ"/>
        </w:rPr>
      </w:pPr>
    </w:p>
    <w:p w:rsidR="008916EE" w:rsidRPr="00145C74" w:rsidRDefault="00145C74" w:rsidP="00145C74">
      <w:pPr>
        <w:spacing w:line="240" w:lineRule="auto"/>
        <w:jc w:val="center"/>
        <w:rPr>
          <w:rFonts w:ascii="Times New Roman" w:hAnsi="Times New Roman"/>
          <w:sz w:val="24"/>
          <w:szCs w:val="24"/>
          <w:lang w:val="kk-KZ"/>
        </w:rPr>
      </w:pPr>
      <w:r>
        <w:rPr>
          <w:rFonts w:ascii="Times New Roman" w:hAnsi="Times New Roman"/>
          <w:sz w:val="24"/>
          <w:szCs w:val="24"/>
          <w:lang w:val="kk-KZ"/>
        </w:rPr>
        <w:t>Сурет 1 – Қ.Б.Бержано</w:t>
      </w:r>
      <w:r w:rsidRPr="00DE6433">
        <w:rPr>
          <w:rFonts w:ascii="Times New Roman" w:hAnsi="Times New Roman"/>
          <w:sz w:val="24"/>
          <w:szCs w:val="24"/>
          <w:lang w:val="kk-KZ"/>
        </w:rPr>
        <w:t>втың ғылыми-шығармашылық қалыптасуы мен педагогикалық қызмет ету кезеңдері</w:t>
      </w:r>
    </w:p>
    <w:p w:rsidR="008916EE" w:rsidRDefault="008916EE" w:rsidP="00FA458B">
      <w:pPr>
        <w:tabs>
          <w:tab w:val="left" w:pos="0"/>
          <w:tab w:val="left" w:pos="540"/>
          <w:tab w:val="left" w:pos="720"/>
        </w:tabs>
        <w:spacing w:line="240" w:lineRule="auto"/>
        <w:ind w:firstLine="567"/>
        <w:jc w:val="both"/>
        <w:rPr>
          <w:rFonts w:ascii="Times New Roman" w:hAnsi="Times New Roman"/>
          <w:sz w:val="28"/>
          <w:szCs w:val="28"/>
          <w:lang w:val="kk-KZ"/>
        </w:rPr>
      </w:pPr>
      <w:r w:rsidRPr="004D12B1">
        <w:rPr>
          <w:rFonts w:ascii="Times New Roman" w:hAnsi="Times New Roman"/>
          <w:sz w:val="28"/>
          <w:szCs w:val="28"/>
          <w:lang w:val="kk-KZ"/>
        </w:rPr>
        <w:lastRenderedPageBreak/>
        <w:tab/>
        <w:t xml:space="preserve">Сондықтан    </w:t>
      </w:r>
      <w:r>
        <w:rPr>
          <w:rFonts w:ascii="Times New Roman" w:hAnsi="Times New Roman"/>
          <w:sz w:val="28"/>
          <w:szCs w:val="28"/>
          <w:lang w:val="kk-KZ"/>
        </w:rPr>
        <w:t>Қ</w:t>
      </w:r>
      <w:r w:rsidRPr="00CF76F7">
        <w:rPr>
          <w:rFonts w:ascii="Times New Roman" w:hAnsi="Times New Roman"/>
          <w:sz w:val="28"/>
          <w:szCs w:val="28"/>
          <w:lang w:val="kk-KZ"/>
        </w:rPr>
        <w:t>.</w:t>
      </w:r>
      <w:r>
        <w:rPr>
          <w:rFonts w:ascii="Times New Roman" w:hAnsi="Times New Roman"/>
          <w:sz w:val="28"/>
          <w:szCs w:val="28"/>
          <w:lang w:val="kk-KZ"/>
        </w:rPr>
        <w:t xml:space="preserve">Б. Бержанов </w:t>
      </w:r>
      <w:r w:rsidRPr="004D12B1">
        <w:rPr>
          <w:rFonts w:ascii="Times New Roman" w:hAnsi="Times New Roman"/>
          <w:sz w:val="28"/>
          <w:szCs w:val="28"/>
          <w:lang w:val="kk-KZ"/>
        </w:rPr>
        <w:t>өз   еңбектерінде    мектепте    оқытудағы оқушыларды жан-жақты дамытудың, ғылыми-дүниетанымдық көзқарас қалыптастырудың, танымдық, қызығушылық тәрізді сенімдері мен тәртібін қалыптастыруды айта келіп, оқушының дамуын психологиялық тұрғыдан қарастыруды тиімді деп есептейді.</w:t>
      </w:r>
    </w:p>
    <w:p w:rsidR="00AB3C51" w:rsidRDefault="00AB3C51" w:rsidP="00AB3C51">
      <w:pPr>
        <w:shd w:val="clear" w:color="auto" w:fill="FFFFFF"/>
        <w:jc w:val="both"/>
        <w:rPr>
          <w:rFonts w:ascii="Times New Roman" w:hAnsi="Times New Roman"/>
          <w:b/>
          <w:i/>
          <w:kern w:val="28"/>
          <w:sz w:val="28"/>
          <w:szCs w:val="28"/>
          <w:lang w:val="kk-KZ"/>
        </w:rPr>
      </w:pPr>
      <w:r w:rsidRPr="00AB3C51">
        <w:rPr>
          <w:rFonts w:ascii="Times New Roman" w:hAnsi="Times New Roman"/>
          <w:b/>
          <w:i/>
          <w:kern w:val="28"/>
          <w:sz w:val="28"/>
          <w:szCs w:val="28"/>
          <w:lang w:val="kk-KZ"/>
        </w:rPr>
        <w:t>Өзін-өзі бақылауға арналған сұрақтар:</w:t>
      </w:r>
    </w:p>
    <w:p w:rsidR="00AB3C51" w:rsidRDefault="00AB3C51"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0088105E" w:rsidRPr="0088105E">
        <w:rPr>
          <w:rFonts w:ascii="Times New Roman" w:hAnsi="Times New Roman"/>
          <w:sz w:val="28"/>
          <w:szCs w:val="28"/>
          <w:lang w:val="kk-KZ"/>
        </w:rPr>
        <w:t xml:space="preserve"> </w:t>
      </w:r>
      <w:r w:rsidR="0088105E" w:rsidRPr="002C0924">
        <w:rPr>
          <w:rFonts w:ascii="Times New Roman" w:hAnsi="Times New Roman"/>
          <w:sz w:val="28"/>
          <w:szCs w:val="28"/>
          <w:lang w:val="kk-KZ"/>
        </w:rPr>
        <w:t>Қ.Б.Бержановтың ғылыми-зерттеу жұмысының негізінде жарық көрген монография</w:t>
      </w:r>
      <w:r w:rsidR="0088105E">
        <w:rPr>
          <w:rFonts w:ascii="Times New Roman" w:hAnsi="Times New Roman"/>
          <w:sz w:val="28"/>
          <w:szCs w:val="28"/>
          <w:lang w:val="kk-KZ"/>
        </w:rPr>
        <w:t>ларын атаңыз?</w:t>
      </w:r>
    </w:p>
    <w:p w:rsidR="0088105E" w:rsidRDefault="00AB3C51" w:rsidP="0088105E">
      <w:pPr>
        <w:spacing w:line="240" w:lineRule="auto"/>
        <w:jc w:val="both"/>
        <w:rPr>
          <w:rFonts w:ascii="Times New Roman" w:hAnsi="Times New Roman"/>
          <w:sz w:val="28"/>
          <w:szCs w:val="28"/>
          <w:lang w:val="kk-KZ"/>
        </w:rPr>
      </w:pPr>
      <w:r>
        <w:rPr>
          <w:rFonts w:ascii="Times New Roman" w:hAnsi="Times New Roman"/>
          <w:b/>
          <w:i/>
          <w:kern w:val="28"/>
          <w:sz w:val="28"/>
          <w:szCs w:val="28"/>
          <w:lang w:val="kk-KZ"/>
        </w:rPr>
        <w:t>2.</w:t>
      </w:r>
      <w:r w:rsidR="0088105E" w:rsidRPr="0088105E">
        <w:rPr>
          <w:rFonts w:ascii="Times New Roman" w:hAnsi="Times New Roman"/>
          <w:sz w:val="24"/>
          <w:szCs w:val="24"/>
          <w:lang w:val="kk-KZ"/>
        </w:rPr>
        <w:t xml:space="preserve"> </w:t>
      </w:r>
      <w:r w:rsidR="0088105E" w:rsidRPr="0088105E">
        <w:rPr>
          <w:rFonts w:ascii="Times New Roman" w:hAnsi="Times New Roman"/>
          <w:sz w:val="28"/>
          <w:szCs w:val="28"/>
          <w:lang w:val="kk-KZ"/>
        </w:rPr>
        <w:t>Қ.Б.Бержановтың ғылыми-шығармашыл</w:t>
      </w:r>
      <w:r w:rsidR="0088105E">
        <w:rPr>
          <w:rFonts w:ascii="Times New Roman" w:hAnsi="Times New Roman"/>
          <w:sz w:val="28"/>
          <w:szCs w:val="28"/>
          <w:lang w:val="kk-KZ"/>
        </w:rPr>
        <w:t xml:space="preserve">ық қалыптасуы мен педагогикалық </w:t>
      </w:r>
      <w:r w:rsidR="0088105E" w:rsidRPr="0088105E">
        <w:rPr>
          <w:rFonts w:ascii="Times New Roman" w:hAnsi="Times New Roman"/>
          <w:sz w:val="28"/>
          <w:szCs w:val="28"/>
          <w:lang w:val="kk-KZ"/>
        </w:rPr>
        <w:t>қызмет ету кезеңдері.</w:t>
      </w:r>
    </w:p>
    <w:p w:rsidR="0088105E" w:rsidRPr="0088105E" w:rsidRDefault="0088105E" w:rsidP="0088105E">
      <w:pPr>
        <w:spacing w:line="240" w:lineRule="auto"/>
        <w:jc w:val="both"/>
        <w:rPr>
          <w:rFonts w:ascii="Times New Roman" w:hAnsi="Times New Roman"/>
          <w:sz w:val="28"/>
          <w:szCs w:val="28"/>
          <w:lang w:val="kk-KZ"/>
        </w:rPr>
      </w:pPr>
      <w:r>
        <w:rPr>
          <w:rFonts w:ascii="Times New Roman" w:hAnsi="Times New Roman"/>
          <w:sz w:val="28"/>
          <w:szCs w:val="28"/>
          <w:lang w:val="kk-KZ"/>
        </w:rPr>
        <w:t>3.</w:t>
      </w:r>
      <w:r w:rsidRPr="0088105E">
        <w:rPr>
          <w:rFonts w:ascii="Times New Roman" w:hAnsi="Times New Roman"/>
          <w:sz w:val="28"/>
          <w:szCs w:val="28"/>
          <w:lang w:val="kk-KZ"/>
        </w:rPr>
        <w:t xml:space="preserve"> Қ.Б.Бержановтың </w:t>
      </w:r>
      <w:r>
        <w:rPr>
          <w:rFonts w:ascii="Times New Roman" w:hAnsi="Times New Roman"/>
          <w:sz w:val="28"/>
          <w:szCs w:val="28"/>
          <w:lang w:val="kk-KZ"/>
        </w:rPr>
        <w:t xml:space="preserve"> еңбектерінде тәрбие берудің тиімді шарттары қандай?  </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Өзіндік жұмысқа арналған тапсырмалар:</w:t>
      </w:r>
    </w:p>
    <w:p w:rsidR="0088105E" w:rsidRDefault="00AB3C51" w:rsidP="0088105E">
      <w:pPr>
        <w:shd w:val="clear" w:color="auto" w:fill="FFFFFF"/>
        <w:jc w:val="both"/>
        <w:rPr>
          <w:rFonts w:ascii="Times New Roman" w:hAnsi="Times New Roman"/>
          <w:b/>
          <w:i/>
          <w:kern w:val="28"/>
          <w:sz w:val="28"/>
          <w:szCs w:val="28"/>
          <w:lang w:val="kk-KZ"/>
        </w:rPr>
      </w:pPr>
      <w:r>
        <w:rPr>
          <w:rFonts w:ascii="Times New Roman" w:hAnsi="Times New Roman"/>
          <w:b/>
          <w:i/>
          <w:noProof/>
          <w:color w:val="000000"/>
          <w:kern w:val="28"/>
          <w:sz w:val="28"/>
          <w:szCs w:val="28"/>
          <w:lang w:val="kk-KZ"/>
        </w:rPr>
        <w:t>1.1</w:t>
      </w:r>
      <w:r w:rsidR="0088105E" w:rsidRPr="0088105E">
        <w:rPr>
          <w:rFonts w:ascii="Times New Roman" w:hAnsi="Times New Roman"/>
          <w:sz w:val="28"/>
          <w:szCs w:val="28"/>
          <w:lang w:val="kk-KZ"/>
        </w:rPr>
        <w:t xml:space="preserve"> </w:t>
      </w:r>
      <w:r w:rsidR="0088105E" w:rsidRPr="002C0924">
        <w:rPr>
          <w:rFonts w:ascii="Times New Roman" w:hAnsi="Times New Roman"/>
          <w:sz w:val="28"/>
          <w:szCs w:val="28"/>
          <w:lang w:val="kk-KZ"/>
        </w:rPr>
        <w:t>Қ.Б.Бержановтың ғылыми-зерттеу жұмысының негізінде жарық көрген монография</w:t>
      </w:r>
      <w:r w:rsidR="0088105E">
        <w:rPr>
          <w:rFonts w:ascii="Times New Roman" w:hAnsi="Times New Roman"/>
          <w:sz w:val="28"/>
          <w:szCs w:val="28"/>
          <w:lang w:val="kk-KZ"/>
        </w:rPr>
        <w:t xml:space="preserve">ларына талдау жасап </w:t>
      </w:r>
      <w:r w:rsidR="00156C13">
        <w:rPr>
          <w:rFonts w:ascii="Times New Roman" w:hAnsi="Times New Roman"/>
          <w:sz w:val="28"/>
          <w:szCs w:val="28"/>
          <w:lang w:val="kk-KZ"/>
        </w:rPr>
        <w:t>сипаттама жасаңы</w:t>
      </w:r>
      <w:r w:rsidR="0088105E">
        <w:rPr>
          <w:rFonts w:ascii="Times New Roman" w:hAnsi="Times New Roman"/>
          <w:sz w:val="28"/>
          <w:szCs w:val="28"/>
          <w:lang w:val="kk-KZ"/>
        </w:rPr>
        <w:t>з.</w:t>
      </w:r>
    </w:p>
    <w:p w:rsidR="0088105E" w:rsidRDefault="0088105E" w:rsidP="0088105E">
      <w:pPr>
        <w:spacing w:line="240" w:lineRule="auto"/>
        <w:jc w:val="both"/>
        <w:rPr>
          <w:rFonts w:ascii="Times New Roman" w:hAnsi="Times New Roman"/>
          <w:sz w:val="28"/>
          <w:szCs w:val="28"/>
          <w:lang w:val="kk-KZ"/>
        </w:rPr>
      </w:pPr>
      <w:r>
        <w:rPr>
          <w:rFonts w:ascii="Times New Roman" w:hAnsi="Times New Roman"/>
          <w:b/>
          <w:i/>
          <w:kern w:val="28"/>
          <w:sz w:val="28"/>
          <w:szCs w:val="28"/>
          <w:lang w:val="kk-KZ"/>
        </w:rPr>
        <w:t>1.2.</w:t>
      </w:r>
      <w:r w:rsidRPr="0088105E">
        <w:rPr>
          <w:rFonts w:ascii="Times New Roman" w:hAnsi="Times New Roman"/>
          <w:sz w:val="24"/>
          <w:szCs w:val="24"/>
          <w:lang w:val="kk-KZ"/>
        </w:rPr>
        <w:t xml:space="preserve"> </w:t>
      </w:r>
      <w:r w:rsidRPr="0088105E">
        <w:rPr>
          <w:rFonts w:ascii="Times New Roman" w:hAnsi="Times New Roman"/>
          <w:sz w:val="28"/>
          <w:szCs w:val="28"/>
          <w:lang w:val="kk-KZ"/>
        </w:rPr>
        <w:t>Қ.Б.Бержановтың ғылыми-шығармашыл</w:t>
      </w:r>
      <w:r>
        <w:rPr>
          <w:rFonts w:ascii="Times New Roman" w:hAnsi="Times New Roman"/>
          <w:sz w:val="28"/>
          <w:szCs w:val="28"/>
          <w:lang w:val="kk-KZ"/>
        </w:rPr>
        <w:t xml:space="preserve">ық қалыптасуы мен педагогикалық </w:t>
      </w:r>
      <w:r w:rsidRPr="0088105E">
        <w:rPr>
          <w:rFonts w:ascii="Times New Roman" w:hAnsi="Times New Roman"/>
          <w:sz w:val="28"/>
          <w:szCs w:val="28"/>
          <w:lang w:val="kk-KZ"/>
        </w:rPr>
        <w:t>қызмет ету кезеңдері</w:t>
      </w:r>
      <w:r>
        <w:rPr>
          <w:rFonts w:ascii="Times New Roman" w:hAnsi="Times New Roman"/>
          <w:sz w:val="28"/>
          <w:szCs w:val="28"/>
          <w:lang w:val="kk-KZ"/>
        </w:rPr>
        <w:t>не</w:t>
      </w:r>
      <w:r w:rsidRPr="0088105E">
        <w:rPr>
          <w:rFonts w:ascii="Times New Roman" w:hAnsi="Times New Roman"/>
          <w:sz w:val="28"/>
          <w:szCs w:val="28"/>
          <w:lang w:val="kk-KZ"/>
        </w:rPr>
        <w:t xml:space="preserve"> </w:t>
      </w:r>
      <w:r>
        <w:rPr>
          <w:rFonts w:ascii="Times New Roman" w:hAnsi="Times New Roman"/>
          <w:sz w:val="28"/>
          <w:szCs w:val="28"/>
          <w:lang w:val="kk-KZ"/>
        </w:rPr>
        <w:t xml:space="preserve">талдау жасап кесте құрыңыз </w:t>
      </w:r>
      <w:r w:rsidRPr="0088105E">
        <w:rPr>
          <w:rFonts w:ascii="Times New Roman" w:hAnsi="Times New Roman"/>
          <w:sz w:val="28"/>
          <w:szCs w:val="28"/>
          <w:lang w:val="kk-KZ"/>
        </w:rPr>
        <w:t>.</w:t>
      </w:r>
    </w:p>
    <w:p w:rsidR="00AB3C51" w:rsidRP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Рефераттардың тақырыптары:</w:t>
      </w:r>
    </w:p>
    <w:p w:rsidR="00906E59" w:rsidRPr="00156C13" w:rsidRDefault="00906E59" w:rsidP="00906E59">
      <w:pPr>
        <w:pStyle w:val="a5"/>
        <w:spacing w:line="240" w:lineRule="auto"/>
        <w:jc w:val="both"/>
        <w:rPr>
          <w:rFonts w:ascii="Times New Roman" w:hAnsi="Times New Roman"/>
          <w:sz w:val="28"/>
          <w:szCs w:val="28"/>
          <w:lang w:val="kk-KZ"/>
        </w:rPr>
      </w:pPr>
      <w:r w:rsidRPr="00CE4E45">
        <w:rPr>
          <w:rFonts w:ascii="Times New Roman" w:hAnsi="Times New Roman"/>
          <w:noProof/>
          <w:color w:val="000000"/>
          <w:kern w:val="28"/>
          <w:sz w:val="28"/>
          <w:szCs w:val="28"/>
          <w:lang w:val="kk-KZ"/>
        </w:rPr>
        <w:t>1.1</w:t>
      </w:r>
      <w:r>
        <w:rPr>
          <w:rFonts w:ascii="Times New Roman" w:hAnsi="Times New Roman"/>
          <w:noProof/>
          <w:color w:val="000000"/>
          <w:kern w:val="28"/>
          <w:sz w:val="28"/>
          <w:szCs w:val="28"/>
          <w:lang w:val="kk-KZ"/>
        </w:rPr>
        <w:t xml:space="preserve"> </w:t>
      </w:r>
      <w:r w:rsidRPr="00CE4E45">
        <w:rPr>
          <w:rFonts w:ascii="Times New Roman" w:hAnsi="Times New Roman"/>
          <w:sz w:val="28"/>
          <w:szCs w:val="28"/>
          <w:lang w:val="kk-KZ"/>
        </w:rPr>
        <w:t>Қ</w:t>
      </w:r>
      <w:r w:rsidRPr="00156C13">
        <w:rPr>
          <w:rFonts w:ascii="Times New Roman" w:hAnsi="Times New Roman"/>
          <w:sz w:val="28"/>
          <w:szCs w:val="28"/>
          <w:lang w:val="kk-KZ"/>
        </w:rPr>
        <w:t>.Бержановтың Я.А.Коменскийдің педагогикалық жүйесін негізге алуы және «Ұлы дидактика» еңбегіне өз пікірін білдіруі.</w:t>
      </w:r>
    </w:p>
    <w:p w:rsidR="00906E59" w:rsidRDefault="00906E59" w:rsidP="00906E59">
      <w:pPr>
        <w:pStyle w:val="a5"/>
        <w:spacing w:line="240" w:lineRule="auto"/>
        <w:jc w:val="both"/>
        <w:rPr>
          <w:rFonts w:ascii="Times New Roman" w:hAnsi="Times New Roman"/>
          <w:sz w:val="28"/>
          <w:szCs w:val="28"/>
          <w:lang w:val="kk-KZ"/>
        </w:rPr>
      </w:pPr>
      <w:r>
        <w:rPr>
          <w:rFonts w:ascii="Times New Roman" w:hAnsi="Times New Roman"/>
          <w:sz w:val="28"/>
          <w:szCs w:val="28"/>
          <w:lang w:val="kk-KZ"/>
        </w:rPr>
        <w:t>1.2</w:t>
      </w:r>
      <w:r w:rsidRPr="00156C13">
        <w:rPr>
          <w:rFonts w:ascii="Times New Roman" w:hAnsi="Times New Roman"/>
          <w:sz w:val="28"/>
          <w:szCs w:val="28"/>
          <w:lang w:val="kk-KZ"/>
        </w:rPr>
        <w:t xml:space="preserve">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906E59" w:rsidRPr="00156C13" w:rsidRDefault="00906E59" w:rsidP="00906E59">
      <w:pPr>
        <w:pStyle w:val="a5"/>
        <w:numPr>
          <w:ilvl w:val="1"/>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 xml:space="preserve">Орыстың ұлы педагогы К.Д.Ушинскийдің педагогикалық идеяларына Қ.Бержановтың көзқарасы мен пікірі. </w:t>
      </w:r>
    </w:p>
    <w:p w:rsidR="00906E59" w:rsidRPr="00156C13" w:rsidRDefault="00906E59" w:rsidP="00906E59">
      <w:pPr>
        <w:pStyle w:val="a5"/>
        <w:numPr>
          <w:ilvl w:val="1"/>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Ғылыми-педагогикалық еңбек жолында К.Д.Ушинскийдің педагогикалық еңбектерін  негізге алуы мен ескеруі.</w:t>
      </w:r>
    </w:p>
    <w:p w:rsidR="00CE4E45" w:rsidRDefault="00CE4E45" w:rsidP="00FA458B">
      <w:pPr>
        <w:tabs>
          <w:tab w:val="left" w:pos="0"/>
          <w:tab w:val="left" w:pos="540"/>
          <w:tab w:val="left" w:pos="720"/>
        </w:tabs>
        <w:spacing w:line="240" w:lineRule="auto"/>
        <w:ind w:firstLine="567"/>
        <w:jc w:val="both"/>
        <w:rPr>
          <w:rFonts w:ascii="Times New Roman" w:hAnsi="Times New Roman"/>
          <w:sz w:val="28"/>
          <w:szCs w:val="28"/>
          <w:lang w:val="kk-KZ"/>
        </w:rPr>
      </w:pPr>
    </w:p>
    <w:p w:rsidR="00145C74" w:rsidRDefault="00145C74" w:rsidP="00FA458B">
      <w:pPr>
        <w:tabs>
          <w:tab w:val="left" w:pos="0"/>
          <w:tab w:val="left" w:pos="540"/>
          <w:tab w:val="left" w:pos="720"/>
        </w:tabs>
        <w:spacing w:line="240" w:lineRule="auto"/>
        <w:ind w:firstLine="567"/>
        <w:jc w:val="both"/>
        <w:rPr>
          <w:rFonts w:ascii="Times New Roman" w:hAnsi="Times New Roman"/>
          <w:sz w:val="28"/>
          <w:szCs w:val="28"/>
          <w:lang w:val="kk-KZ"/>
        </w:rPr>
      </w:pPr>
    </w:p>
    <w:p w:rsidR="00145C74" w:rsidRDefault="00145C74" w:rsidP="00FA458B">
      <w:pPr>
        <w:tabs>
          <w:tab w:val="left" w:pos="0"/>
          <w:tab w:val="left" w:pos="540"/>
          <w:tab w:val="left" w:pos="720"/>
        </w:tabs>
        <w:spacing w:line="240" w:lineRule="auto"/>
        <w:ind w:firstLine="567"/>
        <w:jc w:val="both"/>
        <w:rPr>
          <w:rFonts w:ascii="Times New Roman" w:hAnsi="Times New Roman"/>
          <w:sz w:val="28"/>
          <w:szCs w:val="28"/>
          <w:lang w:val="kk-KZ"/>
        </w:rPr>
      </w:pPr>
    </w:p>
    <w:p w:rsidR="00145C74" w:rsidRPr="004D12B1" w:rsidRDefault="00145C74" w:rsidP="00FA458B">
      <w:pPr>
        <w:tabs>
          <w:tab w:val="left" w:pos="0"/>
          <w:tab w:val="left" w:pos="540"/>
          <w:tab w:val="left" w:pos="720"/>
        </w:tabs>
        <w:spacing w:line="240" w:lineRule="auto"/>
        <w:ind w:firstLine="567"/>
        <w:jc w:val="both"/>
        <w:rPr>
          <w:rFonts w:ascii="Times New Roman" w:hAnsi="Times New Roman"/>
          <w:sz w:val="28"/>
          <w:szCs w:val="28"/>
          <w:lang w:val="kk-KZ"/>
        </w:rPr>
      </w:pPr>
    </w:p>
    <w:p w:rsidR="008916EE" w:rsidRPr="00906E59" w:rsidRDefault="00906E59" w:rsidP="00906E59">
      <w:pPr>
        <w:tabs>
          <w:tab w:val="left" w:pos="0"/>
          <w:tab w:val="left" w:pos="900"/>
        </w:tabs>
        <w:spacing w:line="240" w:lineRule="auto"/>
        <w:jc w:val="both"/>
        <w:rPr>
          <w:rFonts w:ascii="Times New Roman" w:hAnsi="Times New Roman"/>
          <w:b/>
          <w:sz w:val="28"/>
          <w:szCs w:val="28"/>
          <w:lang w:val="kk-KZ"/>
        </w:rPr>
      </w:pPr>
      <w:r>
        <w:rPr>
          <w:rFonts w:ascii="Times New Roman" w:hAnsi="Times New Roman"/>
          <w:b/>
          <w:sz w:val="28"/>
          <w:szCs w:val="28"/>
          <w:lang w:val="kk-KZ"/>
        </w:rPr>
        <w:lastRenderedPageBreak/>
        <w:t>4</w:t>
      </w:r>
      <w:r w:rsidRPr="00906E59">
        <w:rPr>
          <w:rFonts w:ascii="Times New Roman" w:hAnsi="Times New Roman"/>
          <w:b/>
          <w:sz w:val="28"/>
          <w:szCs w:val="28"/>
          <w:lang w:val="kk-KZ"/>
        </w:rPr>
        <w:t>–</w:t>
      </w:r>
      <w:r w:rsidR="00D2312E" w:rsidRPr="00906E59">
        <w:rPr>
          <w:rFonts w:ascii="Times New Roman" w:hAnsi="Times New Roman"/>
          <w:b/>
          <w:sz w:val="28"/>
          <w:szCs w:val="28"/>
          <w:lang w:val="kk-KZ"/>
        </w:rPr>
        <w:t>тақырып</w:t>
      </w:r>
    </w:p>
    <w:p w:rsidR="008916EE" w:rsidRPr="00D2312E" w:rsidRDefault="008916EE" w:rsidP="00D2312E">
      <w:pPr>
        <w:spacing w:after="0" w:line="240" w:lineRule="auto"/>
        <w:jc w:val="both"/>
        <w:rPr>
          <w:rFonts w:ascii="Times New Roman" w:hAnsi="Times New Roman"/>
          <w:sz w:val="28"/>
          <w:szCs w:val="28"/>
          <w:lang w:val="kk-KZ"/>
        </w:rPr>
      </w:pPr>
      <w:r w:rsidRPr="00D2312E">
        <w:rPr>
          <w:rFonts w:ascii="Times New Roman" w:hAnsi="Times New Roman"/>
          <w:b/>
          <w:sz w:val="28"/>
          <w:szCs w:val="28"/>
          <w:lang w:val="kk-KZ"/>
        </w:rPr>
        <w:t>Қартбай Бержановтың шығармашылығы мен педагогика тарихын зерттеуінің жүйесі</w:t>
      </w:r>
      <w:r w:rsidRPr="00D2312E">
        <w:rPr>
          <w:rFonts w:ascii="Times New Roman" w:hAnsi="Times New Roman"/>
          <w:sz w:val="28"/>
          <w:szCs w:val="28"/>
          <w:lang w:val="kk-KZ"/>
        </w:rPr>
        <w:t xml:space="preserve"> </w:t>
      </w:r>
    </w:p>
    <w:p w:rsidR="00D2312E" w:rsidRDefault="00D2312E" w:rsidP="00B454EF">
      <w:pPr>
        <w:pStyle w:val="a5"/>
        <w:spacing w:line="240" w:lineRule="auto"/>
        <w:jc w:val="both"/>
        <w:rPr>
          <w:rFonts w:ascii="Times New Roman" w:hAnsi="Times New Roman"/>
          <w:b/>
          <w:bCs/>
          <w:sz w:val="28"/>
          <w:szCs w:val="28"/>
          <w:lang w:val="kk-KZ"/>
        </w:rPr>
      </w:pPr>
    </w:p>
    <w:p w:rsidR="00B454EF" w:rsidRPr="00B454EF" w:rsidRDefault="00B454EF" w:rsidP="00B454EF">
      <w:pPr>
        <w:pStyle w:val="a5"/>
        <w:spacing w:line="240" w:lineRule="auto"/>
        <w:jc w:val="both"/>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Pr="00B454EF">
        <w:rPr>
          <w:rFonts w:ascii="Times New Roman" w:hAnsi="Times New Roman"/>
          <w:sz w:val="28"/>
          <w:szCs w:val="28"/>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906E59" w:rsidRDefault="00906E59" w:rsidP="00D2312E">
      <w:pPr>
        <w:pStyle w:val="a5"/>
        <w:spacing w:line="240" w:lineRule="auto"/>
        <w:rPr>
          <w:rFonts w:ascii="Times New Roman" w:hAnsi="Times New Roman"/>
          <w:b/>
          <w:sz w:val="28"/>
          <w:szCs w:val="28"/>
          <w:lang w:val="kk-KZ"/>
        </w:rPr>
      </w:pPr>
    </w:p>
    <w:p w:rsidR="00B454EF" w:rsidRDefault="00B454EF" w:rsidP="00D2312E">
      <w:pPr>
        <w:pStyle w:val="a5"/>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CE4E45" w:rsidRPr="00CE4E45" w:rsidRDefault="00CE4E45" w:rsidP="00CE4E45">
      <w:pPr>
        <w:pStyle w:val="a5"/>
        <w:numPr>
          <w:ilvl w:val="0"/>
          <w:numId w:val="20"/>
        </w:numPr>
        <w:spacing w:line="240" w:lineRule="auto"/>
        <w:rPr>
          <w:rFonts w:ascii="Times New Roman" w:hAnsi="Times New Roman"/>
          <w:sz w:val="28"/>
          <w:szCs w:val="28"/>
          <w:lang w:val="kk-KZ"/>
        </w:rPr>
      </w:pPr>
      <w:r w:rsidRPr="00CE4E45">
        <w:rPr>
          <w:rFonts w:ascii="Times New Roman" w:hAnsi="Times New Roman"/>
          <w:sz w:val="28"/>
          <w:szCs w:val="28"/>
          <w:lang w:val="kk-KZ"/>
        </w:rPr>
        <w:t>Қартбай Бержановтың шығармашылығы.</w:t>
      </w:r>
    </w:p>
    <w:p w:rsidR="00CE4E45" w:rsidRPr="00CE4E45" w:rsidRDefault="00CE4E45" w:rsidP="00CE4E45">
      <w:pPr>
        <w:pStyle w:val="a5"/>
        <w:numPr>
          <w:ilvl w:val="0"/>
          <w:numId w:val="20"/>
        </w:numPr>
        <w:spacing w:after="0" w:line="240" w:lineRule="auto"/>
        <w:jc w:val="both"/>
        <w:rPr>
          <w:rFonts w:ascii="Times New Roman" w:hAnsi="Times New Roman"/>
          <w:sz w:val="28"/>
          <w:szCs w:val="28"/>
          <w:lang w:val="kk-KZ"/>
        </w:rPr>
      </w:pPr>
      <w:r w:rsidRPr="00CE4E45">
        <w:rPr>
          <w:rFonts w:ascii="Times New Roman" w:hAnsi="Times New Roman"/>
          <w:sz w:val="28"/>
          <w:szCs w:val="28"/>
          <w:lang w:val="kk-KZ"/>
        </w:rPr>
        <w:t xml:space="preserve">Қартбай Бержановтың шығармашылығы мен педагогика тарихын зерттеуінің жүйесі </w:t>
      </w:r>
    </w:p>
    <w:p w:rsidR="00CE4E45" w:rsidRDefault="00CE4E45" w:rsidP="00CE4E45">
      <w:pPr>
        <w:pStyle w:val="a5"/>
        <w:spacing w:line="240" w:lineRule="auto"/>
        <w:ind w:left="1080"/>
        <w:rPr>
          <w:rFonts w:ascii="Times New Roman" w:hAnsi="Times New Roman"/>
          <w:sz w:val="28"/>
          <w:szCs w:val="28"/>
          <w:lang w:val="kk-KZ"/>
        </w:rPr>
      </w:pPr>
    </w:p>
    <w:p w:rsidR="00CE4E45" w:rsidRPr="0088105E" w:rsidRDefault="00B454EF" w:rsidP="00CE4E45">
      <w:pPr>
        <w:spacing w:line="240" w:lineRule="auto"/>
        <w:rPr>
          <w:rFonts w:ascii="Times New Roman" w:hAnsi="Times New Roman"/>
          <w:b/>
          <w:sz w:val="28"/>
          <w:szCs w:val="28"/>
          <w:lang w:val="kk-KZ"/>
        </w:rPr>
      </w:pPr>
      <w:r w:rsidRPr="00B454EF">
        <w:rPr>
          <w:rFonts w:ascii="Times New Roman" w:hAnsi="Times New Roman"/>
          <w:b/>
          <w:sz w:val="28"/>
          <w:szCs w:val="28"/>
          <w:lang w:val="kk-KZ"/>
        </w:rPr>
        <w:t>Тірек ұғымдар:</w:t>
      </w:r>
      <w:r w:rsidR="00CE4E45" w:rsidRPr="00CE4E45">
        <w:rPr>
          <w:rFonts w:ascii="Times New Roman" w:hAnsi="Times New Roman"/>
          <w:sz w:val="28"/>
          <w:szCs w:val="28"/>
          <w:lang w:val="kk-KZ"/>
        </w:rPr>
        <w:t xml:space="preserve"> </w:t>
      </w:r>
      <w:r w:rsidR="00CE4E45" w:rsidRPr="007136E7">
        <w:rPr>
          <w:rFonts w:ascii="Times New Roman" w:hAnsi="Times New Roman"/>
          <w:sz w:val="28"/>
          <w:szCs w:val="28"/>
          <w:lang w:val="kk-KZ"/>
        </w:rPr>
        <w:t>ғылыми</w:t>
      </w:r>
      <w:r w:rsidR="00CE4E45">
        <w:rPr>
          <w:rFonts w:ascii="Times New Roman" w:hAnsi="Times New Roman"/>
          <w:sz w:val="28"/>
          <w:szCs w:val="28"/>
          <w:lang w:val="kk-KZ"/>
        </w:rPr>
        <w:t>, пе</w:t>
      </w:r>
      <w:r w:rsidR="00CE4E45" w:rsidRPr="007136E7">
        <w:rPr>
          <w:rFonts w:ascii="Times New Roman" w:hAnsi="Times New Roman"/>
          <w:sz w:val="28"/>
          <w:szCs w:val="28"/>
          <w:lang w:val="kk-KZ"/>
        </w:rPr>
        <w:t>дагогикалық</w:t>
      </w:r>
      <w:r w:rsidR="00CE4E45">
        <w:rPr>
          <w:rFonts w:ascii="Times New Roman" w:hAnsi="Times New Roman"/>
          <w:sz w:val="28"/>
          <w:szCs w:val="28"/>
          <w:lang w:val="kk-KZ"/>
        </w:rPr>
        <w:t xml:space="preserve"> </w:t>
      </w:r>
      <w:r w:rsidR="00CE4E45" w:rsidRPr="007136E7">
        <w:rPr>
          <w:rFonts w:ascii="Times New Roman" w:hAnsi="Times New Roman"/>
          <w:sz w:val="28"/>
          <w:szCs w:val="28"/>
          <w:lang w:val="kk-KZ"/>
        </w:rPr>
        <w:t>кадрлар</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интеллектуалдық деңгей</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әлеуметтік мәселелер</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мәдени-тарихи мұралар</w:t>
      </w:r>
      <w:r w:rsidR="00CE4E45">
        <w:rPr>
          <w:rFonts w:ascii="Times New Roman" w:hAnsi="Times New Roman"/>
          <w:sz w:val="28"/>
          <w:szCs w:val="28"/>
          <w:lang w:val="kk-KZ"/>
        </w:rPr>
        <w:t>ы,</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гуманитарлық білім беру</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саяси-экономикалық</w:t>
      </w:r>
      <w:r w:rsidR="00CE4E45">
        <w:rPr>
          <w:rFonts w:ascii="Times New Roman" w:hAnsi="Times New Roman"/>
          <w:sz w:val="28"/>
          <w:szCs w:val="28"/>
          <w:lang w:val="kk-KZ"/>
        </w:rPr>
        <w:t>.</w:t>
      </w:r>
    </w:p>
    <w:p w:rsidR="00B454EF" w:rsidRPr="00B454EF" w:rsidRDefault="00B454EF" w:rsidP="00D2312E">
      <w:pPr>
        <w:pStyle w:val="a5"/>
        <w:spacing w:line="240" w:lineRule="auto"/>
        <w:rPr>
          <w:rFonts w:ascii="Times New Roman" w:hAnsi="Times New Roman"/>
          <w:b/>
          <w:sz w:val="28"/>
          <w:szCs w:val="28"/>
          <w:lang w:val="kk-KZ"/>
        </w:rPr>
      </w:pPr>
    </w:p>
    <w:p w:rsidR="00B454EF" w:rsidRDefault="00B454EF" w:rsidP="00B454EF">
      <w:pPr>
        <w:pStyle w:val="a5"/>
        <w:spacing w:after="0" w:line="240" w:lineRule="auto"/>
        <w:ind w:left="855"/>
        <w:jc w:val="both"/>
        <w:rPr>
          <w:rFonts w:ascii="Times New Roman" w:hAnsi="Times New Roman"/>
          <w:sz w:val="28"/>
          <w:szCs w:val="28"/>
          <w:lang w:val="kk-KZ"/>
        </w:rPr>
      </w:pPr>
    </w:p>
    <w:p w:rsidR="008916EE" w:rsidRPr="00502FE8" w:rsidRDefault="008916EE" w:rsidP="00FA458B">
      <w:pPr>
        <w:spacing w:after="0" w:line="240" w:lineRule="auto"/>
        <w:ind w:firstLine="375"/>
        <w:jc w:val="both"/>
        <w:rPr>
          <w:rFonts w:ascii="Times New Roman" w:hAnsi="Times New Roman"/>
          <w:sz w:val="28"/>
          <w:szCs w:val="28"/>
          <w:lang w:val="kk-KZ"/>
        </w:rPr>
      </w:pPr>
      <w:r w:rsidRPr="00502FE8">
        <w:rPr>
          <w:rFonts w:ascii="Times New Roman" w:hAnsi="Times New Roman"/>
          <w:sz w:val="28"/>
          <w:szCs w:val="28"/>
          <w:lang w:val="kk-KZ"/>
        </w:rPr>
        <w:t xml:space="preserve">      Педагогика ғылыми пән ретінде қоғамдық құрылыс пен өндірісті сақтап дамытуға, өсіп келе жатқан ұрпақты мақсатты түрде неғұрлым нәтижелі даярлауға деген қоғамның қажеттігінен туады. Философиялық ой-пікірлерден бастау алған педагогика тәрбиеге байланысты бірте-бірте жинақталған теориялар мен қағидалар және фактілерді ой елегінен өткізіп, тәрбиенің мәнін даму заңдылықтарын түсіндірудің басты құралы, әртүрлі педагогикалық құбылыстарды жан-жақты зерттеулердің ғылыми және әдістемелік негізіне айналады.</w:t>
      </w:r>
    </w:p>
    <w:p w:rsidR="008916EE" w:rsidRPr="00502FE8" w:rsidRDefault="008916EE" w:rsidP="00FA458B">
      <w:pPr>
        <w:spacing w:after="0" w:line="240" w:lineRule="auto"/>
        <w:ind w:firstLine="375"/>
        <w:jc w:val="both"/>
        <w:rPr>
          <w:rFonts w:ascii="Times New Roman" w:hAnsi="Times New Roman"/>
          <w:sz w:val="28"/>
          <w:szCs w:val="28"/>
          <w:lang w:val="kk-KZ"/>
        </w:rPr>
      </w:pPr>
      <w:r w:rsidRPr="00502FE8">
        <w:rPr>
          <w:rFonts w:ascii="Times New Roman" w:hAnsi="Times New Roman"/>
          <w:sz w:val="28"/>
          <w:szCs w:val="28"/>
          <w:lang w:val="kk-KZ"/>
        </w:rPr>
        <w:t xml:space="preserve">     Педагогикалық ойлардың дамып жетілуі ертедегі шығыс елдерінің (Египет, Вавилон, Үнді, Қытай т.б.) философиялық жүйесінде қалыптасып, ежелгі грек философиясының өкілдерінің еңбектерінде саясат, тәрбие, мемлекет, жеке адам туралы құнды пікірлерімен жалғасын тапты.</w:t>
      </w:r>
    </w:p>
    <w:p w:rsidR="008916EE" w:rsidRPr="00502FE8" w:rsidRDefault="008916EE" w:rsidP="00FA458B">
      <w:pPr>
        <w:spacing w:after="0" w:line="240" w:lineRule="auto"/>
        <w:ind w:firstLine="375"/>
        <w:jc w:val="both"/>
        <w:rPr>
          <w:sz w:val="28"/>
          <w:szCs w:val="28"/>
          <w:u w:val="single"/>
          <w:lang w:val="kk-KZ"/>
        </w:rPr>
      </w:pPr>
      <w:r w:rsidRPr="00502FE8">
        <w:rPr>
          <w:rFonts w:ascii="Times New Roman" w:hAnsi="Times New Roman"/>
          <w:sz w:val="28"/>
          <w:szCs w:val="28"/>
          <w:lang w:val="kk-KZ"/>
        </w:rPr>
        <w:t xml:space="preserve">      Мұндай тәрбиелік тағылымдар мен педагогикалық ойлар және оқу үрдісінің үлгілі тұжырымдары бұл зерттеу жұмысымда күні бүгінге дейін әлеуметтік-қоғамдық дәуірде ұштасып, өзінің тарихи шешімін тауып отыр</w:t>
      </w:r>
      <w:r w:rsidRPr="00502FE8">
        <w:rPr>
          <w:sz w:val="28"/>
          <w:szCs w:val="28"/>
          <w:lang w:val="kk-KZ"/>
        </w:rPr>
        <w:t>.</w:t>
      </w:r>
    </w:p>
    <w:p w:rsidR="008916EE" w:rsidRDefault="008916EE" w:rsidP="00FA458B">
      <w:pPr>
        <w:pStyle w:val="a5"/>
        <w:spacing w:after="0" w:line="240" w:lineRule="auto"/>
        <w:ind w:left="0" w:firstLine="420"/>
        <w:jc w:val="both"/>
        <w:rPr>
          <w:rFonts w:ascii="Times New Roman" w:hAnsi="Times New Roman"/>
          <w:sz w:val="28"/>
          <w:szCs w:val="28"/>
          <w:lang w:val="kk-KZ"/>
        </w:rPr>
      </w:pPr>
      <w:r>
        <w:rPr>
          <w:rFonts w:ascii="Times New Roman" w:hAnsi="Times New Roman"/>
          <w:sz w:val="28"/>
          <w:szCs w:val="28"/>
          <w:lang w:val="kk-KZ"/>
        </w:rPr>
        <w:t>Халқымыздың рухани мұрасының әр саласында жемісті еңбек етіп, кезінде республика жоғары мектебін дамытуда өзіндік із қалдырған, атсалысқан, қазақ педагогика ғылымының іргетасын қалауда ерекше еңбек сіңірген талантты перзенттеріміз аз емес. Олардың өшпес мұраларын зерделей отырып, кейінгі  ұрпаққа үлгі –өнеге ету  бүгінгі  зиялы қауымның парызы деп білемін.</w:t>
      </w:r>
    </w:p>
    <w:p w:rsidR="008916EE" w:rsidRDefault="008916EE" w:rsidP="00FA458B">
      <w:pPr>
        <w:pStyle w:val="a5"/>
        <w:spacing w:after="0" w:line="240" w:lineRule="auto"/>
        <w:ind w:left="0" w:firstLine="420"/>
        <w:jc w:val="both"/>
        <w:rPr>
          <w:rFonts w:ascii="Times New Roman" w:hAnsi="Times New Roman"/>
          <w:sz w:val="28"/>
          <w:szCs w:val="28"/>
          <w:lang w:val="kk-KZ"/>
        </w:rPr>
      </w:pPr>
      <w:r>
        <w:rPr>
          <w:rFonts w:ascii="Times New Roman" w:hAnsi="Times New Roman"/>
          <w:sz w:val="28"/>
          <w:szCs w:val="28"/>
          <w:lang w:val="kk-KZ"/>
        </w:rPr>
        <w:lastRenderedPageBreak/>
        <w:t xml:space="preserve">    Бұл тұрғыдан қазақ педагогика ғылымының көрнекті  қайраткері, Қазақстанда  жоғары білімді дамытуда  ерекше үлес қосқан ұлағатты ұстаз, дарынды ғалым, педагогика ғылымдарының докторы, профессор Қартбай Бекенұлы Бержановтың есімі бүкіл  республика жұртшылығына, қала берді  ТМД елдеріне белгілі. Бүгін де ұстаз-ғалым ағамыз арамызда болмағанмен, оның қалдырған  ғылыми- педагогикалық мұрасы, ғылыми еңбектері мен оқулықтары қазақ педагогикасының алтын қорына қосылған сүбелі үлес болып табылады.</w:t>
      </w:r>
    </w:p>
    <w:p w:rsidR="008916EE" w:rsidRDefault="008916EE" w:rsidP="00FA458B">
      <w:pPr>
        <w:pStyle w:val="a5"/>
        <w:spacing w:after="0" w:line="240" w:lineRule="auto"/>
        <w:ind w:left="0" w:firstLine="420"/>
        <w:jc w:val="both"/>
        <w:rPr>
          <w:rFonts w:ascii="Times New Roman" w:hAnsi="Times New Roman"/>
          <w:sz w:val="28"/>
          <w:szCs w:val="28"/>
          <w:lang w:val="kk-KZ"/>
        </w:rPr>
      </w:pPr>
      <w:r>
        <w:rPr>
          <w:rFonts w:ascii="Times New Roman" w:hAnsi="Times New Roman"/>
          <w:sz w:val="28"/>
          <w:szCs w:val="28"/>
          <w:lang w:val="kk-KZ"/>
        </w:rPr>
        <w:t>Қазақстанның Россияға қосылуы-қазақ халқының экономикалық, саяси, мәдени өмірінде прогрессивті роль атқарғаны. Россиядағы озық идеялы қарапайым орыс интелегенциясы, саяси тұтқындар, газет-журналдар, оқу орындары арқылы қазақ сахарасында  тарп, оның қоғамдық сана сезімін, ақыл-ойын, өмірге деген дұрыс көзқарасын қалыптастырды.</w:t>
      </w:r>
    </w:p>
    <w:p w:rsidR="008916EE" w:rsidRPr="00810321" w:rsidRDefault="008916EE" w:rsidP="00FA458B">
      <w:pPr>
        <w:pStyle w:val="a5"/>
        <w:spacing w:after="0" w:line="240" w:lineRule="auto"/>
        <w:ind w:left="0" w:firstLine="420"/>
        <w:jc w:val="both"/>
        <w:rPr>
          <w:rFonts w:ascii="Times New Roman" w:hAnsi="Times New Roman"/>
          <w:sz w:val="28"/>
          <w:szCs w:val="28"/>
          <w:lang w:val="kk-KZ"/>
        </w:rPr>
      </w:pPr>
      <w:r w:rsidRPr="00810321">
        <w:rPr>
          <w:rFonts w:ascii="Times New Roman" w:hAnsi="Times New Roman"/>
          <w:sz w:val="28"/>
          <w:szCs w:val="28"/>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8916EE"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Қартбай Бержанов педагогика тарихын белгілі бір жүйемен зерттеді. Мысалы, ол ХІV-ХVІІ ғасырдың аралығындағы жаңа педагогиканың негізін қалаушы ұлы славян педагогі Ян Амос Коменскийден бастап, әр түрлі кезеңдегі педагогикада өз дәуіріне тән бетбұрыс жасаған, демек әрбір ғасырда өмір сүрген педагогикатардың: Ж.Ж.Руссо, И.Г.Пестолоции, М.В.Ломоносов, В.Добролюбов, Л.Н.Толстой, И.Н.Ульянов, Ы.Алтинсарин, Ш.Уәлиханов, А.Құнанбаев т.б. көптеген педагогтардың еңбектеріне талдау жасап, олар туралы өз еңбектеріне талдау жасап, олар туралы өз кезінде республикалық журналдар мен газеттерге мақалалар жазды. Ғалым зерттеулерінің басты бір өзегі – педагогиканың білім беру және оқыту теориясын жетілдіретін саласы – кеңестік дидактиканы зерттеуі еді. Ол дидактиканы қазақ топырағымен байланыстыра зерттеді. Мысалы, ол біріншіден прогрессивті орыс педагогикасының дидактикалық үлгі-өрне</w:t>
      </w:r>
      <w:r>
        <w:rPr>
          <w:rFonts w:ascii="Times New Roman" w:hAnsi="Times New Roman"/>
          <w:sz w:val="28"/>
          <w:szCs w:val="28"/>
          <w:lang w:val="kk-KZ"/>
        </w:rPr>
        <w:t>ктері қазақ мектептерінде Ы.Алты</w:t>
      </w:r>
      <w:r w:rsidRPr="003B3F49">
        <w:rPr>
          <w:rFonts w:ascii="Times New Roman" w:hAnsi="Times New Roman"/>
          <w:sz w:val="28"/>
          <w:szCs w:val="28"/>
          <w:lang w:val="kk-KZ"/>
        </w:rPr>
        <w:t>нсарин ашқан мектептердің тәрбиесі арқылы жүзеге асырылды</w:t>
      </w:r>
      <w:r>
        <w:rPr>
          <w:rFonts w:ascii="Times New Roman" w:hAnsi="Times New Roman"/>
          <w:sz w:val="28"/>
          <w:szCs w:val="28"/>
          <w:lang w:val="kk-KZ"/>
        </w:rPr>
        <w:t xml:space="preserve"> десе, екіншіден, С.Көбеевтің «Ү</w:t>
      </w:r>
      <w:r w:rsidRPr="003B3F49">
        <w:rPr>
          <w:rFonts w:ascii="Times New Roman" w:hAnsi="Times New Roman"/>
          <w:sz w:val="28"/>
          <w:szCs w:val="28"/>
          <w:lang w:val="kk-KZ"/>
        </w:rPr>
        <w:t xml:space="preserve">лгілі бала» оқулығын дидактикалық еңбектер қатарына қосады, үшіншіден ол «Айқап» журналының материалдарын да дидактикалық еңбектер қатарына қосуы да оның еңбектерінің жан-жақтылығын дәлелдейді. </w:t>
      </w:r>
    </w:p>
    <w:p w:rsidR="008916EE" w:rsidRPr="003B3F49" w:rsidRDefault="008916EE" w:rsidP="008916EE">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 xml:space="preserve">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w:t>
      </w:r>
      <w:r w:rsidRPr="003B3F49">
        <w:rPr>
          <w:rFonts w:ascii="Times New Roman" w:hAnsi="Times New Roman"/>
          <w:sz w:val="28"/>
          <w:szCs w:val="28"/>
          <w:lang w:val="kk-KZ"/>
        </w:rPr>
        <w:lastRenderedPageBreak/>
        <w:t>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олардың педагогикалық ықпалынның орасан зор болғанын өз еңбектерінде ерекше көрсетеді.</w:t>
      </w:r>
    </w:p>
    <w:p w:rsidR="008916EE" w:rsidRPr="003B3F49" w:rsidRDefault="008916EE" w:rsidP="008916EE">
      <w:pPr>
        <w:spacing w:after="0" w:line="240" w:lineRule="auto"/>
        <w:ind w:firstLine="709"/>
        <w:jc w:val="both"/>
        <w:rPr>
          <w:rFonts w:ascii="Times New Roman" w:hAnsi="Times New Roman"/>
          <w:i/>
          <w:sz w:val="28"/>
          <w:szCs w:val="28"/>
          <w:lang w:val="kk-KZ"/>
        </w:rPr>
      </w:pPr>
      <w:r w:rsidRPr="003B3F49">
        <w:rPr>
          <w:rFonts w:ascii="Times New Roman" w:hAnsi="Times New Roman"/>
          <w:sz w:val="28"/>
          <w:szCs w:val="28"/>
          <w:lang w:val="kk-KZ"/>
        </w:rPr>
        <w:t xml:space="preserve">Қартбай Бержановтың  «Педагогика тарихы» атты еңбегінде Шоқан Уәлиханов, Абай Құнанабаев, Ыбырый Алтынсариннің ұстаздық еңбектері көрсетілген. Шоқан Уәлиханов – қазақ халқының тарихында өз елінің болшағын дұрыс болжап, сеніммен алға қараған, езілушілерінің мүддесін қорғаған тұңғыш демократы болды. Шоқан – қазақ халқының шын мәнісіндегі тұңғыш ғалымы, оның ғылыми жұмысқа құмарлығы және оған икемділігі кадет корпусында оқып жүрген кезінде-ақ белгілі бола бастайды. Бұған Г.Н. Потаниннің мына сөздері дәлел бола алады: </w:t>
      </w:r>
      <w:r w:rsidRPr="003B3F49">
        <w:rPr>
          <w:rFonts w:ascii="Times New Roman" w:hAnsi="Times New Roman"/>
          <w:i/>
          <w:sz w:val="28"/>
          <w:szCs w:val="28"/>
          <w:lang w:val="kk-KZ"/>
        </w:rPr>
        <w:t>«14-15 жастағы Шоқан кадет корпусының бастықтары болашақ зерттеуші, тіпті ғалым деп қарайтын... Шоқан ол кезде аса көп оқитын. Бұл көп оқуы оның сыншылдық қабілетін өсірді. Оның адамгершілік мәселесі және кейіннен өзінің мамандығы болып кеткен шығыс филологиясы жөніндегі пікірлер бізді таң қалдыратын</w:t>
      </w:r>
      <w:r w:rsidRPr="00F56962">
        <w:rPr>
          <w:rFonts w:ascii="Times New Roman" w:hAnsi="Times New Roman"/>
          <w:i/>
          <w:sz w:val="28"/>
          <w:szCs w:val="28"/>
          <w:lang w:val="kk-KZ"/>
        </w:rPr>
        <w:t>[</w:t>
      </w:r>
      <w:r>
        <w:rPr>
          <w:rFonts w:ascii="Times New Roman" w:hAnsi="Times New Roman"/>
          <w:i/>
          <w:sz w:val="28"/>
          <w:szCs w:val="28"/>
          <w:lang w:val="kk-KZ"/>
        </w:rPr>
        <w:t>40,</w:t>
      </w:r>
      <w:r w:rsidRPr="00F56962">
        <w:rPr>
          <w:rFonts w:ascii="Times New Roman" w:hAnsi="Times New Roman"/>
          <w:i/>
          <w:sz w:val="28"/>
          <w:szCs w:val="28"/>
          <w:lang w:val="kk-KZ"/>
        </w:rPr>
        <w:t>25]</w:t>
      </w:r>
      <w:r w:rsidRPr="003B3F49">
        <w:rPr>
          <w:rFonts w:ascii="Times New Roman" w:hAnsi="Times New Roman"/>
          <w:i/>
          <w:sz w:val="28"/>
          <w:szCs w:val="28"/>
          <w:lang w:val="kk-KZ"/>
        </w:rPr>
        <w:t>».</w:t>
      </w:r>
    </w:p>
    <w:p w:rsidR="008916EE" w:rsidRPr="003B3F49" w:rsidRDefault="008916EE" w:rsidP="008916EE">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Ыбырай Алтынсарин – қазақ халқы мәдениетінің тарихында көрнекті орын алатын қайраткерлерінің бірі, халығымыздың мақтанышы, демократиялық бағыттағы  ағартушы, тұңғыш педагог, ақын-жазушы. Ыбырай – зейінді, терең ойлы ғалым.</w:t>
      </w:r>
    </w:p>
    <w:p w:rsidR="008916EE" w:rsidRPr="003B3F49" w:rsidRDefault="008916EE" w:rsidP="008916EE">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Педагогика тарихы арқылы болашақ ұстаздардың педагогика ғылымының бай қазынасы мен мұраларын меңгереді, әр</w:t>
      </w:r>
      <w:r>
        <w:rPr>
          <w:rFonts w:ascii="Times New Roman" w:hAnsi="Times New Roman"/>
          <w:sz w:val="28"/>
          <w:szCs w:val="28"/>
          <w:lang w:val="kk-KZ"/>
        </w:rPr>
        <w:t xml:space="preserve"> түрлі тарихи дәуірдегі педагог</w:t>
      </w:r>
      <w:r w:rsidRPr="003B3F49">
        <w:rPr>
          <w:rFonts w:ascii="Times New Roman" w:hAnsi="Times New Roman"/>
          <w:sz w:val="28"/>
          <w:szCs w:val="28"/>
          <w:lang w:val="kk-KZ"/>
        </w:rPr>
        <w:t>тардың прогрессивтік және реакцияшыл теорияларының арасындағы шиеленіскен күрестермен танысады.  Педагогтық мамандықтың өзіндік ерекшеліктері бар. Ол – өте күрделі және сан қырлы. Педагогтық мамандық иесі адамның ең алдымен терең және жан-жақты ғылыми білімді болуын, мамандық шеберлігі шыныққандықты, саяси-адамгершілік сапаларды, мықты ерік қасиеттерді, адамшылық пен ұстамдылықты талап етеді. Педагогика тарихын оқу үстінде болашақ ұстаздардың педагогикалық ой-өрісі кеңейеді, олар педагогикалық тұрғыдан ойлануға, оқу мен тәрбие жөніндегі әр түрлі пікірлерді салыстыруға, бағалауға, қажетті жағдайда пайдалануға үйренеді.</w:t>
      </w:r>
    </w:p>
    <w:p w:rsidR="008916EE" w:rsidRDefault="008916EE" w:rsidP="008916EE">
      <w:pPr>
        <w:pStyle w:val="a5"/>
        <w:spacing w:after="0" w:line="240" w:lineRule="auto"/>
        <w:ind w:left="0" w:firstLine="284"/>
        <w:jc w:val="both"/>
        <w:rPr>
          <w:rFonts w:ascii="Times New Roman" w:hAnsi="Times New Roman"/>
          <w:sz w:val="28"/>
          <w:szCs w:val="28"/>
          <w:lang w:val="kk-KZ"/>
        </w:rPr>
      </w:pPr>
      <w:r w:rsidRPr="000A6216">
        <w:rPr>
          <w:rFonts w:ascii="Times New Roman" w:hAnsi="Times New Roman"/>
          <w:sz w:val="28"/>
          <w:szCs w:val="28"/>
          <w:lang w:val="kk-KZ"/>
        </w:rPr>
        <w:t>Ғылыми</w:t>
      </w:r>
      <w:r>
        <w:rPr>
          <w:rFonts w:ascii="Times New Roman" w:hAnsi="Times New Roman"/>
          <w:sz w:val="28"/>
          <w:szCs w:val="28"/>
          <w:lang w:val="kk-KZ"/>
        </w:rPr>
        <w:t xml:space="preserve">-зерттеу жұмысының негізгі бағыты Қазан төңкерісіне  дейінгі Қазақстандағы оқу-ағарту ісіне және Кеңес дәуіріндегі (1917-1941 жылдары) Қазақстан мұғалімдерінің қоғамдық, мәдени-ағартушылық қызметін  зерттеген. Қ.Бержанов-педагогика ғылымының салалары: дидактика, тәрбие теориясы, этнопедагогика және педагогика тарихын зерттеуші ғалым. Дидактика, педагогика тарихы, халықтық педагогиканың  өзекті  проблемаларына  арнап бірнеше  көлемді ғылыми мақалалар мен әдістемелік  еңбектер жазып, өзінен кейінгі  ұрпаққа  өшпес мұра  қалдырды. Соның </w:t>
      </w:r>
      <w:r>
        <w:rPr>
          <w:rFonts w:ascii="Times New Roman" w:hAnsi="Times New Roman"/>
          <w:sz w:val="28"/>
          <w:szCs w:val="28"/>
          <w:lang w:val="kk-KZ"/>
        </w:rPr>
        <w:lastRenderedPageBreak/>
        <w:t>ішінде ерекше тоқталып кететін мәселе: Қазақстан педагогикасы тарихының мәселелері болып саналады.</w:t>
      </w:r>
    </w:p>
    <w:p w:rsidR="008916EE" w:rsidRPr="00383515" w:rsidRDefault="008916EE" w:rsidP="008916EE">
      <w:pPr>
        <w:pStyle w:val="a5"/>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Қазақ жерінде тұнғыш мектеп ашқан Алтынсарин Ыбырайдың, ұлы ағартушылар Абай мен Шоқанның орыстың озық  мәдениетінен сусындап, оның оқу-ағарту саласындағы озық идеяларын қазақ жеріне тұнғыш таратушы екенін түйіндей келіп, бүгінгі Қазақстан мектептеріндегі үлкен өзгерістер ұлт мәдениеті және орыс-қазақ достығының нәтижесінде қол жеткен  теңдесі жоқ табыс екенін дәлелдей  білген профессор Қ.Бержанов 40-қа тарта кандидаттық диссертацияға  жетекшілік етті, 80-нен астам кандидаттық  және докторлық диссертацияның   ресми оппоненті болды. Сол кездегі Орта Азия республикаларына да педагогика  саласынан ғылыми-педагогикалық кадрлар даярлауда  зор еңбегі сіңген.</w:t>
      </w:r>
    </w:p>
    <w:p w:rsidR="008916EE" w:rsidRDefault="008916EE" w:rsidP="008916EE">
      <w:pPr>
        <w:pStyle w:val="a5"/>
        <w:spacing w:after="0" w:line="240" w:lineRule="auto"/>
        <w:ind w:left="0" w:firstLine="284"/>
        <w:jc w:val="both"/>
        <w:rPr>
          <w:rFonts w:ascii="Times New Roman" w:hAnsi="Times New Roman"/>
          <w:i/>
          <w:sz w:val="28"/>
          <w:szCs w:val="28"/>
          <w:lang w:val="kk-KZ"/>
        </w:rPr>
      </w:pPr>
      <w:r>
        <w:rPr>
          <w:rFonts w:ascii="Times New Roman" w:hAnsi="Times New Roman"/>
          <w:sz w:val="28"/>
          <w:szCs w:val="28"/>
          <w:lang w:val="kk-KZ"/>
        </w:rPr>
        <w:t xml:space="preserve">Бержанов Қартбай  Бекенұлы- бірнеше оқулық пен монографиялық еңбектің, 200-ге тарта мақаланың авторы. Мәселен, «Жастарды адамгершілікке  тәрбиелеу» мақаласында Шоқан, Ыбырай, Абай негізін салған достық, қайырымдылық, адалдық, шыншылдық, еңбексүйгіштік сияқты  ізгі қасиеттердің мән-мағынасына терең тоқтала отырып, бүгінгі  жастарды тәрбиелеуде олардың берік ұстаным болатынына зор сенім білдірген.Ол </w:t>
      </w:r>
      <w:r w:rsidRPr="001329FE">
        <w:rPr>
          <w:rFonts w:ascii="Times New Roman" w:hAnsi="Times New Roman"/>
          <w:i/>
          <w:sz w:val="28"/>
          <w:szCs w:val="28"/>
          <w:lang w:val="kk-KZ"/>
        </w:rPr>
        <w:t>«Қазіргі жастар ұлы ағартушы педагог аталарының өнегелі өсиеттерін негізге алу арқылы елін, жерін сүйетін, отаншыл</w:t>
      </w:r>
      <w:r>
        <w:rPr>
          <w:rFonts w:ascii="Times New Roman" w:hAnsi="Times New Roman"/>
          <w:sz w:val="28"/>
          <w:szCs w:val="28"/>
          <w:lang w:val="kk-KZ"/>
        </w:rPr>
        <w:t xml:space="preserve"> </w:t>
      </w:r>
      <w:r w:rsidRPr="001329FE">
        <w:rPr>
          <w:rFonts w:ascii="Times New Roman" w:hAnsi="Times New Roman"/>
          <w:i/>
          <w:sz w:val="28"/>
          <w:szCs w:val="28"/>
          <w:lang w:val="kk-KZ"/>
        </w:rPr>
        <w:t>азамат болып шығары сөзсіз»</w:t>
      </w:r>
      <w:r>
        <w:rPr>
          <w:rFonts w:ascii="Times New Roman" w:hAnsi="Times New Roman"/>
          <w:i/>
          <w:sz w:val="28"/>
          <w:szCs w:val="28"/>
          <w:lang w:val="kk-KZ"/>
        </w:rPr>
        <w:t xml:space="preserve"> </w:t>
      </w:r>
      <w:r w:rsidRPr="001329FE">
        <w:rPr>
          <w:rFonts w:ascii="Times New Roman" w:hAnsi="Times New Roman"/>
          <w:sz w:val="28"/>
          <w:szCs w:val="28"/>
          <w:lang w:val="kk-KZ"/>
        </w:rPr>
        <w:t>деген тұжырым жасайды</w:t>
      </w:r>
      <w:r>
        <w:rPr>
          <w:rFonts w:ascii="Times New Roman" w:hAnsi="Times New Roman"/>
          <w:i/>
          <w:sz w:val="28"/>
          <w:szCs w:val="28"/>
          <w:lang w:val="kk-KZ"/>
        </w:rPr>
        <w:t>.</w:t>
      </w:r>
    </w:p>
    <w:p w:rsidR="008916EE" w:rsidRDefault="008916EE" w:rsidP="008916EE">
      <w:pPr>
        <w:pStyle w:val="a5"/>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Жастарды адамгершілікке, имандылыққа тәрбиелеудегі  халықтық тәжірибенің мән-мағынасын да зерттеп, ғылыми ой-пікірлер тұжырымдаған Қ.Бержанов Ы. Алтынсаринның  қамқорлығымен мұғалім болып шыққан Б.Өтетілеуов, Ғ.Балғынбаев, С.Көбеевтердің Ыбырай жолын қуып, жастарды ізгілікке, адамгершілікке, еңбексүйгіштікке тәрбиелеудегі тәжірибелеріне кеңінен тоқталған. Бұған «Халық ағарту саласындағы орыс-қазақ ынтымағы»[50</w:t>
      </w:r>
      <w:r w:rsidRPr="00F56962">
        <w:rPr>
          <w:rFonts w:ascii="Times New Roman" w:hAnsi="Times New Roman"/>
          <w:sz w:val="28"/>
          <w:szCs w:val="28"/>
          <w:lang w:val="kk-KZ"/>
        </w:rPr>
        <w:t>]</w:t>
      </w:r>
      <w:r>
        <w:rPr>
          <w:rFonts w:ascii="Times New Roman" w:hAnsi="Times New Roman"/>
          <w:sz w:val="28"/>
          <w:szCs w:val="28"/>
          <w:lang w:val="kk-KZ"/>
        </w:rPr>
        <w:t>, «</w:t>
      </w:r>
      <w:r w:rsidRPr="006D542E">
        <w:rPr>
          <w:rFonts w:ascii="Times New Roman" w:hAnsi="Times New Roman"/>
          <w:sz w:val="28"/>
          <w:szCs w:val="28"/>
          <w:lang w:val="kk-KZ"/>
        </w:rPr>
        <w:t xml:space="preserve">Оқу-ағартудағы халықтар </w:t>
      </w:r>
      <w:r>
        <w:rPr>
          <w:rFonts w:ascii="Times New Roman" w:hAnsi="Times New Roman"/>
          <w:sz w:val="28"/>
          <w:szCs w:val="28"/>
          <w:lang w:val="kk-KZ"/>
        </w:rPr>
        <w:t>достастығы»[51</w:t>
      </w:r>
      <w:r w:rsidRPr="00F56962">
        <w:rPr>
          <w:rFonts w:ascii="Times New Roman" w:hAnsi="Times New Roman"/>
          <w:sz w:val="28"/>
          <w:szCs w:val="28"/>
          <w:lang w:val="kk-KZ"/>
        </w:rPr>
        <w:t>]</w:t>
      </w:r>
      <w:r>
        <w:rPr>
          <w:rFonts w:ascii="Times New Roman" w:hAnsi="Times New Roman"/>
          <w:sz w:val="28"/>
          <w:szCs w:val="28"/>
          <w:lang w:val="kk-KZ"/>
        </w:rPr>
        <w:t>,  «Педагогика тарихы»[40</w:t>
      </w:r>
      <w:r w:rsidRPr="00F56962">
        <w:rPr>
          <w:rFonts w:ascii="Times New Roman" w:hAnsi="Times New Roman"/>
          <w:sz w:val="28"/>
          <w:szCs w:val="28"/>
          <w:lang w:val="kk-KZ"/>
        </w:rPr>
        <w:t>]</w:t>
      </w:r>
      <w:r>
        <w:rPr>
          <w:rFonts w:ascii="Times New Roman" w:hAnsi="Times New Roman"/>
          <w:sz w:val="28"/>
          <w:szCs w:val="28"/>
          <w:lang w:val="kk-KZ"/>
        </w:rPr>
        <w:t>, «Тәрбие мен білім берудің бірлігі»[52</w:t>
      </w:r>
      <w:r w:rsidRPr="00F56962">
        <w:rPr>
          <w:rFonts w:ascii="Times New Roman" w:hAnsi="Times New Roman"/>
          <w:sz w:val="28"/>
          <w:szCs w:val="28"/>
          <w:lang w:val="kk-KZ"/>
        </w:rPr>
        <w:t>]</w:t>
      </w:r>
      <w:r>
        <w:rPr>
          <w:rFonts w:ascii="Times New Roman" w:hAnsi="Times New Roman"/>
          <w:sz w:val="28"/>
          <w:szCs w:val="28"/>
          <w:lang w:val="kk-KZ"/>
        </w:rPr>
        <w:t>, «Қазіргі педагогиканың актуальды мәселелері»[53</w:t>
      </w:r>
      <w:r w:rsidRPr="00F56962">
        <w:rPr>
          <w:rFonts w:ascii="Times New Roman" w:hAnsi="Times New Roman"/>
          <w:sz w:val="28"/>
          <w:szCs w:val="28"/>
          <w:lang w:val="kk-KZ"/>
        </w:rPr>
        <w:t>]</w:t>
      </w:r>
      <w:r>
        <w:rPr>
          <w:rFonts w:ascii="Times New Roman" w:hAnsi="Times New Roman"/>
          <w:sz w:val="28"/>
          <w:szCs w:val="28"/>
          <w:lang w:val="kk-KZ"/>
        </w:rPr>
        <w:t>, т.б. еңбектері дәлел.</w:t>
      </w:r>
    </w:p>
    <w:p w:rsidR="008916EE" w:rsidRDefault="008916EE" w:rsidP="008916EE">
      <w:pPr>
        <w:pStyle w:val="a5"/>
        <w:spacing w:after="0" w:line="240" w:lineRule="auto"/>
        <w:ind w:left="0" w:firstLine="284"/>
        <w:jc w:val="both"/>
        <w:rPr>
          <w:rFonts w:ascii="Times New Roman" w:hAnsi="Times New Roman"/>
          <w:sz w:val="28"/>
          <w:szCs w:val="28"/>
          <w:lang w:val="kk-KZ"/>
        </w:rPr>
      </w:pPr>
      <w:r w:rsidRPr="0082632E">
        <w:rPr>
          <w:rFonts w:ascii="Times New Roman" w:hAnsi="Times New Roman"/>
          <w:b/>
          <w:i/>
          <w:sz w:val="28"/>
          <w:szCs w:val="28"/>
          <w:lang w:val="kk-KZ"/>
        </w:rPr>
        <w:t>«Халық ағарту саласындағы орыс-қазақ ынтымағы</w:t>
      </w:r>
      <w:r>
        <w:rPr>
          <w:rFonts w:ascii="Times New Roman" w:hAnsi="Times New Roman"/>
          <w:sz w:val="28"/>
          <w:szCs w:val="28"/>
          <w:lang w:val="kk-KZ"/>
        </w:rPr>
        <w:t xml:space="preserve">» (1966) еңбегінде ғалым-педагог халық ағарту ісіндегі орыс-қазақ өкілдерінің байланысын, қарым-қатынастарын, ынтымақтастығын нақты дәйектерге  сүйене отырып тұжырымдайды. Автор бұл еңбегінде қазақ жеріндегі  ашылған тұнғыш мектептер,ХІХ ғасырдың алпысыншы  жылдарындағы қоғамдық педагогикалық қозғалыс және оның Қазақстандағы   оқу-ағарту ісінің дамуына әсері, қазақ  ағартушыларының жаңа тобы, қазақ-татар, қазақ-башқұрт халықтары арасындағы мәдени-ағарту байланыстары секілді тақырыптарына  тоқталып, жан-жақты талдау жасалған.Орыс және қазақ халықтарының  экономикалық саяси қатынастары ұзақ тарихи дәуірлерді қамтиды. Профессор өз еңбегінде сол кезеңнің орыс ғылымының көрнекті өкілдері Қазақстанның  географиясын, қазақ  халқының тарихы мен мәдениетін зерттегенін қарастырады. Орыс  ғалымдарының Қазақстан  </w:t>
      </w:r>
      <w:r>
        <w:rPr>
          <w:rFonts w:ascii="Times New Roman" w:hAnsi="Times New Roman"/>
          <w:sz w:val="28"/>
          <w:szCs w:val="28"/>
          <w:lang w:val="kk-KZ"/>
        </w:rPr>
        <w:lastRenderedPageBreak/>
        <w:t>жеріндегі алғашқы еңбектерінде қазақ өмірін  деректерге негіздеп сипаттауы орыс және шетел жұртшылығының Қазақстан  жөніндегі  түсінігін кеңейтті. Ал бұл  қазақтардың орыс мәдениеті мен ағарту ісіне жақындасуына септігін тигізді. Профессор  өзінің монографиялық еңбегінде орыс-қазақ қатынастарының мәдени ағартуды дамытуда қазақ даласында  ашылған  алғашқы орыс-қазақ мектептері мен әскери  оқу орындарына тоқталып, мәнін ашып көрсетеді. Қазақ  даласында алғашқы  ұйымдасқан орыс-қазақ мектептері мен әскери  оқу орындарының  ағарту саласында орыс-қазақ қатынастарын дамытуда  алатын рөліне ерекше тоқталады. Сондай-ақ оқу –ағарту және педагогикалық ой-пікірлердің дамуында  қазақстанның көптеген көршілес түркі тілдес халықтармен (татарлар,башқұрттар,ұйғырлар, т.б.) байланысы  мен ынтымағын көрсететін мол тарихи педагогикалық деректерге сүйенеді.</w:t>
      </w:r>
    </w:p>
    <w:p w:rsidR="008916EE" w:rsidRDefault="008916EE" w:rsidP="008916EE">
      <w:pPr>
        <w:pStyle w:val="a5"/>
        <w:spacing w:after="0" w:line="240" w:lineRule="auto"/>
        <w:ind w:left="0" w:firstLine="284"/>
        <w:jc w:val="both"/>
        <w:rPr>
          <w:rFonts w:ascii="Times New Roman" w:hAnsi="Times New Roman"/>
          <w:sz w:val="28"/>
          <w:szCs w:val="28"/>
          <w:lang w:val="kk-KZ"/>
        </w:rPr>
      </w:pPr>
      <w:r w:rsidRPr="0082632E">
        <w:rPr>
          <w:rFonts w:ascii="Times New Roman" w:hAnsi="Times New Roman"/>
          <w:b/>
          <w:i/>
          <w:sz w:val="28"/>
          <w:szCs w:val="28"/>
          <w:lang w:val="kk-KZ"/>
        </w:rPr>
        <w:t xml:space="preserve">«Оқу-ағартудағы халықтар достастығы» </w:t>
      </w:r>
      <w:r>
        <w:rPr>
          <w:rFonts w:ascii="Times New Roman" w:hAnsi="Times New Roman"/>
          <w:sz w:val="28"/>
          <w:szCs w:val="28"/>
          <w:lang w:val="kk-KZ"/>
        </w:rPr>
        <w:t>еңбегінде  Қ.Бержанов орыс және басқа көршілес халықтармен арадағы  тарихи қалыптасқан достық ынтымақтастықтың қазақ халқының мәдени дамуына тигізер игі  әсерін көрсетіп, Ресей мен Қазақстанның мәдени- ағарту байланыстарының бастапқы кезеңі, халық  ағарту саласындағы орыс-қазақ  қатынастарының алғашқы көріністері, туысқан  халықтар  өкілдері  қазақ жерінде , мұндағы тұңғыш мектептер, 1960 жылдар педагогикасы мен оның қазақ  халық  ағартуына әсері, қазақ ағартушылары-достық жаршылары деген мәселелерді қарастырған.</w:t>
      </w:r>
    </w:p>
    <w:p w:rsidR="008916EE" w:rsidRDefault="008916EE" w:rsidP="008916EE">
      <w:pPr>
        <w:pStyle w:val="a5"/>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Сондай-ақ, 1879 жылы  Ташкентте  ашылған Түркістан семинариясының жұмысына  тоқталады. Семинарияның  1917 жылға дейін Орта Азия мен Оңтүстік  Қазақстанның орыс және аралас мектептері үшін мұғалімдер  даярлайтын  бірден-бір оқу орны  болғаны, онда  орыс тілі, тарих,география, есеп сабағы, қазақ және орыс тілі оқытылғаны баяндалады.</w:t>
      </w:r>
    </w:p>
    <w:p w:rsidR="008916EE" w:rsidRDefault="008916EE" w:rsidP="008916EE">
      <w:pPr>
        <w:pStyle w:val="a5"/>
        <w:spacing w:after="0" w:line="240" w:lineRule="auto"/>
        <w:ind w:left="0" w:firstLine="284"/>
        <w:jc w:val="both"/>
        <w:rPr>
          <w:rFonts w:ascii="Times New Roman" w:hAnsi="Times New Roman"/>
          <w:sz w:val="28"/>
          <w:szCs w:val="28"/>
          <w:lang w:val="kk-KZ"/>
        </w:rPr>
      </w:pPr>
      <w:r w:rsidRPr="00F46649">
        <w:rPr>
          <w:rFonts w:ascii="Times New Roman" w:hAnsi="Times New Roman"/>
          <w:i/>
          <w:sz w:val="28"/>
          <w:szCs w:val="28"/>
          <w:lang w:val="kk-KZ"/>
        </w:rPr>
        <w:t xml:space="preserve">       </w:t>
      </w:r>
      <w:r w:rsidRPr="00F46649">
        <w:rPr>
          <w:rFonts w:ascii="Times New Roman" w:hAnsi="Times New Roman"/>
          <w:b/>
          <w:i/>
          <w:sz w:val="28"/>
          <w:szCs w:val="28"/>
          <w:lang w:val="kk-KZ"/>
        </w:rPr>
        <w:t>«Қазақстан мұғалімдерінің қоғамдық және мәдени- ағартушылық қызметі тарихынан (1917-1941 ж</w:t>
      </w:r>
      <w:r w:rsidRPr="005E5FEE">
        <w:rPr>
          <w:rFonts w:ascii="Times New Roman" w:hAnsi="Times New Roman"/>
          <w:sz w:val="28"/>
          <w:szCs w:val="28"/>
          <w:lang w:val="kk-KZ"/>
        </w:rPr>
        <w:t>.)»[54] зерттеу</w:t>
      </w:r>
      <w:r>
        <w:rPr>
          <w:rFonts w:ascii="Times New Roman" w:hAnsi="Times New Roman"/>
          <w:sz w:val="28"/>
          <w:szCs w:val="28"/>
          <w:lang w:val="kk-KZ"/>
        </w:rPr>
        <w:t xml:space="preserve"> жұмысында кеңес үкіметінің алғашқы жылдарында  Қазақстан мұғалімдерінің әлеуметтік-ағартушылық рөлі, олардың қызметінің ерекшелігін, мұғалім кадрларын даярлау  жолы туралы ой толғайды.</w:t>
      </w:r>
    </w:p>
    <w:p w:rsidR="008916EE" w:rsidRDefault="008916EE" w:rsidP="008916EE">
      <w:pPr>
        <w:pStyle w:val="a5"/>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 xml:space="preserve"> </w:t>
      </w:r>
      <w:r w:rsidRPr="005F6F6C">
        <w:rPr>
          <w:rFonts w:ascii="Times New Roman" w:hAnsi="Times New Roman"/>
          <w:sz w:val="28"/>
          <w:szCs w:val="28"/>
          <w:lang w:val="kk-KZ"/>
        </w:rPr>
        <w:t>Ал</w:t>
      </w:r>
      <w:r w:rsidRPr="00F46649">
        <w:rPr>
          <w:rFonts w:ascii="Times New Roman" w:hAnsi="Times New Roman"/>
          <w:b/>
          <w:i/>
          <w:sz w:val="28"/>
          <w:szCs w:val="28"/>
          <w:lang w:val="kk-KZ"/>
        </w:rPr>
        <w:t xml:space="preserve"> «Тәрбие мен </w:t>
      </w:r>
      <w:r>
        <w:rPr>
          <w:rFonts w:ascii="Times New Roman" w:hAnsi="Times New Roman"/>
          <w:b/>
          <w:i/>
          <w:sz w:val="28"/>
          <w:szCs w:val="28"/>
          <w:lang w:val="kk-KZ"/>
        </w:rPr>
        <w:t>оқытуды</w:t>
      </w:r>
      <w:r w:rsidRPr="00F46649">
        <w:rPr>
          <w:rFonts w:ascii="Times New Roman" w:hAnsi="Times New Roman"/>
          <w:b/>
          <w:i/>
          <w:sz w:val="28"/>
          <w:szCs w:val="28"/>
          <w:lang w:val="kk-KZ"/>
        </w:rPr>
        <w:t>ң бірлігі</w:t>
      </w:r>
      <w:r w:rsidRPr="00F46649">
        <w:rPr>
          <w:rFonts w:ascii="Times New Roman" w:hAnsi="Times New Roman"/>
          <w:sz w:val="28"/>
          <w:szCs w:val="28"/>
          <w:lang w:val="kk-KZ"/>
        </w:rPr>
        <w:t>»  еңбегі</w:t>
      </w:r>
      <w:r>
        <w:rPr>
          <w:rFonts w:ascii="Times New Roman" w:hAnsi="Times New Roman"/>
          <w:sz w:val="28"/>
          <w:szCs w:val="28"/>
          <w:lang w:val="kk-KZ"/>
        </w:rPr>
        <w:t xml:space="preserve"> </w:t>
      </w:r>
      <w:r w:rsidRPr="00F46649">
        <w:rPr>
          <w:rFonts w:ascii="Times New Roman" w:hAnsi="Times New Roman"/>
          <w:sz w:val="28"/>
          <w:szCs w:val="28"/>
          <w:lang w:val="kk-KZ"/>
        </w:rPr>
        <w:t>1973 жылы жарық көрген «Тәрбие мен  оқытудың бірлігі» Ш.Әміралиев пен бірлестікте</w:t>
      </w:r>
      <w:r>
        <w:rPr>
          <w:rFonts w:ascii="Times New Roman" w:hAnsi="Times New Roman"/>
          <w:sz w:val="28"/>
          <w:szCs w:val="28"/>
          <w:lang w:val="kk-KZ"/>
        </w:rPr>
        <w:t xml:space="preserve">. Бұл еңбегінде «тәрбие», «білім беру», және «оқыту» ұғымдарының бір-бірімен  байланысын теориялық тұрғыдан  баяндап береді. Автор жастарға  білім беру ісін  тәрбиемен тығыз байланыстыра отырып, </w:t>
      </w:r>
      <w:r w:rsidRPr="00BE0D04">
        <w:rPr>
          <w:rFonts w:ascii="Times New Roman" w:hAnsi="Times New Roman"/>
          <w:i/>
          <w:sz w:val="28"/>
          <w:szCs w:val="28"/>
          <w:lang w:val="kk-KZ"/>
        </w:rPr>
        <w:t xml:space="preserve">«оларға бұрыңғы ұрпақтардың тарихи тәжірибесін меңгертуді үйрету керек,  онсыз қоғамның дамуы болмақ емес. Білімді меңгеру үстінде адамның көзқарасы мен нанымдары  қалыптасады. Тәрбие мен білім беру  бірін-бірі осылай толықтыратын және кеңіте түсетін бір процестің екі қанаты» </w:t>
      </w:r>
      <w:r>
        <w:rPr>
          <w:rFonts w:ascii="Times New Roman" w:hAnsi="Times New Roman"/>
          <w:sz w:val="28"/>
          <w:szCs w:val="28"/>
          <w:lang w:val="kk-KZ"/>
        </w:rPr>
        <w:t xml:space="preserve">деген қорытынды жасайды.  </w:t>
      </w:r>
    </w:p>
    <w:p w:rsidR="008916EE" w:rsidRPr="008916EE" w:rsidRDefault="008916EE" w:rsidP="008916EE">
      <w:pPr>
        <w:pStyle w:val="a5"/>
        <w:spacing w:after="0" w:line="240" w:lineRule="auto"/>
        <w:ind w:left="0" w:firstLine="284"/>
        <w:jc w:val="both"/>
        <w:rPr>
          <w:rFonts w:ascii="Times New Roman" w:hAnsi="Times New Roman"/>
          <w:sz w:val="28"/>
          <w:szCs w:val="28"/>
          <w:lang w:val="kk-KZ"/>
        </w:rPr>
      </w:pPr>
      <w:r w:rsidRPr="00F46649">
        <w:rPr>
          <w:rFonts w:ascii="Times New Roman" w:hAnsi="Times New Roman"/>
          <w:sz w:val="28"/>
          <w:szCs w:val="28"/>
          <w:lang w:val="kk-KZ"/>
        </w:rPr>
        <w:t xml:space="preserve"> </w:t>
      </w:r>
      <w:r w:rsidRPr="00F46649">
        <w:rPr>
          <w:rFonts w:ascii="Times New Roman" w:hAnsi="Times New Roman"/>
          <w:b/>
          <w:i/>
          <w:sz w:val="28"/>
          <w:szCs w:val="28"/>
          <w:lang w:val="kk-KZ"/>
        </w:rPr>
        <w:t xml:space="preserve">«Тәрбие мен </w:t>
      </w:r>
      <w:r>
        <w:rPr>
          <w:rFonts w:ascii="Times New Roman" w:hAnsi="Times New Roman"/>
          <w:b/>
          <w:i/>
          <w:sz w:val="28"/>
          <w:szCs w:val="28"/>
          <w:lang w:val="kk-KZ"/>
        </w:rPr>
        <w:t>оқытуды</w:t>
      </w:r>
      <w:r w:rsidRPr="00F46649">
        <w:rPr>
          <w:rFonts w:ascii="Times New Roman" w:hAnsi="Times New Roman"/>
          <w:b/>
          <w:i/>
          <w:sz w:val="28"/>
          <w:szCs w:val="28"/>
          <w:lang w:val="kk-KZ"/>
        </w:rPr>
        <w:t>ң бірлігі</w:t>
      </w:r>
      <w:r w:rsidRPr="00F46649">
        <w:rPr>
          <w:rFonts w:ascii="Times New Roman" w:hAnsi="Times New Roman"/>
          <w:sz w:val="28"/>
          <w:szCs w:val="28"/>
          <w:lang w:val="kk-KZ"/>
        </w:rPr>
        <w:t xml:space="preserve">»  </w:t>
      </w:r>
      <w:r>
        <w:rPr>
          <w:rFonts w:ascii="Times New Roman" w:hAnsi="Times New Roman"/>
          <w:sz w:val="28"/>
          <w:szCs w:val="28"/>
          <w:lang w:val="kk-KZ"/>
        </w:rPr>
        <w:t>атты</w:t>
      </w:r>
      <w:r w:rsidRPr="00F46649">
        <w:rPr>
          <w:rFonts w:ascii="Times New Roman" w:hAnsi="Times New Roman"/>
          <w:sz w:val="28"/>
          <w:szCs w:val="28"/>
          <w:lang w:val="kk-KZ"/>
        </w:rPr>
        <w:t xml:space="preserve"> еңбек 3 төмендегідей бөлім</w:t>
      </w:r>
      <w:r>
        <w:rPr>
          <w:rFonts w:ascii="Times New Roman" w:hAnsi="Times New Roman"/>
          <w:sz w:val="28"/>
          <w:szCs w:val="28"/>
          <w:lang w:val="kk-KZ"/>
        </w:rPr>
        <w:t>і</w:t>
      </w:r>
      <w:r w:rsidRPr="00F46649">
        <w:rPr>
          <w:rFonts w:ascii="Times New Roman" w:hAnsi="Times New Roman"/>
          <w:sz w:val="28"/>
          <w:szCs w:val="28"/>
          <w:lang w:val="kk-KZ"/>
        </w:rPr>
        <w:t>нен тұрады</w:t>
      </w:r>
      <w:r w:rsidRPr="00951489">
        <w:rPr>
          <w:rFonts w:ascii="Times New Roman" w:hAnsi="Times New Roman"/>
          <w:sz w:val="28"/>
          <w:szCs w:val="28"/>
          <w:lang w:val="kk-KZ"/>
        </w:rPr>
        <w:t xml:space="preserve">:     бірінші бөлімі  «Адамды жан-жақты жетілдіру-тәрбие мен </w:t>
      </w:r>
      <w:r w:rsidRPr="00951489">
        <w:rPr>
          <w:rFonts w:ascii="Times New Roman" w:hAnsi="Times New Roman"/>
          <w:sz w:val="28"/>
          <w:szCs w:val="28"/>
          <w:lang w:val="kk-KZ"/>
        </w:rPr>
        <w:lastRenderedPageBreak/>
        <w:t>оқытудың өзекті міндеті» атты бұл бөлімінде Қ.Бержанов  жаңа адамды  қалыптастыру қоғамның басты міндеттерінің бірі дей келе адамның жеке басына қоғамының тигізетін тәрбиелік ықпалы оның жас кезеңдерімен берік қаруландырып, олардың бойына  қоғамның болашақ белсенді  құрылысшыларына  тән қасиеттерді егіп, тәрбиелейтін орын мектеп деп жазған.</w:t>
      </w:r>
    </w:p>
    <w:p w:rsidR="008916EE" w:rsidRDefault="008916EE" w:rsidP="008916EE">
      <w:pPr>
        <w:pStyle w:val="3"/>
        <w:ind w:hanging="425"/>
        <w:jc w:val="both"/>
        <w:rPr>
          <w:b w:val="0"/>
          <w:i w:val="0"/>
          <w:lang w:val="kk-KZ"/>
        </w:rPr>
      </w:pPr>
      <w:r>
        <w:rPr>
          <w:b w:val="0"/>
          <w:i w:val="0"/>
          <w:lang w:val="kk-KZ"/>
        </w:rPr>
        <w:t xml:space="preserve">    </w:t>
      </w:r>
      <w:r w:rsidRPr="00951489">
        <w:rPr>
          <w:b w:val="0"/>
          <w:i w:val="0"/>
          <w:lang w:val="kk-KZ"/>
        </w:rPr>
        <w:t xml:space="preserve">           </w:t>
      </w:r>
      <w:r>
        <w:rPr>
          <w:b w:val="0"/>
          <w:i w:val="0"/>
          <w:lang w:val="kk-KZ"/>
        </w:rPr>
        <w:t>Жалпы білім беретін мектеп оқыту мен тәрбиенің өмірмен байланысын нәтижелі  іске асыруға, ғылымның  техника мен мәдениеттің қазіргі  кездегі жетістіктерінен артта қалмауға, шәкірттерді оқыту мен тәрбиелеу  сапасын ұдайы  жақсартып отыруға, оларды өмірмен еңбекке әзірлеуге  тиіс. Білім көлемі үздіксіз артып отырған кезеңде осы аса маңызды әлеуметтік-педагогикалық проблеманы  шеше  отырып, оқу-тәрбие процесін ұдайы жетілдіріп отыру, оқушылардың  танымдық тілек-мүддесін  толығынан қанағаттандыру, олардың бейімділіктері мен қабілеттіліктерін дамыту, оларда диалектикалық-материалистік дүние танымды қалыптастыру жасөспірімдерді жан-жақты жетілген етіп тәрбиелеу қажеттігі жазылған.</w:t>
      </w:r>
    </w:p>
    <w:p w:rsidR="008916EE" w:rsidRDefault="008916EE" w:rsidP="008916EE">
      <w:pPr>
        <w:pStyle w:val="3"/>
        <w:jc w:val="both"/>
        <w:rPr>
          <w:b w:val="0"/>
          <w:i w:val="0"/>
          <w:lang w:val="kk-KZ"/>
        </w:rPr>
      </w:pPr>
      <w:r w:rsidRPr="00CA271C">
        <w:rPr>
          <w:b w:val="0"/>
          <w:i w:val="0"/>
        </w:rPr>
        <w:t xml:space="preserve">Бұл еңбектің екінші бөлімі </w:t>
      </w:r>
      <w:r>
        <w:rPr>
          <w:b w:val="0"/>
          <w:i w:val="0"/>
          <w:lang w:val="kk-KZ"/>
        </w:rPr>
        <w:t>«</w:t>
      </w:r>
      <w:r w:rsidRPr="00CA271C">
        <w:rPr>
          <w:b w:val="0"/>
          <w:i w:val="0"/>
        </w:rPr>
        <w:t>Педагогикадағы  тәрбие, білім беру, оқыту  ұғымдары және олардың өзара байланысы</w:t>
      </w:r>
      <w:r>
        <w:rPr>
          <w:b w:val="0"/>
          <w:i w:val="0"/>
          <w:lang w:val="kk-KZ"/>
        </w:rPr>
        <w:t>»</w:t>
      </w:r>
      <w:r>
        <w:rPr>
          <w:b w:val="0"/>
          <w:i w:val="0"/>
        </w:rPr>
        <w:t xml:space="preserve"> деп аталады</w:t>
      </w:r>
      <w:r>
        <w:rPr>
          <w:b w:val="0"/>
          <w:i w:val="0"/>
          <w:lang w:val="kk-KZ"/>
        </w:rPr>
        <w:t>,</w:t>
      </w:r>
      <w:r w:rsidRPr="00CA271C">
        <w:rPr>
          <w:b w:val="0"/>
          <w:i w:val="0"/>
        </w:rPr>
        <w:t xml:space="preserve"> </w:t>
      </w:r>
      <w:r>
        <w:rPr>
          <w:b w:val="0"/>
          <w:i w:val="0"/>
          <w:lang w:val="kk-KZ"/>
        </w:rPr>
        <w:t>б</w:t>
      </w:r>
      <w:r w:rsidRPr="00CA271C">
        <w:rPr>
          <w:b w:val="0"/>
          <w:i w:val="0"/>
        </w:rPr>
        <w:t>ұ</w:t>
      </w:r>
      <w:r>
        <w:rPr>
          <w:b w:val="0"/>
          <w:i w:val="0"/>
          <w:lang w:val="kk-KZ"/>
        </w:rPr>
        <w:t xml:space="preserve">л бөлімде  автор тәрбие, оқыту, білім беру  деген педагогиканың негізгі ұғымдарының анықтамасын береді және бұл ұғымдарының бірімен бірі тығыз байланыста оқу-тәрбие ұдерісінде жүргізілетіндігін көрсетіп, оларды қалай тиімді ұйымдастыруға болатындығын, оларды тиімді қолдану шарттарын анықтап берген. </w:t>
      </w:r>
    </w:p>
    <w:p w:rsidR="008916EE" w:rsidRPr="00CA271C" w:rsidRDefault="008916EE" w:rsidP="008916EE">
      <w:pPr>
        <w:pStyle w:val="3"/>
        <w:jc w:val="both"/>
        <w:rPr>
          <w:b w:val="0"/>
          <w:i w:val="0"/>
          <w:lang w:val="kk-KZ"/>
        </w:rPr>
      </w:pPr>
      <w:r>
        <w:rPr>
          <w:b w:val="0"/>
          <w:i w:val="0"/>
          <w:lang w:val="kk-KZ"/>
        </w:rPr>
        <w:t xml:space="preserve">Жұмыстың үшінші «Оқушыларды революциялық, ерлік және еңбек дәстүріне тәрбиелеудегі пионер, комсомол ұйымдарының ролі» атты бөлімінде Қартбай Бержанов  бұл ұйымдардың жеке тұлғалық қасиеттерді  қалыптастырудағы орны және мектепте жүргізілетін   бұл ұйымдардың атқаратын жұмыстарының оқушыларға ықпалы жайында жазып өтеді.  </w:t>
      </w:r>
    </w:p>
    <w:p w:rsidR="008916EE" w:rsidRPr="00C235C7" w:rsidRDefault="008916EE" w:rsidP="008916EE">
      <w:pPr>
        <w:pStyle w:val="3"/>
        <w:ind w:hanging="425"/>
        <w:jc w:val="both"/>
        <w:rPr>
          <w:b w:val="0"/>
          <w:i w:val="0"/>
          <w:szCs w:val="28"/>
          <w:lang w:val="kk-KZ"/>
        </w:rPr>
      </w:pPr>
      <w:r>
        <w:rPr>
          <w:b w:val="0"/>
          <w:i w:val="0"/>
          <w:lang w:val="kk-KZ"/>
        </w:rPr>
        <w:t xml:space="preserve">   </w:t>
      </w:r>
      <w:r w:rsidRPr="00951489">
        <w:rPr>
          <w:b w:val="0"/>
          <w:i w:val="0"/>
          <w:lang w:val="kk-KZ"/>
        </w:rPr>
        <w:t xml:space="preserve">               </w:t>
      </w:r>
      <w:r w:rsidRPr="00C235C7">
        <w:rPr>
          <w:b w:val="0"/>
          <w:i w:val="0"/>
          <w:szCs w:val="28"/>
          <w:lang w:val="kk-KZ"/>
        </w:rPr>
        <w:t>Аталған еңбектерінің ішінде  ғалымның ұзақ жылдар бойы зерттеп жазған еңбектерінің бірі-«</w:t>
      </w:r>
      <w:r w:rsidRPr="00431653">
        <w:rPr>
          <w:szCs w:val="28"/>
          <w:lang w:val="kk-KZ"/>
        </w:rPr>
        <w:t>Педагогика тарихы» (С</w:t>
      </w:r>
      <w:r w:rsidRPr="00C235C7">
        <w:rPr>
          <w:b w:val="0"/>
          <w:i w:val="0"/>
          <w:szCs w:val="28"/>
          <w:lang w:val="kk-KZ"/>
        </w:rPr>
        <w:t xml:space="preserve">.Мусинмен бірігіп) оқулығы. Бұл оқулық қазақ  тілінде  педагогика тарихынан тұнғыш жарық көрген бағалы еңбек   болып есептеледі. </w:t>
      </w:r>
    </w:p>
    <w:p w:rsidR="008916EE" w:rsidRDefault="008916EE" w:rsidP="008916EE">
      <w:pPr>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Педагогика тарихы –адамзат тарихындағы педагогикалық идеялар мен </w:t>
      </w:r>
      <w:r w:rsidRPr="00951489">
        <w:rPr>
          <w:rFonts w:ascii="Times New Roman" w:hAnsi="Times New Roman"/>
          <w:sz w:val="28"/>
          <w:szCs w:val="28"/>
          <w:lang w:val="kk-KZ"/>
        </w:rPr>
        <w:t xml:space="preserve">                 </w:t>
      </w:r>
      <w:r>
        <w:rPr>
          <w:rFonts w:ascii="Times New Roman" w:hAnsi="Times New Roman"/>
          <w:sz w:val="28"/>
          <w:szCs w:val="28"/>
          <w:lang w:val="kk-KZ"/>
        </w:rPr>
        <w:t>мектептердің қалыптасуын зерттейтін ғылым саласы.</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Педагогикалық оқу орындарында студенттердің болашақ мұғалімдік бағытын анықтауда, әсіресе, олардың осы мамандыққа қызығуы мен ынтасын қалыптастыруда педагогика тарихы пәнінің алатын орны ерекше екенін атап өтеді  ғалым. Педагогика тарихын  оқу барысында  болашақ ұстаздардың педагогикалық ой-өрісі кеңейеді, олар  педагогикалық тұрғыдан ойлануға, оқу мен тәрбие жөніндегі әртүрлі пікірлерді салыстыруға, бағалауға және қажетті жағдайда пайдалануға үйренеді.</w:t>
      </w:r>
    </w:p>
    <w:p w:rsidR="008916EE" w:rsidRDefault="008916EE" w:rsidP="008916E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«Педагогика тарихы» оқулығында педагогикалық ой-пікірлердің негізгі  даму бағыттары туралы түсінік беріледі. Сондай-ақ, тарихи дамудың әртүрлі </w:t>
      </w:r>
      <w:r>
        <w:rPr>
          <w:rFonts w:ascii="Times New Roman" w:hAnsi="Times New Roman"/>
          <w:sz w:val="28"/>
          <w:szCs w:val="28"/>
          <w:lang w:val="kk-KZ"/>
        </w:rPr>
        <w:lastRenderedPageBreak/>
        <w:t>кезеңдеріне сәйкес қоғам мен мектептің өзара қарым-қатынасының сипатын Батыс Еуропа, Ресей және Қазақстандағы тәрбие және білім берудегі жайттар мен салыстырады. Бұл оқулық қазіргі таңда студенттердің, мұғалім және оқытушылардың   арасында  ең құнды еңбектердің бірі  ретінде танымал. Педагогика тарихы арқылы болашақ мұғалімдер педагогика ғылымының  бай қазынасы мен мұраларын меңгереді, әртүрлі тарихи  дәуірлердегі педагогтердің теорияларымен танысады.</w:t>
      </w:r>
    </w:p>
    <w:p w:rsidR="008916EE" w:rsidRDefault="008916EE" w:rsidP="008916EE">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1920 жылдардағы Қазақстан жеріндегі  алғашқы  мектептің киіз үйлерде ашылғаны, алғашқы мұғалімдердің педагогикалық білімі жоқ, қысқа курстарда  оқыған сауаты ғана бар  екеніне тоқталып кетеді. Сол мектептердің бүгінгі  тәрбие мен оқудың бірлігін, оның берік үлгісін жасаған қазақ мектептерінде  дәрежеге көтерілуі ұлт саясатының айғағы екенін мәлім етеді. Кеңес мектебінің алғашқы жылдарындағы  халық ағарту ісін дамыту мен қалыптастыруды Н.Крупская, М.Калинин, А.Луначарский, А.Макаренко, т.б.көрнекті  педагогтердің ықпалының орасан  зор болғанын осы еңбекте ерекше көрсетеді. Педагогика тарихын белгілі бір жүйемен зерттеді. Шетелдер мектебі мен педагогикасының тарихы, алғашқф қоғамдағы тәрбие, тәрбиенің пайда болуы, отбасы тәрбиесі, сондай-ақ кеңес халықтарының мектептері мен педагогикалық ой-пікірлерінің тарихи мәселесін баян етеді. Оқулықта педагогика ғылымының негізін қалаушы  чех  елінің ұлы педагогы Я.А.Коменскийден бастап, әртүрлі  кезеңдердегі педагогика ғылымының дамуына өзіндік үлес қосқан Дж.Локк, Ж.Руссо,И.Песталоцци, А.Дистервег, М.Ломоносов, А.Герцен, К.Ушинский,Л.Толстой, Ы.Алтынсарин, А.Құнанбаев, Ш.Уәлиханов, т.б. көптеген педагогтердің зерттеу еңбектеріне талдау жасайды.</w:t>
      </w:r>
    </w:p>
    <w:p w:rsidR="008916EE" w:rsidRDefault="008916EE" w:rsidP="008916EE">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Оқулықта «Кіріспе», «Алғашқы қоғамдағы тәрбие», «Құлдық қоғамдағы тәрбие мен мектеп», «Феодалдық  қоғамдағы тәрбие, мектеп және педагогикалық ой-пікір», «Қайта өрлеу дәуіріндегі  мектеп және педагогикалық ойлар», сондай-ақ педагогика ғылымының даму тарихына байланысты педагогтердің өмірінен қысқаша мағлұмат беріліп, олардың қызметтері мен педагогикалық көзқарастары  баян етіледі.</w:t>
      </w:r>
    </w:p>
    <w:p w:rsidR="008916EE" w:rsidRPr="00803005" w:rsidRDefault="008916EE" w:rsidP="008916EE">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Көрнекті ғалым-педагог зерттеулерінің басты өзегі педагогиканың білім беру мен оқыту теориясын жетілдіретін саласы-дидактиканы зерттеуі еді. «Педагогика тарихында» ХҮІ-ХҮІІ ғасырлар аралығындағы  дидактиканың негізін қалаушы ұлы славян педагогі Я.Коменскийдің педагогикалық теориясының маңызын мынадай  бөлімдерге  бөліп қарастырады:я.Коменскийдің өмірі мен қызметі; тәрбие мен білім берудің маңызы; мектеп оқуының жүйесі; оқыту теориясы; адамгершілік тәрбиесі, тәртіп. Сол сияқты басқа да ғалымдардың педагогикалық көзқарастарын ашып көрсетеді.</w:t>
      </w:r>
      <w:r w:rsidRPr="009F7CBC">
        <w:rPr>
          <w:rFonts w:ascii="Times New Roman" w:hAnsi="Times New Roman"/>
          <w:sz w:val="28"/>
          <w:szCs w:val="28"/>
          <w:lang w:val="kk-KZ"/>
        </w:rPr>
        <w:t xml:space="preserve"> </w:t>
      </w:r>
      <w:r>
        <w:rPr>
          <w:rFonts w:ascii="Times New Roman" w:hAnsi="Times New Roman"/>
          <w:sz w:val="28"/>
          <w:szCs w:val="28"/>
          <w:lang w:val="kk-KZ"/>
        </w:rPr>
        <w:t>Сондай-ақ</w:t>
      </w:r>
      <w:r w:rsidRPr="003B3F49">
        <w:rPr>
          <w:rFonts w:ascii="Times New Roman" w:hAnsi="Times New Roman"/>
          <w:sz w:val="28"/>
          <w:szCs w:val="28"/>
          <w:lang w:val="kk-KZ"/>
        </w:rPr>
        <w:t xml:space="preserve"> </w:t>
      </w:r>
      <w:r>
        <w:rPr>
          <w:rFonts w:ascii="Times New Roman" w:hAnsi="Times New Roman"/>
          <w:sz w:val="28"/>
          <w:szCs w:val="28"/>
          <w:lang w:val="kk-KZ"/>
        </w:rPr>
        <w:t>ғ</w:t>
      </w:r>
      <w:r w:rsidRPr="003B3F49">
        <w:rPr>
          <w:rFonts w:ascii="Times New Roman" w:hAnsi="Times New Roman"/>
          <w:sz w:val="28"/>
          <w:szCs w:val="28"/>
          <w:lang w:val="kk-KZ"/>
        </w:rPr>
        <w:t>алымның ұзақ жылдар бойы зерттеулері нәтижесінде жазылған бағалы еңбектерінің бірі</w:t>
      </w:r>
      <w:r>
        <w:rPr>
          <w:rFonts w:ascii="Times New Roman" w:hAnsi="Times New Roman"/>
          <w:sz w:val="28"/>
          <w:szCs w:val="28"/>
          <w:lang w:val="kk-KZ"/>
        </w:rPr>
        <w:t xml:space="preserve"> болып саналатын </w:t>
      </w:r>
      <w:r w:rsidRPr="003B3F49">
        <w:rPr>
          <w:rFonts w:ascii="Times New Roman" w:hAnsi="Times New Roman"/>
          <w:sz w:val="28"/>
          <w:szCs w:val="28"/>
          <w:lang w:val="kk-KZ"/>
        </w:rPr>
        <w:t>«Педагогика тарихы» оқулығы. Бұл жоғары оқу орындары оқытушыларының мектеп мұғалімдерінің, студенттердің қолтума кітабына айналды.</w:t>
      </w:r>
    </w:p>
    <w:p w:rsidR="008916EE" w:rsidRPr="008916EE" w:rsidRDefault="008916EE" w:rsidP="008916EE">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lastRenderedPageBreak/>
        <w:t xml:space="preserve">Ғалым-педагог Бержанов Қартбай Бекенұлының Қазақстан педагогика ғылымына  қосқан үлесі орасан зор. Өйткені, ол қазақ педагогика ғылымының тарихында өшпес із қалдырды. Сондықтан оның педагогика ғылымының өзекті мәселелеріне арнап жазған еңбектері кейінгі ұрпаққа ұмытылмас мұра болып қала бермек.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 xml:space="preserve">Қай кезде де тәрбие мақсатын жүзеге асыратын орта және жоғары мектеп болып табылады. Оларда </w:t>
      </w:r>
      <w:r>
        <w:rPr>
          <w:rFonts w:ascii="Times New Roman" w:hAnsi="Times New Roman"/>
          <w:sz w:val="28"/>
          <w:szCs w:val="28"/>
          <w:lang w:val="kk-KZ"/>
        </w:rPr>
        <w:t>жастардың басым көпшілігі оқып ө</w:t>
      </w:r>
      <w:r w:rsidRPr="00EE0771">
        <w:rPr>
          <w:rFonts w:ascii="Times New Roman" w:hAnsi="Times New Roman"/>
          <w:sz w:val="28"/>
          <w:szCs w:val="28"/>
          <w:lang w:val="kk-KZ"/>
        </w:rPr>
        <w:t>мірге жолдама алады.</w:t>
      </w:r>
      <w:r>
        <w:rPr>
          <w:rFonts w:ascii="Times New Roman" w:hAnsi="Times New Roman"/>
          <w:sz w:val="28"/>
          <w:szCs w:val="28"/>
          <w:lang w:val="kk-KZ"/>
        </w:rPr>
        <w:t xml:space="preserve"> </w:t>
      </w:r>
      <w:r w:rsidRPr="00EE0771">
        <w:rPr>
          <w:rFonts w:ascii="Times New Roman" w:hAnsi="Times New Roman"/>
          <w:sz w:val="28"/>
          <w:szCs w:val="28"/>
          <w:lang w:val="kk-KZ"/>
        </w:rPr>
        <w:t>«Қазақстан Республикасының жалпы білім беретін мектептері тұжырымдамасында»</w:t>
      </w:r>
      <w:r>
        <w:rPr>
          <w:rFonts w:ascii="Times New Roman" w:hAnsi="Times New Roman"/>
          <w:sz w:val="28"/>
          <w:szCs w:val="28"/>
          <w:lang w:val="kk-KZ"/>
        </w:rPr>
        <w:t xml:space="preserve"> </w:t>
      </w: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«Жалпы білім беретін мектепмің мақсаты- жас ұрпақты ұлттық игіліктер мен мәдени мұрасының сабақтастығын сақтай отырып оқыту,</w:t>
      </w:r>
      <w:r>
        <w:rPr>
          <w:rFonts w:ascii="Times New Roman" w:hAnsi="Times New Roman"/>
          <w:sz w:val="28"/>
          <w:szCs w:val="28"/>
          <w:lang w:val="kk-KZ"/>
        </w:rPr>
        <w:t xml:space="preserve"> </w:t>
      </w:r>
      <w:r w:rsidRPr="00EE0771">
        <w:rPr>
          <w:rFonts w:ascii="Times New Roman" w:hAnsi="Times New Roman"/>
          <w:sz w:val="28"/>
          <w:szCs w:val="28"/>
          <w:lang w:val="kk-KZ"/>
        </w:rPr>
        <w:t xml:space="preserve">тәрбиелеу және шәкіртті жеке тұлға деп </w:t>
      </w:r>
      <w:r>
        <w:rPr>
          <w:rFonts w:ascii="Times New Roman" w:hAnsi="Times New Roman"/>
          <w:sz w:val="28"/>
          <w:szCs w:val="28"/>
          <w:lang w:val="kk-KZ"/>
        </w:rPr>
        <w:t>санап</w:t>
      </w: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оның жан-жақты дамуына мүмкіншілік жасау» деп атап көрсетеді. Сонымен, оқу орындарының мақсаты</w:t>
      </w:r>
      <w:r>
        <w:rPr>
          <w:rFonts w:ascii="Times New Roman" w:hAnsi="Times New Roman"/>
          <w:sz w:val="28"/>
          <w:szCs w:val="28"/>
          <w:lang w:val="kk-KZ"/>
        </w:rPr>
        <w:t xml:space="preserve"> </w:t>
      </w:r>
      <w:r w:rsidRPr="00EE0771">
        <w:rPr>
          <w:rFonts w:ascii="Times New Roman" w:hAnsi="Times New Roman"/>
          <w:sz w:val="28"/>
          <w:szCs w:val="28"/>
          <w:lang w:val="kk-KZ"/>
        </w:rPr>
        <w:t>- жастарды жан-жақты, жарасымды етіп дамыту, о</w:t>
      </w:r>
      <w:r>
        <w:rPr>
          <w:rFonts w:ascii="Times New Roman" w:hAnsi="Times New Roman"/>
          <w:sz w:val="28"/>
          <w:szCs w:val="28"/>
          <w:lang w:val="kk-KZ"/>
        </w:rPr>
        <w:t>лардың жоғары адамгершілік пози</w:t>
      </w:r>
      <w:r w:rsidRPr="00EE0771">
        <w:rPr>
          <w:rFonts w:ascii="Times New Roman" w:hAnsi="Times New Roman"/>
          <w:sz w:val="28"/>
          <w:szCs w:val="28"/>
          <w:lang w:val="kk-KZ"/>
        </w:rPr>
        <w:t>цияларын қалыптастыру, өмірге, еңбекке әзірлеу.</w:t>
      </w:r>
      <w:r>
        <w:rPr>
          <w:rFonts w:ascii="Times New Roman" w:hAnsi="Times New Roman"/>
          <w:sz w:val="28"/>
          <w:szCs w:val="28"/>
          <w:lang w:val="kk-KZ"/>
        </w:rPr>
        <w:t xml:space="preserve"> </w:t>
      </w:r>
      <w:r w:rsidRPr="00EE0771">
        <w:rPr>
          <w:rFonts w:ascii="Times New Roman" w:hAnsi="Times New Roman"/>
          <w:sz w:val="28"/>
          <w:szCs w:val="28"/>
          <w:lang w:val="kk-KZ"/>
        </w:rPr>
        <w:t>Бұл мақсаттар мынадай комплекстік міндеттерді талап  етеді; дүниетанымы кең, ой-өрісі жоғары, жан-жақты дамыған адамның негізін қалыптастыру; еңбек, таным, қоғам, отбасы, уақытты пайдалана білу</w:t>
      </w:r>
      <w:r>
        <w:rPr>
          <w:rFonts w:ascii="Times New Roman" w:hAnsi="Times New Roman"/>
          <w:sz w:val="28"/>
          <w:szCs w:val="28"/>
          <w:lang w:val="kk-KZ"/>
        </w:rPr>
        <w:t xml:space="preserve"> </w:t>
      </w: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секілді әлеуметтік функцияларды дұрыс қабылдап пайдалана білуге әзірлеу, кәсіп таңдау, өз тағдырын өзі шешуге мүмкіншілік жасау, жастардың өзін-өзі тәрбиелеуіне өз бетімен білім алуына мүмкіндік жасау.</w:t>
      </w:r>
      <w:r>
        <w:rPr>
          <w:rFonts w:ascii="Times New Roman" w:hAnsi="Times New Roman"/>
          <w:sz w:val="28"/>
          <w:szCs w:val="28"/>
          <w:lang w:val="kk-KZ"/>
        </w:rPr>
        <w:t>Қазіргі т</w:t>
      </w:r>
      <w:r w:rsidRPr="00EE0771">
        <w:rPr>
          <w:rFonts w:ascii="Times New Roman" w:hAnsi="Times New Roman"/>
          <w:sz w:val="28"/>
          <w:szCs w:val="28"/>
          <w:lang w:val="kk-KZ"/>
        </w:rPr>
        <w:t>әрбиенің нақты мақсаты</w:t>
      </w:r>
      <w:r>
        <w:rPr>
          <w:rFonts w:ascii="Times New Roman" w:hAnsi="Times New Roman"/>
          <w:sz w:val="28"/>
          <w:szCs w:val="28"/>
          <w:lang w:val="kk-KZ"/>
        </w:rPr>
        <w:t xml:space="preserve"> </w:t>
      </w: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өз мүддесі мен қоғ</w:t>
      </w:r>
      <w:r>
        <w:rPr>
          <w:rFonts w:ascii="Times New Roman" w:hAnsi="Times New Roman"/>
          <w:sz w:val="28"/>
          <w:szCs w:val="28"/>
          <w:lang w:val="kk-KZ"/>
        </w:rPr>
        <w:t>ам мүддесін ұштастыра білетін, з</w:t>
      </w:r>
      <w:r w:rsidRPr="00EE0771">
        <w:rPr>
          <w:rFonts w:ascii="Times New Roman" w:hAnsi="Times New Roman"/>
          <w:sz w:val="28"/>
          <w:szCs w:val="28"/>
          <w:lang w:val="kk-KZ"/>
        </w:rPr>
        <w:t xml:space="preserve">иялы, адамгершілігі мол, денсаулығы мықты жастарды тәрбиелеу; </w:t>
      </w:r>
    </w:p>
    <w:p w:rsidR="008916EE" w:rsidRDefault="008916EE" w:rsidP="008916E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EE0771">
        <w:rPr>
          <w:rFonts w:ascii="Times New Roman" w:hAnsi="Times New Roman"/>
          <w:sz w:val="28"/>
          <w:szCs w:val="28"/>
          <w:lang w:val="kk-KZ"/>
        </w:rPr>
        <w:t>оқушы санасына туған халқына деген құрмет пен мақтаныш сезімін ұялатын ұлттық  рухты сініру, тіл мен әдебіетті, тарихы мен өнерін қас</w:t>
      </w:r>
      <w:r>
        <w:rPr>
          <w:rFonts w:ascii="Times New Roman" w:hAnsi="Times New Roman"/>
          <w:sz w:val="28"/>
          <w:szCs w:val="28"/>
          <w:lang w:val="kk-KZ"/>
        </w:rPr>
        <w:t>терлеп, салт-дәстүрлерін менгеру</w:t>
      </w:r>
      <w:r w:rsidRPr="00EE0771">
        <w:rPr>
          <w:rFonts w:ascii="Times New Roman" w:hAnsi="Times New Roman"/>
          <w:sz w:val="28"/>
          <w:szCs w:val="28"/>
          <w:lang w:val="kk-KZ"/>
        </w:rPr>
        <w:t xml:space="preserve">;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 xml:space="preserve">-оқушыларды интернационалистик рухта, өзге халықтардың мәдениетін, дәстүрі мен тілін  құрметтеуге баулу;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 xml:space="preserve"> -</w:t>
      </w:r>
      <w:r>
        <w:rPr>
          <w:rFonts w:ascii="Times New Roman" w:hAnsi="Times New Roman"/>
          <w:sz w:val="28"/>
          <w:szCs w:val="28"/>
          <w:lang w:val="kk-KZ"/>
        </w:rPr>
        <w:t xml:space="preserve"> </w:t>
      </w:r>
      <w:r w:rsidRPr="00EE0771">
        <w:rPr>
          <w:rFonts w:ascii="Times New Roman" w:hAnsi="Times New Roman"/>
          <w:sz w:val="28"/>
          <w:szCs w:val="28"/>
          <w:lang w:val="kk-KZ"/>
        </w:rPr>
        <w:t>әрбір оқушының бойына оқып үйренсем деген іздемпаздылық қасиет дарыту, оларға өз білімін толықтыру, тереңдету тәсілдерін үйрету, білуге құштарлығын ояту</w:t>
      </w:r>
      <w:r>
        <w:rPr>
          <w:rFonts w:ascii="Times New Roman" w:hAnsi="Times New Roman"/>
          <w:sz w:val="28"/>
          <w:szCs w:val="28"/>
          <w:lang w:val="kk-KZ"/>
        </w:rPr>
        <w:t>;</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 xml:space="preserve"> -</w:t>
      </w:r>
      <w:r>
        <w:rPr>
          <w:rFonts w:ascii="Times New Roman" w:hAnsi="Times New Roman"/>
          <w:sz w:val="28"/>
          <w:szCs w:val="28"/>
          <w:lang w:val="kk-KZ"/>
        </w:rPr>
        <w:t xml:space="preserve"> </w:t>
      </w:r>
      <w:r w:rsidRPr="00EE0771">
        <w:rPr>
          <w:rFonts w:ascii="Times New Roman" w:hAnsi="Times New Roman"/>
          <w:sz w:val="28"/>
          <w:szCs w:val="28"/>
          <w:lang w:val="kk-KZ"/>
        </w:rPr>
        <w:t xml:space="preserve">адам, табиғат, қоғам туралы ең қжетті білімдерін қаруландыру, политикалық білім берудің қолданбалы бағытын күшейту;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 xml:space="preserve">оқушыларды өздерінің әлеуметтік сұрныстарына сай етіп оқыту, саралап, даралап оқытуды кеңінен пайдалану, қаруларына қарай алғашқы кәсіптік және бастапқы арнаулы даярлықтан өткізу;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бүгінгі күннің талаптарына с</w:t>
      </w:r>
      <w:r>
        <w:rPr>
          <w:rFonts w:ascii="Times New Roman" w:hAnsi="Times New Roman"/>
          <w:sz w:val="28"/>
          <w:szCs w:val="28"/>
          <w:lang w:val="kk-KZ"/>
        </w:rPr>
        <w:t>а</w:t>
      </w:r>
      <w:r w:rsidRPr="00EE0771">
        <w:rPr>
          <w:rFonts w:ascii="Times New Roman" w:hAnsi="Times New Roman"/>
          <w:sz w:val="28"/>
          <w:szCs w:val="28"/>
          <w:lang w:val="kk-KZ"/>
        </w:rPr>
        <w:t>й нарықтық экономикалық элементтерін меңгерту, таланты мен қ</w:t>
      </w:r>
      <w:r>
        <w:rPr>
          <w:rFonts w:ascii="Times New Roman" w:hAnsi="Times New Roman"/>
          <w:sz w:val="28"/>
          <w:szCs w:val="28"/>
          <w:lang w:val="kk-KZ"/>
        </w:rPr>
        <w:t>а</w:t>
      </w:r>
      <w:r w:rsidRPr="00EE0771">
        <w:rPr>
          <w:rFonts w:ascii="Times New Roman" w:hAnsi="Times New Roman"/>
          <w:sz w:val="28"/>
          <w:szCs w:val="28"/>
          <w:lang w:val="kk-KZ"/>
        </w:rPr>
        <w:t xml:space="preserve">білетін жетілдіру, ой-санасы мен еркін ұштап, өз мүмкіндігін барынша аша түсуге жәрдемдесу; </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жаңа экономикалық қатынастар, әлеуметтік сұраныс жас ұрпақты өмірге еркін арал</w:t>
      </w:r>
      <w:r>
        <w:rPr>
          <w:rFonts w:ascii="Times New Roman" w:hAnsi="Times New Roman"/>
          <w:sz w:val="28"/>
          <w:szCs w:val="28"/>
          <w:lang w:val="kk-KZ"/>
        </w:rPr>
        <w:t>а</w:t>
      </w:r>
      <w:r w:rsidRPr="00EE0771">
        <w:rPr>
          <w:rFonts w:ascii="Times New Roman" w:hAnsi="Times New Roman"/>
          <w:sz w:val="28"/>
          <w:szCs w:val="28"/>
          <w:lang w:val="kk-KZ"/>
        </w:rPr>
        <w:t xml:space="preserve">стыру </w:t>
      </w:r>
      <w:r>
        <w:rPr>
          <w:rFonts w:ascii="Times New Roman" w:hAnsi="Times New Roman"/>
          <w:sz w:val="28"/>
          <w:szCs w:val="28"/>
          <w:lang w:val="kk-KZ"/>
        </w:rPr>
        <w:t>ү</w:t>
      </w:r>
      <w:r w:rsidRPr="00EE0771">
        <w:rPr>
          <w:rFonts w:ascii="Times New Roman" w:hAnsi="Times New Roman"/>
          <w:sz w:val="28"/>
          <w:szCs w:val="28"/>
          <w:lang w:val="kk-KZ"/>
        </w:rPr>
        <w:t xml:space="preserve">шін, оларға ұлттық, бүкіл </w:t>
      </w:r>
      <w:r>
        <w:rPr>
          <w:rFonts w:ascii="Times New Roman" w:hAnsi="Times New Roman"/>
          <w:sz w:val="28"/>
          <w:szCs w:val="28"/>
          <w:lang w:val="kk-KZ"/>
        </w:rPr>
        <w:t>а</w:t>
      </w:r>
      <w:r w:rsidRPr="00EE0771">
        <w:rPr>
          <w:rFonts w:ascii="Times New Roman" w:hAnsi="Times New Roman"/>
          <w:sz w:val="28"/>
          <w:szCs w:val="28"/>
          <w:lang w:val="kk-KZ"/>
        </w:rPr>
        <w:t>дамзаттық рухани байлығымен тныстыру.</w:t>
      </w:r>
      <w:r>
        <w:rPr>
          <w:rFonts w:ascii="Times New Roman" w:hAnsi="Times New Roman"/>
          <w:sz w:val="28"/>
          <w:szCs w:val="28"/>
          <w:lang w:val="kk-KZ"/>
        </w:rPr>
        <w:t xml:space="preserve"> </w:t>
      </w:r>
    </w:p>
    <w:p w:rsidR="008916EE" w:rsidRPr="00452C79" w:rsidRDefault="008916EE" w:rsidP="008916EE">
      <w:pPr>
        <w:spacing w:after="0" w:line="240" w:lineRule="auto"/>
        <w:ind w:firstLine="708"/>
        <w:jc w:val="both"/>
        <w:rPr>
          <w:rFonts w:ascii="Times New Roman" w:hAnsi="Times New Roman"/>
          <w:sz w:val="28"/>
          <w:szCs w:val="28"/>
          <w:lang w:val="kk-KZ"/>
        </w:rPr>
      </w:pPr>
      <w:r w:rsidRPr="00452C79">
        <w:rPr>
          <w:rFonts w:ascii="Times New Roman" w:hAnsi="Times New Roman"/>
          <w:sz w:val="28"/>
          <w:szCs w:val="28"/>
          <w:lang w:val="kk-KZ"/>
        </w:rPr>
        <w:t>Ұлттық мәдениет пен салт-дәстүрлері жанартуға ұйытқы болатындай етіп тәрбиелеу:</w:t>
      </w:r>
    </w:p>
    <w:p w:rsidR="008916EE" w:rsidRDefault="008916EE" w:rsidP="008916EE">
      <w:pPr>
        <w:spacing w:after="0" w:line="240" w:lineRule="auto"/>
        <w:ind w:firstLine="708"/>
        <w:jc w:val="both"/>
        <w:rPr>
          <w:rFonts w:ascii="Times New Roman" w:hAnsi="Times New Roman"/>
          <w:sz w:val="28"/>
          <w:szCs w:val="28"/>
          <w:lang w:val="kk-KZ"/>
        </w:rPr>
      </w:pPr>
      <w:r w:rsidRPr="00EE0771">
        <w:rPr>
          <w:rFonts w:ascii="Times New Roman" w:hAnsi="Times New Roman"/>
          <w:sz w:val="28"/>
          <w:szCs w:val="28"/>
          <w:lang w:val="kk-KZ"/>
        </w:rPr>
        <w:lastRenderedPageBreak/>
        <w:t>-</w:t>
      </w:r>
      <w:r>
        <w:rPr>
          <w:rFonts w:ascii="Times New Roman" w:hAnsi="Times New Roman"/>
          <w:sz w:val="28"/>
          <w:szCs w:val="28"/>
          <w:lang w:val="kk-KZ"/>
        </w:rPr>
        <w:t xml:space="preserve"> </w:t>
      </w:r>
      <w:r w:rsidRPr="00EE0771">
        <w:rPr>
          <w:rFonts w:ascii="Times New Roman" w:hAnsi="Times New Roman"/>
          <w:sz w:val="28"/>
          <w:szCs w:val="28"/>
          <w:lang w:val="kk-KZ"/>
        </w:rPr>
        <w:t>өмірде кездесетін өзгерістерге лайықты іс-әрекет жасауға дайындау, -бұқ</w:t>
      </w:r>
      <w:r>
        <w:rPr>
          <w:rFonts w:ascii="Times New Roman" w:hAnsi="Times New Roman"/>
          <w:sz w:val="28"/>
          <w:szCs w:val="28"/>
          <w:lang w:val="kk-KZ"/>
        </w:rPr>
        <w:t>а</w:t>
      </w:r>
      <w:r w:rsidRPr="00EE0771">
        <w:rPr>
          <w:rFonts w:ascii="Times New Roman" w:hAnsi="Times New Roman"/>
          <w:sz w:val="28"/>
          <w:szCs w:val="28"/>
          <w:lang w:val="kk-KZ"/>
        </w:rPr>
        <w:t>ралық ақпарат мәліметтерін, шығ</w:t>
      </w:r>
      <w:r>
        <w:rPr>
          <w:rFonts w:ascii="Times New Roman" w:hAnsi="Times New Roman"/>
          <w:sz w:val="28"/>
          <w:szCs w:val="28"/>
          <w:lang w:val="kk-KZ"/>
        </w:rPr>
        <w:t>а</w:t>
      </w:r>
      <w:r w:rsidRPr="00EE0771">
        <w:rPr>
          <w:rFonts w:ascii="Times New Roman" w:hAnsi="Times New Roman"/>
          <w:sz w:val="28"/>
          <w:szCs w:val="28"/>
          <w:lang w:val="kk-KZ"/>
        </w:rPr>
        <w:t>рмшылық од</w:t>
      </w:r>
      <w:r>
        <w:rPr>
          <w:rFonts w:ascii="Times New Roman" w:hAnsi="Times New Roman"/>
          <w:sz w:val="28"/>
          <w:szCs w:val="28"/>
          <w:lang w:val="kk-KZ"/>
        </w:rPr>
        <w:t>а</w:t>
      </w:r>
      <w:r w:rsidRPr="00EE0771">
        <w:rPr>
          <w:rFonts w:ascii="Times New Roman" w:hAnsi="Times New Roman"/>
          <w:sz w:val="28"/>
          <w:szCs w:val="28"/>
          <w:lang w:val="kk-KZ"/>
        </w:rPr>
        <w:t>қтардың, көркем өнер ұжымд</w:t>
      </w:r>
      <w:r>
        <w:rPr>
          <w:rFonts w:ascii="Times New Roman" w:hAnsi="Times New Roman"/>
          <w:sz w:val="28"/>
          <w:szCs w:val="28"/>
          <w:lang w:val="kk-KZ"/>
        </w:rPr>
        <w:t>а</w:t>
      </w:r>
      <w:r w:rsidRPr="00EE0771">
        <w:rPr>
          <w:rFonts w:ascii="Times New Roman" w:hAnsi="Times New Roman"/>
          <w:sz w:val="28"/>
          <w:szCs w:val="28"/>
          <w:lang w:val="kk-KZ"/>
        </w:rPr>
        <w:t>рының жұмыс нәтижелерін тәрбие жұмысына тиімді пайдал</w:t>
      </w:r>
      <w:r>
        <w:rPr>
          <w:rFonts w:ascii="Times New Roman" w:hAnsi="Times New Roman"/>
          <w:sz w:val="28"/>
          <w:szCs w:val="28"/>
          <w:lang w:val="kk-KZ"/>
        </w:rPr>
        <w:t>а</w:t>
      </w:r>
      <w:r w:rsidRPr="00EE0771">
        <w:rPr>
          <w:rFonts w:ascii="Times New Roman" w:hAnsi="Times New Roman"/>
          <w:sz w:val="28"/>
          <w:szCs w:val="28"/>
          <w:lang w:val="kk-KZ"/>
        </w:rPr>
        <w:t xml:space="preserve">ну. </w:t>
      </w:r>
    </w:p>
    <w:p w:rsidR="008916EE" w:rsidRPr="00785521" w:rsidRDefault="008916EE" w:rsidP="002438FB">
      <w:pPr>
        <w:spacing w:after="0" w:line="240" w:lineRule="auto"/>
        <w:ind w:firstLine="708"/>
        <w:jc w:val="both"/>
        <w:rPr>
          <w:rFonts w:ascii="Times New Roman" w:hAnsi="Times New Roman"/>
          <w:noProof/>
          <w:spacing w:val="-8"/>
          <w:sz w:val="28"/>
          <w:szCs w:val="28"/>
          <w:lang w:val="kk-KZ"/>
        </w:rPr>
      </w:pP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ата-аналармен байланысты жаңа сатыға көтеру, ол үшін педгогикалық озық дәстүрлерді тәрбие мақса</w:t>
      </w:r>
      <w:r>
        <w:rPr>
          <w:rFonts w:ascii="Times New Roman" w:hAnsi="Times New Roman"/>
          <w:sz w:val="28"/>
          <w:szCs w:val="28"/>
          <w:lang w:val="kk-KZ"/>
        </w:rPr>
        <w:t>т</w:t>
      </w:r>
      <w:r w:rsidRPr="00EE0771">
        <w:rPr>
          <w:rFonts w:ascii="Times New Roman" w:hAnsi="Times New Roman"/>
          <w:sz w:val="28"/>
          <w:szCs w:val="28"/>
          <w:lang w:val="kk-KZ"/>
        </w:rPr>
        <w:t xml:space="preserve">тарына орынды пайдалана білу. Тәрбие жеке басты мақсатқа сәйкес </w:t>
      </w:r>
      <w:r>
        <w:rPr>
          <w:rFonts w:ascii="Times New Roman" w:hAnsi="Times New Roman"/>
          <w:sz w:val="28"/>
          <w:szCs w:val="28"/>
          <w:lang w:val="kk-KZ"/>
        </w:rPr>
        <w:t>қа</w:t>
      </w:r>
      <w:r w:rsidRPr="00EE0771">
        <w:rPr>
          <w:rFonts w:ascii="Times New Roman" w:hAnsi="Times New Roman"/>
          <w:sz w:val="28"/>
          <w:szCs w:val="28"/>
          <w:lang w:val="kk-KZ"/>
        </w:rPr>
        <w:t>лыптастыру процесі. Мақсат дегеніміз</w:t>
      </w:r>
      <w:r>
        <w:rPr>
          <w:rFonts w:ascii="Times New Roman" w:hAnsi="Times New Roman"/>
          <w:sz w:val="28"/>
          <w:szCs w:val="28"/>
          <w:lang w:val="kk-KZ"/>
        </w:rPr>
        <w:t xml:space="preserve"> </w:t>
      </w:r>
      <w:r w:rsidRPr="00EE0771">
        <w:rPr>
          <w:rFonts w:ascii="Times New Roman" w:hAnsi="Times New Roman"/>
          <w:sz w:val="28"/>
          <w:szCs w:val="28"/>
          <w:lang w:val="kk-KZ"/>
        </w:rPr>
        <w:t>-</w:t>
      </w:r>
      <w:r>
        <w:rPr>
          <w:rFonts w:ascii="Times New Roman" w:hAnsi="Times New Roman"/>
          <w:sz w:val="28"/>
          <w:szCs w:val="28"/>
          <w:lang w:val="kk-KZ"/>
        </w:rPr>
        <w:t xml:space="preserve"> </w:t>
      </w:r>
      <w:r w:rsidRPr="00EE0771">
        <w:rPr>
          <w:rFonts w:ascii="Times New Roman" w:hAnsi="Times New Roman"/>
          <w:sz w:val="28"/>
          <w:szCs w:val="28"/>
          <w:lang w:val="kk-KZ"/>
        </w:rPr>
        <w:t xml:space="preserve">бірдемеге ұмтылу, бір нәрсені іске </w:t>
      </w:r>
      <w:r>
        <w:rPr>
          <w:rFonts w:ascii="Times New Roman" w:hAnsi="Times New Roman"/>
          <w:sz w:val="28"/>
          <w:szCs w:val="28"/>
          <w:lang w:val="kk-KZ"/>
        </w:rPr>
        <w:t>а</w:t>
      </w:r>
      <w:r w:rsidRPr="00EE0771">
        <w:rPr>
          <w:rFonts w:ascii="Times New Roman" w:hAnsi="Times New Roman"/>
          <w:sz w:val="28"/>
          <w:szCs w:val="28"/>
          <w:lang w:val="kk-KZ"/>
        </w:rPr>
        <w:t>сыру. Бұл тұрғыдан алғанда тәрбие м</w:t>
      </w:r>
      <w:r>
        <w:rPr>
          <w:rFonts w:ascii="Times New Roman" w:hAnsi="Times New Roman"/>
          <w:sz w:val="28"/>
          <w:szCs w:val="28"/>
          <w:lang w:val="kk-KZ"/>
        </w:rPr>
        <w:t>а</w:t>
      </w:r>
      <w:r w:rsidRPr="00EE0771">
        <w:rPr>
          <w:rFonts w:ascii="Times New Roman" w:hAnsi="Times New Roman"/>
          <w:sz w:val="28"/>
          <w:szCs w:val="28"/>
          <w:lang w:val="kk-KZ"/>
        </w:rPr>
        <w:t>қс</w:t>
      </w:r>
      <w:r>
        <w:rPr>
          <w:rFonts w:ascii="Times New Roman" w:hAnsi="Times New Roman"/>
          <w:sz w:val="28"/>
          <w:szCs w:val="28"/>
          <w:lang w:val="kk-KZ"/>
        </w:rPr>
        <w:t>а</w:t>
      </w:r>
      <w:r w:rsidRPr="00EE0771">
        <w:rPr>
          <w:rFonts w:ascii="Times New Roman" w:hAnsi="Times New Roman"/>
          <w:sz w:val="28"/>
          <w:szCs w:val="28"/>
          <w:lang w:val="kk-KZ"/>
        </w:rPr>
        <w:t xml:space="preserve">ты деп алдын ала ойластырған жастарды өмірге әзірлеу, барысында жүргізілетін тәрбие жұмыстарының нәтижесінде олардың жеке басының дамуын қамтамасыз ету. </w:t>
      </w:r>
    </w:p>
    <w:p w:rsidR="008916EE" w:rsidRDefault="008916EE" w:rsidP="002438FB">
      <w:pPr>
        <w:shd w:val="clear" w:color="auto" w:fill="FFFFFF"/>
        <w:spacing w:after="0" w:line="240" w:lineRule="auto"/>
        <w:ind w:firstLine="360"/>
        <w:jc w:val="both"/>
        <w:rPr>
          <w:rFonts w:ascii="Times New Roman" w:hAnsi="Times New Roman"/>
          <w:noProof/>
          <w:sz w:val="28"/>
          <w:szCs w:val="28"/>
          <w:lang w:val="kk-KZ"/>
        </w:rPr>
      </w:pPr>
      <w:r w:rsidRPr="00785521">
        <w:rPr>
          <w:rFonts w:ascii="Times New Roman" w:hAnsi="Times New Roman"/>
          <w:b/>
          <w:noProof/>
          <w:sz w:val="28"/>
          <w:szCs w:val="28"/>
          <w:lang w:val="kk-KZ"/>
        </w:rPr>
        <w:t xml:space="preserve">    </w:t>
      </w:r>
      <w:r>
        <w:rPr>
          <w:rFonts w:ascii="Times New Roman" w:hAnsi="Times New Roman"/>
          <w:noProof/>
          <w:sz w:val="28"/>
          <w:szCs w:val="28"/>
          <w:lang w:val="kk-KZ"/>
        </w:rPr>
        <w:t>Жалпы жоғарыда келтіріліп отырған мәселе бойынша бүгінде оқу-тәрбие ұдерісінде қолдануға болатын көптеген идеяларды біз қарастырып отырған ғалым-педагог Қартбай Бержановтың еңбектерінен кездестіруге болады және оны қазіргі  қойылып отырған педагогика, этнопедагогика ғылымдарының  негізі міндеттерін шешуде  қолдану тиімді деп айтқымыз келеді. Себебі Қартбай Бержановтың  ғылыми еңбектерінде педагогикалық заңдылықтарды принциптерді қарастырып оларды тиімді және нәтижелі қолдану ұйымдастыру жолдарын жазғандығын кездестіреміз. Мысалы «Тәрбие мен оқытудың бірлігі» атты еңбегінде Қ.Бержанов деп жазды</w:t>
      </w:r>
      <w:r w:rsidRPr="00FF60E7">
        <w:rPr>
          <w:rFonts w:ascii="Times New Roman" w:hAnsi="Times New Roman"/>
          <w:i/>
          <w:noProof/>
          <w:sz w:val="28"/>
          <w:szCs w:val="28"/>
          <w:lang w:val="kk-KZ"/>
        </w:rPr>
        <w:t>: «Жалпы білім беретін мектеп оқыту мен тәрбиенің өмірмен байланысын нәтижелі іске асыруға, ғылымның, техника мен мәдениеттің қазіргі кездегі жетістіктерінен артта қалмауға, шәкірттерді оқыту мен тәрбиелеу сапасын ұдайы жақсартып отыруға, оларды өмір мен еңбекке әзірлеуге тиіс. Білім көлемі үздіксіз артып отырған кезеңде осы аса маңызды әлеуметтік- педагогикалық проблеманы шеше отырып, оқу-тәрбие процесін ұдайы жетілдіріп отыру, оқушылардың танымдық тілек –мүддесін толығынан қанағаттандыру, олардың бейімділіктері мен қабілеттерін дамыту, оларда диалектикалық-материалистік дүниетанымды қалыптастыру»[</w:t>
      </w:r>
      <w:r>
        <w:rPr>
          <w:rFonts w:ascii="Times New Roman" w:hAnsi="Times New Roman"/>
          <w:noProof/>
          <w:sz w:val="28"/>
          <w:szCs w:val="28"/>
          <w:lang w:val="kk-KZ"/>
        </w:rPr>
        <w:t>52,-8б] бұл сөздердің мағынасын қазіргі таңда біз оқу-тәрбие ұдерісінде сабақ беретін барлық педагогтар түсініп оның көкейкестілігінің жоғалмағандығы бүгінгі таңда педагогика ғылымында  осы мәселелерді шешуде көптеген зерттеулер мен тәжірибелер жасалауда дегіміз келеді.</w:t>
      </w:r>
    </w:p>
    <w:p w:rsidR="00AB3C51" w:rsidRDefault="008916EE" w:rsidP="00AB3C51">
      <w:pPr>
        <w:shd w:val="clear" w:color="auto" w:fill="FFFFFF"/>
        <w:jc w:val="both"/>
        <w:rPr>
          <w:rFonts w:ascii="Times New Roman" w:hAnsi="Times New Roman"/>
          <w:b/>
          <w:i/>
          <w:kern w:val="28"/>
          <w:sz w:val="28"/>
          <w:szCs w:val="28"/>
          <w:lang w:val="kk-KZ"/>
        </w:rPr>
      </w:pPr>
      <w:r>
        <w:rPr>
          <w:rFonts w:ascii="Times New Roman" w:hAnsi="Times New Roman"/>
          <w:noProof/>
          <w:sz w:val="28"/>
          <w:szCs w:val="28"/>
          <w:lang w:val="kk-KZ"/>
        </w:rPr>
        <w:t xml:space="preserve"> </w:t>
      </w:r>
      <w:r w:rsidR="00AB3C51" w:rsidRPr="00AB3C51">
        <w:rPr>
          <w:rFonts w:ascii="Times New Roman" w:hAnsi="Times New Roman"/>
          <w:b/>
          <w:i/>
          <w:kern w:val="28"/>
          <w:sz w:val="28"/>
          <w:szCs w:val="28"/>
          <w:lang w:val="kk-KZ"/>
        </w:rPr>
        <w:t>Өзін-өзі бақылауға арналған сұрақтар:</w:t>
      </w:r>
    </w:p>
    <w:p w:rsidR="00CE4E45" w:rsidRDefault="00CE4E45" w:rsidP="00CE4E45">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Pr="0088105E">
        <w:rPr>
          <w:rFonts w:ascii="Times New Roman" w:hAnsi="Times New Roman"/>
          <w:sz w:val="28"/>
          <w:szCs w:val="28"/>
          <w:lang w:val="kk-KZ"/>
        </w:rPr>
        <w:t xml:space="preserve"> </w:t>
      </w:r>
      <w:r w:rsidRPr="002C0924">
        <w:rPr>
          <w:rFonts w:ascii="Times New Roman" w:hAnsi="Times New Roman"/>
          <w:sz w:val="28"/>
          <w:szCs w:val="28"/>
          <w:lang w:val="kk-KZ"/>
        </w:rPr>
        <w:t>Қ.Б.Бержановтың ғылыми-зерттеу жұмысының негізінде жарық көрген монография</w:t>
      </w:r>
      <w:r>
        <w:rPr>
          <w:rFonts w:ascii="Times New Roman" w:hAnsi="Times New Roman"/>
          <w:sz w:val="28"/>
          <w:szCs w:val="28"/>
          <w:lang w:val="kk-KZ"/>
        </w:rPr>
        <w:t>ларын атаңыз?</w:t>
      </w:r>
    </w:p>
    <w:p w:rsidR="00CE4E45" w:rsidRDefault="00CE4E45" w:rsidP="00CE4E45">
      <w:pPr>
        <w:spacing w:line="240" w:lineRule="auto"/>
        <w:jc w:val="both"/>
        <w:rPr>
          <w:rFonts w:ascii="Times New Roman" w:hAnsi="Times New Roman"/>
          <w:sz w:val="28"/>
          <w:szCs w:val="28"/>
          <w:lang w:val="kk-KZ"/>
        </w:rPr>
      </w:pPr>
      <w:r>
        <w:rPr>
          <w:rFonts w:ascii="Times New Roman" w:hAnsi="Times New Roman"/>
          <w:b/>
          <w:i/>
          <w:kern w:val="28"/>
          <w:sz w:val="28"/>
          <w:szCs w:val="28"/>
          <w:lang w:val="kk-KZ"/>
        </w:rPr>
        <w:t>2.</w:t>
      </w:r>
      <w:r w:rsidRPr="0088105E">
        <w:rPr>
          <w:rFonts w:ascii="Times New Roman" w:hAnsi="Times New Roman"/>
          <w:sz w:val="24"/>
          <w:szCs w:val="24"/>
          <w:lang w:val="kk-KZ"/>
        </w:rPr>
        <w:t xml:space="preserve"> </w:t>
      </w:r>
      <w:r w:rsidRPr="0088105E">
        <w:rPr>
          <w:rFonts w:ascii="Times New Roman" w:hAnsi="Times New Roman"/>
          <w:sz w:val="28"/>
          <w:szCs w:val="28"/>
          <w:lang w:val="kk-KZ"/>
        </w:rPr>
        <w:t>Қ.Б.Бержановтың ғылыми-шығармашыл</w:t>
      </w:r>
      <w:r>
        <w:rPr>
          <w:rFonts w:ascii="Times New Roman" w:hAnsi="Times New Roman"/>
          <w:sz w:val="28"/>
          <w:szCs w:val="28"/>
          <w:lang w:val="kk-KZ"/>
        </w:rPr>
        <w:t xml:space="preserve">ық қалыптасуы мен педагогикалық </w:t>
      </w:r>
      <w:r w:rsidRPr="0088105E">
        <w:rPr>
          <w:rFonts w:ascii="Times New Roman" w:hAnsi="Times New Roman"/>
          <w:sz w:val="28"/>
          <w:szCs w:val="28"/>
          <w:lang w:val="kk-KZ"/>
        </w:rPr>
        <w:t>қызмет ету кезеңдері.</w:t>
      </w:r>
    </w:p>
    <w:p w:rsidR="00CE4E45" w:rsidRPr="0088105E" w:rsidRDefault="00CE4E45" w:rsidP="00CE4E45">
      <w:pPr>
        <w:spacing w:line="240" w:lineRule="auto"/>
        <w:jc w:val="both"/>
        <w:rPr>
          <w:rFonts w:ascii="Times New Roman" w:hAnsi="Times New Roman"/>
          <w:sz w:val="28"/>
          <w:szCs w:val="28"/>
          <w:lang w:val="kk-KZ"/>
        </w:rPr>
      </w:pPr>
      <w:r>
        <w:rPr>
          <w:rFonts w:ascii="Times New Roman" w:hAnsi="Times New Roman"/>
          <w:sz w:val="28"/>
          <w:szCs w:val="28"/>
          <w:lang w:val="kk-KZ"/>
        </w:rPr>
        <w:t>3.</w:t>
      </w:r>
      <w:r w:rsidRPr="0088105E">
        <w:rPr>
          <w:rFonts w:ascii="Times New Roman" w:hAnsi="Times New Roman"/>
          <w:sz w:val="28"/>
          <w:szCs w:val="28"/>
          <w:lang w:val="kk-KZ"/>
        </w:rPr>
        <w:t xml:space="preserve"> Қ.Б.Бержановтың </w:t>
      </w:r>
      <w:r>
        <w:rPr>
          <w:rFonts w:ascii="Times New Roman" w:hAnsi="Times New Roman"/>
          <w:sz w:val="28"/>
          <w:szCs w:val="28"/>
          <w:lang w:val="kk-KZ"/>
        </w:rPr>
        <w:t xml:space="preserve"> еңбектерінде тәрбие берудің тиімді шарттары қандай?  </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lastRenderedPageBreak/>
        <w:t>Өзіндік жұмысқа арналған тапсырмалар:</w:t>
      </w:r>
    </w:p>
    <w:p w:rsidR="00CE4E45" w:rsidRDefault="00CE4E45" w:rsidP="00CE4E45">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Pr="0088105E">
        <w:rPr>
          <w:rFonts w:ascii="Times New Roman" w:hAnsi="Times New Roman"/>
          <w:sz w:val="28"/>
          <w:szCs w:val="28"/>
          <w:lang w:val="kk-KZ"/>
        </w:rPr>
        <w:t xml:space="preserve"> </w:t>
      </w:r>
      <w:r w:rsidRPr="002C0924">
        <w:rPr>
          <w:rFonts w:ascii="Times New Roman" w:hAnsi="Times New Roman"/>
          <w:sz w:val="28"/>
          <w:szCs w:val="28"/>
          <w:lang w:val="kk-KZ"/>
        </w:rPr>
        <w:t>Қ.Б.Бержановтың ғылыми-зерттеу жұмысының негізінде жарық көрген монография</w:t>
      </w:r>
      <w:r>
        <w:rPr>
          <w:rFonts w:ascii="Times New Roman" w:hAnsi="Times New Roman"/>
          <w:sz w:val="28"/>
          <w:szCs w:val="28"/>
          <w:lang w:val="kk-KZ"/>
        </w:rPr>
        <w:t>ларын атаңыз?</w:t>
      </w:r>
    </w:p>
    <w:p w:rsidR="00CE4E45" w:rsidRDefault="00CE4E45" w:rsidP="00CE4E45">
      <w:pPr>
        <w:spacing w:line="240" w:lineRule="auto"/>
        <w:jc w:val="both"/>
        <w:rPr>
          <w:rFonts w:ascii="Times New Roman" w:hAnsi="Times New Roman"/>
          <w:sz w:val="28"/>
          <w:szCs w:val="28"/>
          <w:lang w:val="kk-KZ"/>
        </w:rPr>
      </w:pPr>
      <w:r>
        <w:rPr>
          <w:rFonts w:ascii="Times New Roman" w:hAnsi="Times New Roman"/>
          <w:b/>
          <w:i/>
          <w:kern w:val="28"/>
          <w:sz w:val="28"/>
          <w:szCs w:val="28"/>
          <w:lang w:val="kk-KZ"/>
        </w:rPr>
        <w:t>2.</w:t>
      </w:r>
      <w:r w:rsidRPr="0088105E">
        <w:rPr>
          <w:rFonts w:ascii="Times New Roman" w:hAnsi="Times New Roman"/>
          <w:sz w:val="24"/>
          <w:szCs w:val="24"/>
          <w:lang w:val="kk-KZ"/>
        </w:rPr>
        <w:t xml:space="preserve"> </w:t>
      </w:r>
      <w:r w:rsidRPr="0088105E">
        <w:rPr>
          <w:rFonts w:ascii="Times New Roman" w:hAnsi="Times New Roman"/>
          <w:sz w:val="28"/>
          <w:szCs w:val="28"/>
          <w:lang w:val="kk-KZ"/>
        </w:rPr>
        <w:t>Қ.Б.Бержановтың ғылыми-шығармашыл</w:t>
      </w:r>
      <w:r>
        <w:rPr>
          <w:rFonts w:ascii="Times New Roman" w:hAnsi="Times New Roman"/>
          <w:sz w:val="28"/>
          <w:szCs w:val="28"/>
          <w:lang w:val="kk-KZ"/>
        </w:rPr>
        <w:t xml:space="preserve">ық қалыптасуы мен педагогикалық </w:t>
      </w:r>
      <w:r w:rsidRPr="0088105E">
        <w:rPr>
          <w:rFonts w:ascii="Times New Roman" w:hAnsi="Times New Roman"/>
          <w:sz w:val="28"/>
          <w:szCs w:val="28"/>
          <w:lang w:val="kk-KZ"/>
        </w:rPr>
        <w:t>қызмет ету кезеңдері.</w:t>
      </w:r>
    </w:p>
    <w:p w:rsidR="00CE4E45" w:rsidRPr="0088105E" w:rsidRDefault="00CE4E45" w:rsidP="00CE4E45">
      <w:pPr>
        <w:spacing w:line="240" w:lineRule="auto"/>
        <w:jc w:val="both"/>
        <w:rPr>
          <w:rFonts w:ascii="Times New Roman" w:hAnsi="Times New Roman"/>
          <w:sz w:val="28"/>
          <w:szCs w:val="28"/>
          <w:lang w:val="kk-KZ"/>
        </w:rPr>
      </w:pPr>
      <w:r>
        <w:rPr>
          <w:rFonts w:ascii="Times New Roman" w:hAnsi="Times New Roman"/>
          <w:sz w:val="28"/>
          <w:szCs w:val="28"/>
          <w:lang w:val="kk-KZ"/>
        </w:rPr>
        <w:t>3.</w:t>
      </w:r>
      <w:r w:rsidRPr="0088105E">
        <w:rPr>
          <w:rFonts w:ascii="Times New Roman" w:hAnsi="Times New Roman"/>
          <w:sz w:val="28"/>
          <w:szCs w:val="28"/>
          <w:lang w:val="kk-KZ"/>
        </w:rPr>
        <w:t xml:space="preserve"> Қ.Б.Бержановтың </w:t>
      </w:r>
      <w:r>
        <w:rPr>
          <w:rFonts w:ascii="Times New Roman" w:hAnsi="Times New Roman"/>
          <w:sz w:val="28"/>
          <w:szCs w:val="28"/>
          <w:lang w:val="kk-KZ"/>
        </w:rPr>
        <w:t xml:space="preserve"> еңбектерінде тәрбие берудің тиімді шарттары қандай?  </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Рефераттардың тақырыптары:</w:t>
      </w:r>
    </w:p>
    <w:p w:rsidR="00CE4E45" w:rsidRPr="00156C13" w:rsidRDefault="00CE4E45" w:rsidP="00CE4E45">
      <w:pPr>
        <w:pStyle w:val="a5"/>
        <w:spacing w:line="240" w:lineRule="auto"/>
        <w:jc w:val="both"/>
        <w:rPr>
          <w:rFonts w:ascii="Times New Roman" w:hAnsi="Times New Roman"/>
          <w:sz w:val="28"/>
          <w:szCs w:val="28"/>
          <w:lang w:val="kk-KZ"/>
        </w:rPr>
      </w:pPr>
      <w:r w:rsidRPr="00CE4E45">
        <w:rPr>
          <w:rFonts w:ascii="Times New Roman" w:hAnsi="Times New Roman"/>
          <w:noProof/>
          <w:color w:val="000000"/>
          <w:kern w:val="28"/>
          <w:sz w:val="28"/>
          <w:szCs w:val="28"/>
          <w:lang w:val="kk-KZ"/>
        </w:rPr>
        <w:t>1.1</w:t>
      </w:r>
      <w:r>
        <w:rPr>
          <w:rFonts w:ascii="Times New Roman" w:hAnsi="Times New Roman"/>
          <w:noProof/>
          <w:color w:val="000000"/>
          <w:kern w:val="28"/>
          <w:sz w:val="28"/>
          <w:szCs w:val="28"/>
          <w:lang w:val="kk-KZ"/>
        </w:rPr>
        <w:t xml:space="preserve"> </w:t>
      </w:r>
      <w:r w:rsidRPr="00CE4E45">
        <w:rPr>
          <w:rFonts w:ascii="Times New Roman" w:hAnsi="Times New Roman"/>
          <w:sz w:val="28"/>
          <w:szCs w:val="28"/>
          <w:lang w:val="kk-KZ"/>
        </w:rPr>
        <w:t>Қ</w:t>
      </w:r>
      <w:r w:rsidRPr="00156C13">
        <w:rPr>
          <w:rFonts w:ascii="Times New Roman" w:hAnsi="Times New Roman"/>
          <w:sz w:val="28"/>
          <w:szCs w:val="28"/>
          <w:lang w:val="kk-KZ"/>
        </w:rPr>
        <w:t>.Бержановтың Я.А.Коменскийдің педагогикалық жүйесін негізге алуы және «Ұлы дидактика» еңбегіне өз пікірін білдіруі.</w:t>
      </w:r>
    </w:p>
    <w:p w:rsidR="00CE4E45" w:rsidRDefault="00CE4E45" w:rsidP="00CE4E45">
      <w:pPr>
        <w:pStyle w:val="a5"/>
        <w:spacing w:line="240" w:lineRule="auto"/>
        <w:jc w:val="both"/>
        <w:rPr>
          <w:rFonts w:ascii="Times New Roman" w:hAnsi="Times New Roman"/>
          <w:sz w:val="28"/>
          <w:szCs w:val="28"/>
          <w:lang w:val="kk-KZ"/>
        </w:rPr>
      </w:pPr>
      <w:r>
        <w:rPr>
          <w:rFonts w:ascii="Times New Roman" w:hAnsi="Times New Roman"/>
          <w:sz w:val="28"/>
          <w:szCs w:val="28"/>
          <w:lang w:val="kk-KZ"/>
        </w:rPr>
        <w:t>1.2</w:t>
      </w:r>
      <w:r w:rsidRPr="00156C13">
        <w:rPr>
          <w:rFonts w:ascii="Times New Roman" w:hAnsi="Times New Roman"/>
          <w:sz w:val="28"/>
          <w:szCs w:val="28"/>
          <w:lang w:val="kk-KZ"/>
        </w:rPr>
        <w:t xml:space="preserve">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CE4E45" w:rsidRPr="00156C13" w:rsidRDefault="00CE4E45" w:rsidP="00CE4E45">
      <w:pPr>
        <w:pStyle w:val="a5"/>
        <w:numPr>
          <w:ilvl w:val="1"/>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 xml:space="preserve">Орыстың ұлы педагогы К.Д.Ушинскийдің педагогикалық идеяларына Қ.Бержановтың көзқарасы мен пікірі. </w:t>
      </w:r>
    </w:p>
    <w:p w:rsidR="00CE4E45" w:rsidRPr="00156C13" w:rsidRDefault="00CE4E45" w:rsidP="00CE4E45">
      <w:pPr>
        <w:pStyle w:val="a5"/>
        <w:numPr>
          <w:ilvl w:val="1"/>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Ғылыми-педагогикалық еңбек жолында К.Д.Ушинскийдің педагогикалық еңбектерін  негізге алуы мен ескеруі.</w:t>
      </w:r>
    </w:p>
    <w:p w:rsidR="008916EE" w:rsidRDefault="00906E59" w:rsidP="008916EE">
      <w:pPr>
        <w:shd w:val="clear" w:color="auto" w:fill="FFFFFF"/>
        <w:spacing w:after="0" w:line="240" w:lineRule="auto"/>
        <w:ind w:firstLine="283"/>
        <w:jc w:val="both"/>
        <w:rPr>
          <w:rFonts w:ascii="Times New Roman" w:hAnsi="Times New Roman"/>
          <w:b/>
          <w:color w:val="222222"/>
          <w:sz w:val="28"/>
          <w:szCs w:val="28"/>
          <w:lang w:val="kk-KZ"/>
        </w:rPr>
      </w:pPr>
      <w:r>
        <w:rPr>
          <w:rFonts w:ascii="Times New Roman" w:hAnsi="Times New Roman"/>
          <w:b/>
          <w:color w:val="222222"/>
          <w:sz w:val="28"/>
          <w:szCs w:val="28"/>
          <w:lang w:val="kk-KZ"/>
        </w:rPr>
        <w:t>5</w:t>
      </w:r>
      <w:r w:rsidR="00D2312E">
        <w:rPr>
          <w:rFonts w:ascii="Times New Roman" w:hAnsi="Times New Roman"/>
          <w:b/>
          <w:color w:val="222222"/>
          <w:sz w:val="28"/>
          <w:szCs w:val="28"/>
          <w:lang w:val="kk-KZ"/>
        </w:rPr>
        <w:t>- тақырып</w:t>
      </w:r>
    </w:p>
    <w:p w:rsidR="008916EE" w:rsidRDefault="008916EE" w:rsidP="008916EE">
      <w:pPr>
        <w:spacing w:line="240" w:lineRule="auto"/>
        <w:ind w:left="375"/>
        <w:rPr>
          <w:rFonts w:ascii="Times New Roman" w:hAnsi="Times New Roman"/>
          <w:b/>
          <w:bCs/>
          <w:sz w:val="28"/>
          <w:szCs w:val="28"/>
          <w:lang w:val="kk-KZ"/>
        </w:rPr>
      </w:pPr>
      <w:r w:rsidRPr="00C80697">
        <w:rPr>
          <w:rFonts w:ascii="Times New Roman" w:hAnsi="Times New Roman"/>
          <w:b/>
          <w:bCs/>
          <w:sz w:val="28"/>
          <w:szCs w:val="28"/>
          <w:lang w:val="kk-KZ"/>
        </w:rPr>
        <w:t xml:space="preserve"> </w:t>
      </w:r>
      <w:r>
        <w:rPr>
          <w:rFonts w:ascii="Times New Roman" w:hAnsi="Times New Roman"/>
          <w:b/>
          <w:bCs/>
          <w:sz w:val="28"/>
          <w:szCs w:val="28"/>
          <w:lang w:val="kk-KZ"/>
        </w:rPr>
        <w:t xml:space="preserve"> Қ</w:t>
      </w:r>
      <w:r w:rsidRPr="00C80697">
        <w:rPr>
          <w:rFonts w:ascii="Times New Roman" w:hAnsi="Times New Roman"/>
          <w:b/>
          <w:bCs/>
          <w:sz w:val="28"/>
          <w:szCs w:val="28"/>
          <w:lang w:val="kk-KZ"/>
        </w:rPr>
        <w:t>.</w:t>
      </w:r>
      <w:r>
        <w:rPr>
          <w:rFonts w:ascii="Times New Roman" w:hAnsi="Times New Roman"/>
          <w:b/>
          <w:bCs/>
          <w:sz w:val="28"/>
          <w:szCs w:val="28"/>
          <w:lang w:val="kk-KZ"/>
        </w:rPr>
        <w:t>Б.Бержановтың</w:t>
      </w:r>
      <w:r w:rsidRPr="00C80697">
        <w:rPr>
          <w:rFonts w:ascii="Times New Roman" w:hAnsi="Times New Roman"/>
          <w:b/>
          <w:bCs/>
          <w:sz w:val="28"/>
          <w:szCs w:val="28"/>
          <w:lang w:val="kk-KZ"/>
        </w:rPr>
        <w:t xml:space="preserve"> еңбектеріндегі </w:t>
      </w:r>
      <w:r>
        <w:rPr>
          <w:rFonts w:ascii="Times New Roman" w:hAnsi="Times New Roman"/>
          <w:b/>
          <w:bCs/>
          <w:sz w:val="28"/>
          <w:szCs w:val="28"/>
          <w:lang w:val="kk-KZ"/>
        </w:rPr>
        <w:t xml:space="preserve">педагогикалық қағидаларының </w:t>
      </w:r>
      <w:r w:rsidRPr="00C80697">
        <w:rPr>
          <w:rFonts w:ascii="Times New Roman" w:hAnsi="Times New Roman"/>
          <w:b/>
          <w:bCs/>
          <w:sz w:val="28"/>
          <w:szCs w:val="28"/>
          <w:lang w:val="kk-KZ"/>
        </w:rPr>
        <w:t>қазіргі</w:t>
      </w:r>
      <w:r>
        <w:rPr>
          <w:rFonts w:ascii="Times New Roman" w:hAnsi="Times New Roman"/>
          <w:b/>
          <w:bCs/>
          <w:sz w:val="28"/>
          <w:szCs w:val="28"/>
          <w:lang w:val="kk-KZ"/>
        </w:rPr>
        <w:t xml:space="preserve"> оқу-тәрбие ұдерісінде маңыздылығы</w:t>
      </w:r>
    </w:p>
    <w:p w:rsidR="00D2312E" w:rsidRPr="00B454EF" w:rsidRDefault="00D2312E" w:rsidP="00D2312E">
      <w:pPr>
        <w:pStyle w:val="a5"/>
        <w:spacing w:line="240" w:lineRule="auto"/>
        <w:jc w:val="both"/>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Pr="00B454EF">
        <w:rPr>
          <w:rFonts w:ascii="Times New Roman" w:hAnsi="Times New Roman"/>
          <w:sz w:val="28"/>
          <w:szCs w:val="28"/>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D2312E" w:rsidRPr="00D2312E" w:rsidRDefault="00D2312E" w:rsidP="00D2312E">
      <w:pPr>
        <w:spacing w:line="240" w:lineRule="auto"/>
        <w:rPr>
          <w:rFonts w:ascii="Times New Roman" w:hAnsi="Times New Roman"/>
          <w:b/>
          <w:sz w:val="28"/>
          <w:szCs w:val="28"/>
          <w:lang w:val="kk-KZ"/>
        </w:rPr>
      </w:pPr>
    </w:p>
    <w:p w:rsidR="00D2312E" w:rsidRDefault="00D2312E" w:rsidP="00D2312E">
      <w:pPr>
        <w:pStyle w:val="a5"/>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CE4E45" w:rsidRPr="00CE4E45" w:rsidRDefault="00CE4E45" w:rsidP="00D2312E">
      <w:pPr>
        <w:pStyle w:val="a5"/>
        <w:spacing w:line="240" w:lineRule="auto"/>
        <w:rPr>
          <w:rFonts w:ascii="Times New Roman" w:hAnsi="Times New Roman"/>
          <w:sz w:val="28"/>
          <w:szCs w:val="28"/>
          <w:lang w:val="kk-KZ"/>
        </w:rPr>
      </w:pPr>
      <w:r w:rsidRPr="00CE4E45">
        <w:rPr>
          <w:rFonts w:ascii="Times New Roman" w:hAnsi="Times New Roman"/>
          <w:sz w:val="28"/>
          <w:szCs w:val="28"/>
          <w:lang w:val="kk-KZ"/>
        </w:rPr>
        <w:t>1.</w:t>
      </w:r>
      <w:r w:rsidRPr="00CE4E45">
        <w:rPr>
          <w:rFonts w:ascii="Times New Roman" w:hAnsi="Times New Roman"/>
          <w:bCs/>
          <w:sz w:val="28"/>
          <w:szCs w:val="28"/>
          <w:lang w:val="kk-KZ"/>
        </w:rPr>
        <w:t xml:space="preserve"> Б.Бержановтың еңбектеріндегі педагогикалық қағидалары.</w:t>
      </w:r>
    </w:p>
    <w:p w:rsidR="00CE4E45" w:rsidRPr="00CE4E45" w:rsidRDefault="00CE4E45" w:rsidP="00D2312E">
      <w:pPr>
        <w:pStyle w:val="a5"/>
        <w:spacing w:line="240" w:lineRule="auto"/>
        <w:rPr>
          <w:rFonts w:ascii="Times New Roman" w:hAnsi="Times New Roman"/>
          <w:sz w:val="28"/>
          <w:szCs w:val="28"/>
          <w:lang w:val="kk-KZ"/>
        </w:rPr>
      </w:pPr>
      <w:r w:rsidRPr="00CE4E45">
        <w:rPr>
          <w:rFonts w:ascii="Times New Roman" w:hAnsi="Times New Roman"/>
          <w:sz w:val="28"/>
          <w:szCs w:val="28"/>
          <w:lang w:val="kk-KZ"/>
        </w:rPr>
        <w:t>2.</w:t>
      </w:r>
      <w:r w:rsidRPr="00C80697">
        <w:rPr>
          <w:rFonts w:ascii="Times New Roman" w:hAnsi="Times New Roman"/>
          <w:b/>
          <w:bCs/>
          <w:sz w:val="28"/>
          <w:szCs w:val="28"/>
          <w:lang w:val="kk-KZ"/>
        </w:rPr>
        <w:t xml:space="preserve"> </w:t>
      </w:r>
      <w:r>
        <w:rPr>
          <w:rFonts w:ascii="Times New Roman" w:hAnsi="Times New Roman"/>
          <w:b/>
          <w:bCs/>
          <w:sz w:val="28"/>
          <w:szCs w:val="28"/>
          <w:lang w:val="kk-KZ"/>
        </w:rPr>
        <w:t xml:space="preserve"> </w:t>
      </w:r>
      <w:r w:rsidRPr="00CE4E45">
        <w:rPr>
          <w:rFonts w:ascii="Times New Roman" w:hAnsi="Times New Roman"/>
          <w:bCs/>
          <w:sz w:val="28"/>
          <w:szCs w:val="28"/>
          <w:lang w:val="kk-KZ"/>
        </w:rPr>
        <w:t>Қ.Б.Бержановтың еңбектеріндегі педагогикалық қағидаларының қазіргі оқу-тәрбие ұдерісінде</w:t>
      </w:r>
      <w:r>
        <w:rPr>
          <w:rFonts w:ascii="Times New Roman" w:hAnsi="Times New Roman"/>
          <w:bCs/>
          <w:sz w:val="28"/>
          <w:szCs w:val="28"/>
          <w:lang w:val="kk-KZ"/>
        </w:rPr>
        <w:t xml:space="preserve"> қолдануы.</w:t>
      </w:r>
    </w:p>
    <w:p w:rsidR="00CE4E45" w:rsidRPr="00CE4E45" w:rsidRDefault="00CE4E45" w:rsidP="00D2312E">
      <w:pPr>
        <w:pStyle w:val="a5"/>
        <w:spacing w:line="240" w:lineRule="auto"/>
        <w:rPr>
          <w:rFonts w:ascii="Times New Roman" w:hAnsi="Times New Roman"/>
          <w:sz w:val="28"/>
          <w:szCs w:val="28"/>
          <w:lang w:val="kk-KZ"/>
        </w:rPr>
      </w:pPr>
    </w:p>
    <w:p w:rsidR="00CE4E45" w:rsidRPr="0088105E" w:rsidRDefault="00D2312E" w:rsidP="00CE4E45">
      <w:pPr>
        <w:spacing w:line="240" w:lineRule="auto"/>
        <w:rPr>
          <w:rFonts w:ascii="Times New Roman" w:hAnsi="Times New Roman"/>
          <w:b/>
          <w:sz w:val="28"/>
          <w:szCs w:val="28"/>
          <w:lang w:val="kk-KZ"/>
        </w:rPr>
      </w:pPr>
      <w:r w:rsidRPr="00B454EF">
        <w:rPr>
          <w:rFonts w:ascii="Times New Roman" w:hAnsi="Times New Roman"/>
          <w:b/>
          <w:sz w:val="28"/>
          <w:szCs w:val="28"/>
          <w:lang w:val="kk-KZ"/>
        </w:rPr>
        <w:t>Тірек ұғымдар:</w:t>
      </w:r>
      <w:r w:rsidR="00CE4E45" w:rsidRPr="00CE4E45">
        <w:rPr>
          <w:rFonts w:ascii="Times New Roman" w:hAnsi="Times New Roman"/>
          <w:sz w:val="28"/>
          <w:szCs w:val="28"/>
          <w:lang w:val="kk-KZ"/>
        </w:rPr>
        <w:t xml:space="preserve"> </w:t>
      </w:r>
      <w:r w:rsidR="00CE4E45" w:rsidRPr="007136E7">
        <w:rPr>
          <w:rFonts w:ascii="Times New Roman" w:hAnsi="Times New Roman"/>
          <w:sz w:val="28"/>
          <w:szCs w:val="28"/>
          <w:lang w:val="kk-KZ"/>
        </w:rPr>
        <w:t>ғылыми</w:t>
      </w:r>
      <w:r w:rsidR="00CE4E45">
        <w:rPr>
          <w:rFonts w:ascii="Times New Roman" w:hAnsi="Times New Roman"/>
          <w:sz w:val="28"/>
          <w:szCs w:val="28"/>
          <w:lang w:val="kk-KZ"/>
        </w:rPr>
        <w:t>, пе</w:t>
      </w:r>
      <w:r w:rsidR="00CE4E45" w:rsidRPr="007136E7">
        <w:rPr>
          <w:rFonts w:ascii="Times New Roman" w:hAnsi="Times New Roman"/>
          <w:sz w:val="28"/>
          <w:szCs w:val="28"/>
          <w:lang w:val="kk-KZ"/>
        </w:rPr>
        <w:t>дагогикалық</w:t>
      </w:r>
      <w:r w:rsidR="00CE4E45">
        <w:rPr>
          <w:rFonts w:ascii="Times New Roman" w:hAnsi="Times New Roman"/>
          <w:sz w:val="28"/>
          <w:szCs w:val="28"/>
          <w:lang w:val="kk-KZ"/>
        </w:rPr>
        <w:t xml:space="preserve"> </w:t>
      </w:r>
      <w:r w:rsidR="00CE4E45" w:rsidRPr="007136E7">
        <w:rPr>
          <w:rFonts w:ascii="Times New Roman" w:hAnsi="Times New Roman"/>
          <w:sz w:val="28"/>
          <w:szCs w:val="28"/>
          <w:lang w:val="kk-KZ"/>
        </w:rPr>
        <w:t>кадрлар</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интеллектуалдық деңгей</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әлеуметтік мәселелер</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мәдени-тарихи мұралар</w:t>
      </w:r>
      <w:r w:rsidR="00CE4E45">
        <w:rPr>
          <w:rFonts w:ascii="Times New Roman" w:hAnsi="Times New Roman"/>
          <w:sz w:val="28"/>
          <w:szCs w:val="28"/>
          <w:lang w:val="kk-KZ"/>
        </w:rPr>
        <w:t>ы,</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гуманитарлық білім беру</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саяси-экономикалық</w:t>
      </w:r>
      <w:r w:rsidR="00CE4E45">
        <w:rPr>
          <w:rFonts w:ascii="Times New Roman" w:hAnsi="Times New Roman"/>
          <w:sz w:val="28"/>
          <w:szCs w:val="28"/>
          <w:lang w:val="kk-KZ"/>
        </w:rPr>
        <w:t>.</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 тарихы тәрбиенің пайда болуы мен дамуын, тәрбие мәселелерімен айналысатын мекемелердің және  педагогикалық </w:t>
      </w:r>
      <w:r>
        <w:rPr>
          <w:rFonts w:ascii="Times New Roman" w:hAnsi="Times New Roman"/>
          <w:sz w:val="28"/>
          <w:szCs w:val="28"/>
          <w:lang w:val="kk-KZ"/>
        </w:rPr>
        <w:lastRenderedPageBreak/>
        <w:t>теориялардың даму заңдылықтарын қарастырады. Сондай-ақ ол әртүрлі тарихи кезеңдеріндегі  тәрбие мен оқу, педагогикалық идеялар мен мектептердің қалыптасып дамуын зерттейттін  педагогика ғылымының саласы.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Педагогика, оқыту және тәрбие мәселелері Шетелдік,ресейлік және қазақстандық педагогика тарихынан бізге мәлім. Көрнекті  педагогтарымыз рухани байлығы мол жан-жақты дамыған тұлғаны қалыптастыруда  тәрбиенің атқаратын ролін ерекше атаған. Мысалға,Абай атамыз жастарды үнемі достық, татулық, әділеттілік сияқты адамгершілік  қасиеттерге тәрбиелеуге шақырды. Балалардың дүниеге деген көзқарасын және мінезін қалыптастыруда  отбасының, отбасы тәрбиесінің ролін жоғары бағалаған. Ал Л.Н.Толстойдың айтуынша: «Тәрбие дегеніміз-бізге жақсы болып көрінетін адамды қалыптастыру мақсатындағы біреудің екінші адамға әсер етуі!». Яғни тәрбие баланың қоршаған ортадағы қарым-қатынасын,дүниетанымын,өмірге  деген көзқарасын және соған сай  мінез-құлқын  қалыптастырады. Сонымен тәрбие дегеніміз- аға ұрпақтың өскелең  жас ұрпаққа беретін тәлім-тәрбиесі, көрсететін үлгі –өнегесі. Педагогиканың негізгі ұғымдары –тәрбие, білім беру  және оқыту біріне-бірі  тәуелді, өзара тығыз байланысты болып келеді.оқыту процесінде білім мен тәрбие  беру  бір-бірімен ұштастырыла  жүргізіледі. Осы тұрғыдан ұлы ойшымыз Әбу Насыр Әл-Фарабидің : «Адамға ең алдымен білім емес, тәрбие беру  керек. Тәрбиесіз берілген білім-адамзаттың қас жауы, ол келешекте оның өміріне апат әкеледі...» -деген ойын негізге алып жүруіміз қажет. </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 тарихы ғылым ретінде және оның негізінде  құрылған оқу пәні жалпы түрде қоғам өміріндегі  тәрбиенің теориясы мен тәжірибесінің даму заңдылықтары үрдісін зерттейді. Тәрбие алғашқы қауымның пайда болуымен қатар пайда  болды және оның дамуының  барлық кезеңдерінде өмір сүреді. Ол қоғамдық дамудың тарихымен тығыз байланысты. Тәрбие –мәңгілік категория болып табылады. Қай ғасырда  болсын тәрбие мәселелері  назардан тыс қалмаған. Себебі бала  тәрбиесі мемлекеттің маңызды  бағдарламасы. Тарихи- педагогиканың  білім беруде  маңызды әдіснамалық негіздеуге өркениет тұрғысынан қарау  жатады, ол тәрбиенің тарихи педагогикалық идеялары мен тәжірибесінің дамуын бағалауда  әлеуметтік алғы шарттарды еңгізуге мүмкіншілік жасайды, оның дамуын әлеуметтік себептермен негіздейді.</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«Педагогика тарихының» оқу пәні-педагогикалық ой-пікірдің негізгі даму бағыттары туралы түсінік береді. Батыс Еуропа, Ресей және Қазақстандағы білім беру мен тәрбиелеуді қамтитын педагогика тарихы мәселелері сонымен қатар балалардың тәрбиесі мен дамуындағы мектептің, білімнің орны, педагогикалық т еориялар мен оны тәжірибеде іске асыру мәселелері қарастырылады.  Қартбай Бержановтың аталмыш  еңбегі  төрт тараудан тұрады.</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«Педагогика тарихы» курсының теориялық-әдіснамалық негіздері;</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lastRenderedPageBreak/>
        <w:t>Шетел  педагогикасы мен мектептерінің тарихы;</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Ресей  тарихындағы тәрбие, мектеп және педагогика тарихы;</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Қазақстан тарихындағы тәрбие, мектеп және педагогикалық ой-пікірлер.</w:t>
      </w:r>
    </w:p>
    <w:p w:rsidR="008916EE" w:rsidRDefault="00902648" w:rsidP="00FA458B">
      <w:pPr>
        <w:spacing w:after="0" w:line="240" w:lineRule="auto"/>
        <w:jc w:val="both"/>
        <w:rPr>
          <w:rFonts w:ascii="Times New Roman" w:hAnsi="Times New Roman"/>
          <w:sz w:val="28"/>
          <w:szCs w:val="28"/>
          <w:lang w:val="kk-KZ"/>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129" type="#_x0000_t32" style="position:absolute;left:0;text-align:left;margin-left:-13.05pt;margin-top:65.6pt;width:0;height:0;z-index:251726848" o:connectortype="straight">
            <v:stroke endarrow="block"/>
          </v:shape>
        </w:pict>
      </w:r>
      <w:r w:rsidR="008916EE">
        <w:rPr>
          <w:rFonts w:ascii="Times New Roman" w:hAnsi="Times New Roman"/>
          <w:sz w:val="28"/>
          <w:szCs w:val="28"/>
          <w:lang w:val="kk-KZ"/>
        </w:rPr>
        <w:t>Педагогика тарихының» оқу пәні-педагогикалық ой-пікірдің негізгі даму бағыттары туралы түсінік береді. Батыс Еуропа, Ресей және Қазақстандағы білім беру мен тәрбиелеуді қамтитын педагогика тарихы мәселелері сонымен қатар балалардың тәрбиесі мен дамуындағы мектептің, білімнің орны, педагогикалық теориялар мен оны тәжірибеде іске асыру мәселелері қарастырылады.  Қартбай Бержановтың аталмыш  еңбегі  төрт тараудан тұрады.</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«Педагогика тарихы» курсының теориялық-әдіснамалық негіздері;</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Шетел  педагогикасы мен мектептерінің тарихы;</w:t>
      </w:r>
    </w:p>
    <w:p w:rsidR="008916EE" w:rsidRDefault="008916EE" w:rsidP="00FA458B">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Ресей  тарихындағы тәрбие, мектеп және педагогика тарихы;</w:t>
      </w:r>
    </w:p>
    <w:p w:rsidR="008916EE" w:rsidRDefault="008916EE" w:rsidP="00FA458B">
      <w:pPr>
        <w:spacing w:after="0" w:line="240" w:lineRule="auto"/>
        <w:jc w:val="both"/>
        <w:rPr>
          <w:rFonts w:ascii="Times New Roman" w:hAnsi="Times New Roman"/>
          <w:sz w:val="28"/>
          <w:szCs w:val="28"/>
          <w:lang w:val="kk-KZ"/>
        </w:rPr>
      </w:pP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0"/>
      </w:tblGrid>
      <w:tr w:rsidR="008916EE" w:rsidTr="00400517">
        <w:trPr>
          <w:trHeight w:val="645"/>
        </w:trPr>
        <w:tc>
          <w:tcPr>
            <w:tcW w:w="6030" w:type="dxa"/>
            <w:tcBorders>
              <w:top w:val="single" w:sz="4" w:space="0" w:color="auto"/>
              <w:left w:val="single" w:sz="4" w:space="0" w:color="auto"/>
              <w:bottom w:val="single" w:sz="4" w:space="0" w:color="auto"/>
              <w:right w:val="single" w:sz="4" w:space="0" w:color="auto"/>
            </w:tcBorders>
          </w:tcPr>
          <w:p w:rsidR="008916EE" w:rsidRDefault="00902648" w:rsidP="00FA458B">
            <w:pPr>
              <w:pStyle w:val="a5"/>
              <w:spacing w:after="0" w:line="240" w:lineRule="auto"/>
              <w:ind w:left="0"/>
              <w:jc w:val="both"/>
              <w:rPr>
                <w:rFonts w:ascii="Times New Roman" w:hAnsi="Times New Roman"/>
                <w:sz w:val="28"/>
                <w:szCs w:val="28"/>
                <w:lang w:val="kk-KZ"/>
              </w:rPr>
            </w:pPr>
            <w:r>
              <w:rPr>
                <w:rFonts w:ascii="Times New Roman" w:hAnsi="Times New Roman"/>
                <w:noProof/>
                <w:sz w:val="28"/>
                <w:szCs w:val="28"/>
              </w:rPr>
              <w:pict>
                <v:shape id="_x0000_s1128" type="#_x0000_t32" style="position:absolute;left:0;text-align:left;margin-left:133.4pt;margin-top:30.9pt;width:.05pt;height:10.5pt;z-index:251725824" o:connectortype="straight">
                  <v:stroke endarrow="block"/>
                </v:shape>
              </w:pict>
            </w:r>
            <w:r w:rsidR="008916EE">
              <w:rPr>
                <w:rFonts w:ascii="Times New Roman" w:hAnsi="Times New Roman"/>
                <w:sz w:val="28"/>
                <w:szCs w:val="28"/>
                <w:lang w:val="kk-KZ"/>
              </w:rPr>
              <w:t xml:space="preserve">                   Педагогика тарихы</w:t>
            </w:r>
          </w:p>
        </w:tc>
      </w:tr>
    </w:tbl>
    <w:p w:rsidR="008916EE" w:rsidRDefault="008916EE" w:rsidP="00FA458B">
      <w:pPr>
        <w:pStyle w:val="a5"/>
        <w:tabs>
          <w:tab w:val="left" w:pos="3615"/>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ab/>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tblGrid>
      <w:tr w:rsidR="008916EE" w:rsidRPr="00935D1D" w:rsidTr="00400517">
        <w:trPr>
          <w:trHeight w:val="825"/>
        </w:trPr>
        <w:tc>
          <w:tcPr>
            <w:tcW w:w="5955" w:type="dxa"/>
            <w:tcBorders>
              <w:top w:val="single" w:sz="4" w:space="0" w:color="auto"/>
              <w:left w:val="single" w:sz="4" w:space="0" w:color="auto"/>
              <w:bottom w:val="single" w:sz="4" w:space="0" w:color="auto"/>
              <w:right w:val="single" w:sz="4" w:space="0" w:color="auto"/>
            </w:tcBorders>
          </w:tcPr>
          <w:p w:rsidR="008916EE" w:rsidRDefault="00902648" w:rsidP="00FA458B">
            <w:pPr>
              <w:pStyle w:val="a5"/>
              <w:spacing w:after="0" w:line="240" w:lineRule="auto"/>
              <w:ind w:left="0"/>
              <w:jc w:val="center"/>
              <w:rPr>
                <w:rFonts w:ascii="Times New Roman" w:hAnsi="Times New Roman"/>
                <w:sz w:val="28"/>
                <w:szCs w:val="28"/>
                <w:lang w:val="kk-KZ"/>
              </w:rPr>
            </w:pPr>
            <w:r>
              <w:rPr>
                <w:rFonts w:ascii="Times New Roman" w:hAnsi="Times New Roman"/>
                <w:noProof/>
                <w:sz w:val="28"/>
                <w:szCs w:val="28"/>
              </w:rPr>
              <w:pict>
                <v:shape id="_x0000_s1130" type="#_x0000_t32" style="position:absolute;left:0;text-align:left;margin-left:137.85pt;margin-top:38.55pt;width:.75pt;height:15pt;flip:x;z-index:251727872" o:connectortype="straight">
                  <v:stroke endarrow="block"/>
                </v:shape>
              </w:pict>
            </w:r>
            <w:r w:rsidR="008916EE">
              <w:rPr>
                <w:rFonts w:ascii="Times New Roman" w:hAnsi="Times New Roman"/>
                <w:sz w:val="28"/>
                <w:szCs w:val="28"/>
                <w:lang w:val="kk-KZ"/>
              </w:rPr>
              <w:t>«Педагогика тарихы» курсының теориялық-әдіснамалық негіздері</w:t>
            </w:r>
          </w:p>
        </w:tc>
      </w:tr>
    </w:tbl>
    <w:p w:rsidR="008916EE" w:rsidRDefault="008916EE" w:rsidP="00FA458B">
      <w:pPr>
        <w:pStyle w:val="a5"/>
        <w:tabs>
          <w:tab w:val="left" w:pos="142"/>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0"/>
      </w:tblGrid>
      <w:tr w:rsidR="008916EE" w:rsidTr="00400517">
        <w:trPr>
          <w:trHeight w:val="705"/>
        </w:trPr>
        <w:tc>
          <w:tcPr>
            <w:tcW w:w="6000" w:type="dxa"/>
            <w:tcBorders>
              <w:top w:val="single" w:sz="4" w:space="0" w:color="auto"/>
              <w:left w:val="single" w:sz="4" w:space="0" w:color="auto"/>
              <w:bottom w:val="single" w:sz="4" w:space="0" w:color="auto"/>
              <w:right w:val="single" w:sz="4" w:space="0" w:color="auto"/>
            </w:tcBorders>
          </w:tcPr>
          <w:p w:rsidR="008916EE" w:rsidRDefault="008916EE" w:rsidP="00FA458B">
            <w:pPr>
              <w:spacing w:after="0" w:line="240" w:lineRule="auto"/>
              <w:rPr>
                <w:rFonts w:ascii="Times New Roman" w:hAnsi="Times New Roman"/>
                <w:sz w:val="28"/>
                <w:szCs w:val="28"/>
                <w:lang w:val="kk-KZ"/>
              </w:rPr>
            </w:pPr>
            <w:r>
              <w:rPr>
                <w:rFonts w:ascii="Times New Roman" w:hAnsi="Times New Roman"/>
                <w:sz w:val="28"/>
                <w:szCs w:val="28"/>
                <w:lang w:val="kk-KZ"/>
              </w:rPr>
              <w:t>Шетел педагогикасы мен мектептерінің тарихы</w:t>
            </w:r>
          </w:p>
        </w:tc>
      </w:tr>
    </w:tbl>
    <w:p w:rsidR="008916EE" w:rsidRDefault="00902648" w:rsidP="00FA458B">
      <w:pPr>
        <w:spacing w:after="0" w:line="240" w:lineRule="auto"/>
        <w:rPr>
          <w:rFonts w:ascii="Times New Roman" w:hAnsi="Times New Roman"/>
          <w:sz w:val="28"/>
          <w:szCs w:val="28"/>
          <w:lang w:val="kk-KZ"/>
        </w:rPr>
      </w:pPr>
      <w:r>
        <w:rPr>
          <w:rFonts w:ascii="Times New Roman" w:hAnsi="Times New Roman"/>
          <w:noProof/>
          <w:sz w:val="28"/>
          <w:szCs w:val="28"/>
        </w:rPr>
        <w:pict>
          <v:shape id="_x0000_s1131" type="#_x0000_t32" style="position:absolute;margin-left:185pt;margin-top:.7pt;width:.05pt;height:19.5pt;z-index:251728896;mso-position-horizontal-relative:text;mso-position-vertical-relative:text" o:connectortype="straight">
            <v:stroke endarrow="block"/>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8"/>
      </w:tblGrid>
      <w:tr w:rsidR="008916EE" w:rsidTr="00400517">
        <w:trPr>
          <w:trHeight w:val="525"/>
        </w:trPr>
        <w:tc>
          <w:tcPr>
            <w:tcW w:w="5938" w:type="dxa"/>
            <w:tcBorders>
              <w:top w:val="single" w:sz="4" w:space="0" w:color="auto"/>
              <w:left w:val="single" w:sz="4" w:space="0" w:color="auto"/>
              <w:bottom w:val="single" w:sz="4" w:space="0" w:color="auto"/>
              <w:right w:val="single" w:sz="4" w:space="0" w:color="auto"/>
            </w:tcBorders>
          </w:tcPr>
          <w:p w:rsidR="008916EE" w:rsidRDefault="008916EE" w:rsidP="00FA458B">
            <w:pPr>
              <w:spacing w:after="0" w:line="240" w:lineRule="auto"/>
              <w:jc w:val="center"/>
              <w:rPr>
                <w:rFonts w:ascii="Times New Roman" w:hAnsi="Times New Roman"/>
                <w:sz w:val="28"/>
                <w:szCs w:val="28"/>
                <w:lang w:val="kk-KZ"/>
              </w:rPr>
            </w:pPr>
            <w:r>
              <w:rPr>
                <w:rFonts w:ascii="Times New Roman" w:hAnsi="Times New Roman"/>
                <w:sz w:val="28"/>
                <w:szCs w:val="28"/>
                <w:lang w:val="kk-KZ"/>
              </w:rPr>
              <w:t>Ресей тарихындағы тәрбие, мектеп және педагогика тарихы</w:t>
            </w:r>
          </w:p>
        </w:tc>
      </w:tr>
    </w:tbl>
    <w:p w:rsidR="008916EE" w:rsidRDefault="00902648" w:rsidP="00FA458B">
      <w:pPr>
        <w:spacing w:after="0" w:line="240" w:lineRule="auto"/>
        <w:rPr>
          <w:rFonts w:ascii="Times New Roman" w:hAnsi="Times New Roman"/>
          <w:sz w:val="28"/>
          <w:szCs w:val="28"/>
          <w:lang w:val="kk-KZ"/>
        </w:rPr>
      </w:pPr>
      <w:r>
        <w:rPr>
          <w:rFonts w:ascii="Times New Roman" w:hAnsi="Times New Roman"/>
          <w:noProof/>
          <w:sz w:val="28"/>
          <w:szCs w:val="28"/>
        </w:rPr>
        <w:pict>
          <v:shape id="_x0000_s1132" type="#_x0000_t32" style="position:absolute;margin-left:185pt;margin-top:1.65pt;width:0;height:.75pt;z-index:251729920;mso-position-horizontal-relative:text;mso-position-vertical-relative:text" o:connectortype="straight">
            <v:stroke endarrow="block"/>
          </v:shape>
        </w:pict>
      </w:r>
    </w:p>
    <w:tbl>
      <w:tblPr>
        <w:tblW w:w="0" w:type="auto"/>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tblGrid>
      <w:tr w:rsidR="008916EE" w:rsidRPr="00935D1D" w:rsidTr="00400517">
        <w:trPr>
          <w:trHeight w:val="690"/>
        </w:trPr>
        <w:tc>
          <w:tcPr>
            <w:tcW w:w="5955" w:type="dxa"/>
            <w:tcBorders>
              <w:top w:val="single" w:sz="4" w:space="0" w:color="auto"/>
              <w:left w:val="single" w:sz="4" w:space="0" w:color="auto"/>
              <w:bottom w:val="single" w:sz="4" w:space="0" w:color="auto"/>
              <w:right w:val="single" w:sz="4" w:space="0" w:color="auto"/>
            </w:tcBorders>
          </w:tcPr>
          <w:p w:rsidR="008916EE" w:rsidRDefault="008916EE" w:rsidP="00FA458B">
            <w:pPr>
              <w:spacing w:after="0" w:line="240" w:lineRule="auto"/>
              <w:jc w:val="center"/>
              <w:rPr>
                <w:rFonts w:ascii="Times New Roman" w:hAnsi="Times New Roman"/>
                <w:sz w:val="28"/>
                <w:szCs w:val="28"/>
                <w:lang w:val="kk-KZ"/>
              </w:rPr>
            </w:pPr>
            <w:r>
              <w:rPr>
                <w:rFonts w:ascii="Times New Roman" w:hAnsi="Times New Roman"/>
                <w:sz w:val="28"/>
                <w:szCs w:val="28"/>
                <w:lang w:val="kk-KZ"/>
              </w:rPr>
              <w:t>Қазақстан тарихындағы тәрбие, мектеп және педагогикалық ой-пікірлер</w:t>
            </w:r>
          </w:p>
        </w:tc>
      </w:tr>
    </w:tbl>
    <w:p w:rsidR="008916EE" w:rsidRDefault="008916EE" w:rsidP="00FA458B">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p>
    <w:p w:rsidR="008916EE" w:rsidRPr="008916EE" w:rsidRDefault="008916EE" w:rsidP="00FA458B">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684463">
        <w:rPr>
          <w:rFonts w:ascii="Times New Roman" w:hAnsi="Times New Roman"/>
          <w:sz w:val="28"/>
          <w:szCs w:val="28"/>
          <w:lang w:val="kk-KZ"/>
        </w:rPr>
        <w:t>Сурет</w:t>
      </w:r>
      <w:r>
        <w:rPr>
          <w:rFonts w:ascii="Times New Roman" w:hAnsi="Times New Roman"/>
          <w:b/>
          <w:sz w:val="28"/>
          <w:szCs w:val="28"/>
          <w:lang w:val="kk-KZ"/>
        </w:rPr>
        <w:t xml:space="preserve">  </w:t>
      </w:r>
      <w:r w:rsidRPr="00684463">
        <w:rPr>
          <w:rFonts w:ascii="Times New Roman" w:hAnsi="Times New Roman"/>
          <w:sz w:val="28"/>
          <w:szCs w:val="28"/>
          <w:lang w:val="kk-KZ"/>
        </w:rPr>
        <w:t>2     Педагогика тарихының бөлімдері</w:t>
      </w:r>
    </w:p>
    <w:p w:rsidR="008916EE" w:rsidRPr="008916EE" w:rsidRDefault="008916EE" w:rsidP="00FA458B">
      <w:pPr>
        <w:spacing w:after="0" w:line="240" w:lineRule="auto"/>
        <w:rPr>
          <w:rFonts w:ascii="Times New Roman" w:hAnsi="Times New Roman"/>
          <w:b/>
          <w:sz w:val="28"/>
          <w:szCs w:val="28"/>
          <w:lang w:val="kk-KZ"/>
        </w:rPr>
      </w:pP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 тарихы  педагогикалық жүйенің негізін қалаған чех ойшылы,педагогы  Я.А.Коменскийдің атымен  тығыз байланысты. Оның теориялық идеялары  дүниежүзіне кең танымал да, әрі осы күнге дейін өз маңызын жойған емес. Я.А.Коменскийдің әйгілі «Ұлы дидактика» атты еңбегінде  балаларды оқытудың негізгі теориялық мәселелері мен оларды  ұйымдастырудың жолдары баяндалған. Я.А.Коменскийдің ізімен Батыс Еуропалық педагогика тарихында елеулі  еңбегімен көрінген ғылым өкілдері келіп шықты. Олардың ішінде аса көрнектілері Англияда Джон Локк (1632-1704 ж), Францияда Жан-Жак Руссо (1712-1781 ж), Швейцарияда И.Г.Песталоцци (1746-1827 ж), Германияда И.Гербарт (1776-1841ж) және А.Дистервег (1790-1866ж), Француз ойшылдары, педагогтар </w:t>
      </w:r>
      <w:r>
        <w:rPr>
          <w:rFonts w:ascii="Times New Roman" w:hAnsi="Times New Roman"/>
          <w:sz w:val="28"/>
          <w:szCs w:val="28"/>
          <w:lang w:val="kk-KZ"/>
        </w:rPr>
        <w:lastRenderedPageBreak/>
        <w:t>К.Гельвеций,Д.Дидро т.б. болды. Ресейдегі тәрбие мен педагогикалық ойлардың дамуы  М.В.  Ломоносов, В.Г.Белинский, К.Д.Ушинский, Л.Н.Толстой  есімдерімен тығыз байланысты. Ал Қазақстандық педагогикалық ой-пікірлердің қалыптасуы  ХІХ ғасырдың екінші жартысында өмір сүрген ұлы ағартушыларымыз Шоқан Уәлиханов, Абай Құнанбаев және Ыбырай Алтынсарин есімдерімен байланысты</w:t>
      </w:r>
      <w:r w:rsidRPr="00745605">
        <w:rPr>
          <w:rFonts w:ascii="Times New Roman" w:hAnsi="Times New Roman"/>
          <w:sz w:val="28"/>
          <w:szCs w:val="28"/>
          <w:lang w:val="kk-KZ"/>
        </w:rPr>
        <w:t>[</w:t>
      </w:r>
      <w:r>
        <w:rPr>
          <w:rFonts w:ascii="Times New Roman" w:hAnsi="Times New Roman"/>
          <w:sz w:val="28"/>
          <w:szCs w:val="28"/>
          <w:lang w:val="kk-KZ"/>
        </w:rPr>
        <w:t>55</w:t>
      </w:r>
      <w:r w:rsidRPr="00745605">
        <w:rPr>
          <w:rFonts w:ascii="Times New Roman" w:hAnsi="Times New Roman"/>
          <w:sz w:val="28"/>
          <w:szCs w:val="28"/>
          <w:lang w:val="kk-KZ"/>
        </w:rPr>
        <w:t>,29]</w:t>
      </w:r>
      <w:r>
        <w:rPr>
          <w:rFonts w:ascii="Times New Roman" w:hAnsi="Times New Roman"/>
          <w:sz w:val="28"/>
          <w:szCs w:val="28"/>
          <w:lang w:val="kk-KZ"/>
        </w:rPr>
        <w:t>.</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Сондай-ақ педагогика ғылымының дамуына игі әсерін тигізген, ең бастысы педагогиканың теориясы мен тарихын жете зерттеп, оны көркейте түсе білген  ХХ ғасырдың орта ширегіндегі  Қазақстан педагогикасының дамуында  Ә.Сембаев,  Р.Лемберг, Ш.Әлжанов, С.Қожахметов, Т.Тәжібаев және Қартбай  Бержанов сынды  көрнекті педагогтар болды.  Бұл ғалымдарымыз Қазақстандық оқу-ағарту ісін ұйымдастыруда өзіндік із қалдырып, аянбай еңбек етті. </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Педагогика тарихы курсында ғылым жолында қызмет еткен көрнекті педагогтардың ой-пікірлерімен қатар аса дарынды философтардың, ойшылдардың, жазушылардың және қоғамдық қайраткерлердің педагогикалық көзқарастары талданылады, тәрбиенің мақсаттары мен міндеттері туралы, кейбір әдістемелік мәселелер  туралы құнды идеялар қалдыру тұрғысында бағыт беріледі.</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Педагогикалық оқу орнындарында  студенттердің болашақ мұғалімдік бағытын анықтауда, әсіресе олардың осы мамандыққа қызығушылығы мен ынтасын қалыптастыруда  педагогика тарихы курсының алатын орны  ерекше. Педагогика тарихын оқу барысында студенттердің тарихи-педагогикалық білім жүйесі,  дүниеге ғылыми көзқарасы  қалыптасады, сондай-ақ педагогикалық мұраға деген қызығушылықтары артта түспек. Бұл ғылым саласын меңгеруде студент тәрбие ісімен айналысқан көрнекті ойшылдармен, түрлі дәуірлердегі және халықтардағы  педагогтардың көзқарастарымен, еңбек жолы және мұралары мен таныс болады.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 тілінде педагогика тарихынан тұнғыш еңбек жазып жарық көрген бағалы еңбек Қартбай Бержановтың  С.М.Мусинмен бірлесе ұзақ жылдар бойы зерттеп жазған еңбектері «Педагогика тарихы» (Алматы,1984ж )</w:t>
      </w:r>
      <w:r w:rsidRPr="00F56962">
        <w:rPr>
          <w:rFonts w:ascii="Times New Roman" w:hAnsi="Times New Roman"/>
          <w:sz w:val="28"/>
          <w:szCs w:val="28"/>
          <w:lang w:val="kk-KZ"/>
        </w:rPr>
        <w:t>[</w:t>
      </w:r>
      <w:r>
        <w:rPr>
          <w:rFonts w:ascii="Times New Roman" w:hAnsi="Times New Roman"/>
          <w:sz w:val="28"/>
          <w:szCs w:val="28"/>
          <w:lang w:val="kk-KZ"/>
        </w:rPr>
        <w:t>40</w:t>
      </w:r>
      <w:r w:rsidRPr="00F56962">
        <w:rPr>
          <w:rFonts w:ascii="Times New Roman" w:hAnsi="Times New Roman"/>
          <w:sz w:val="28"/>
          <w:szCs w:val="28"/>
          <w:lang w:val="kk-KZ"/>
        </w:rPr>
        <w:t>]</w:t>
      </w:r>
      <w:r>
        <w:rPr>
          <w:rFonts w:ascii="Times New Roman" w:hAnsi="Times New Roman"/>
          <w:sz w:val="28"/>
          <w:szCs w:val="28"/>
          <w:lang w:val="kk-KZ"/>
        </w:rPr>
        <w:t xml:space="preserve"> болатын, бұл оқулықтың орны ерекше педагогикалық еңбектер арасында  себебі қазіргі таңда басқа педагогика тарихын терең зерттеп көрсететін мемлекеттік тілде оқулық жоқ.</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оқулық қазіргі таңда да құнды және бағалы еңбек болып табылады. Оқулықта педагогикалық ой-пікірлердің негізгі даму бағыттары туралы түсінік беріледі.Тарихи дамудың әртүрлі кезеңдеріне сәйкес қоғам мен мектептің өзара қарым-қатынасының сипатын Батыс Еуропа, Ресей және Қазақстандағы  тәрбие және білім берудегі жайыттары талданады. Сондай-ақ балаларды тәрбиелеу  мен дамытудағы мектептегі білім берудің орны, діни-шіркеулік білім беру, тәрбие тәжірибесінде педагогикалық ойлар және олардың жүзеге асырылуы  қарастырылады. Бұл оқулық қазіргі таңда  студенттердің, мұғалім және оқытушылардың арасында ең құнды  </w:t>
      </w:r>
      <w:r>
        <w:rPr>
          <w:rFonts w:ascii="Times New Roman" w:hAnsi="Times New Roman"/>
          <w:sz w:val="28"/>
          <w:szCs w:val="28"/>
          <w:lang w:val="kk-KZ"/>
        </w:rPr>
        <w:lastRenderedPageBreak/>
        <w:t xml:space="preserve">еңбектердің бірі ретінде танымал.  Қартбай Бержановтың «Педагогика тарихы»  еңбегі арқылы болашақ мұғалімдер  педагогика ғылымының бай қазынасы мен мұраларын меңгереді, тарихи дәуірлердегі педагогтардың теорияларымен еңбектерімен танысады. Кеңес мектебінің алғашқы жылдарындағы халық  ағарту ісін дамыту мен қалыптастыруды Н.К.Крупская, М.Н.Калинин, А.В.Луначарский, А.С.Макаренко т.б. көрнекті  педагогтардың ықпалының орасан зор болғаны осы еңбекте  ерекше анықталады. Педагогика тарихын  белгілі бір жүйемен Шетелдер мектебі мен педагогикасының тарихы, алғашқы қоғамдағы тәрбие, тәрбиенің пайда болуы, отбасы тәрбиесі т.б., сондай-ақ совет халықтарының мектептері мен педагогикалық ой-пікірлерінің тарихи мәселесі баяндалады. Оқулықта педагогика ғылымының негізін қалаушы Я.А.Коменскийден бастап, әртүрлі кезеңдердегі педагогика ғылымының дамуына өзіндік үлес қосқан Джон Локк, Ж.Ж.Руссо, И.Г.Песталоцци, А.Дистервег, М.В.Ломоносов, а.И.Герцен, К.Д.Ушинский, Л.Н.Толстой  және қазақтың көрнекті  ағартушы-педагогтары Ы.Алтынсарин, А.Құнанбаев  және Ш.Уәлихановтардың қызметтері мен педагогикалық көзқарастарын зерттеп еңбектеріне талдау жасалынады. Жалпы айтқанда, оқулықта «Кіріспе», «Алғашқы қоғамдағы тәрбие», «Құлдық қоғамдағы тәрбие мен мектеп», «Феодалдық қоғамдағы тәрбие, мектеп және педагогикалық ой-пікірлер», «Қайта өрлеу дәуіріндегі мектеп және педагогикалық ойлар» сондай-ақ  педагогика ғылымының даму тарихына байланысты педагогтардың өмірінен мағлұматтар беріліп олардың қызметтері мен педагогикалық көзқарастары бейнеленеді. Кейінгі уақытта педагогика ғылымында әртүрлі бағыттарда   көптеген оқулықтар жарық көруде  бірақта педагогиканың тарихы жөнінде әдебиеттер жоқтың қасы деуге болады әрине бұл жерде біз  Қ.Сейталиевтің (2008 ж) шыққан . «Педагогика тарихы» атты  оқулығын атап өткіміз келеді. </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 тарихы ғылымы бойынша оқулықтардың, оқу құралдарының және көмекші құралдарының шығуы педагогикалық жетістіктерін негіздеуге, жүйелеуге және қорытындылауға ықпал етеді.</w:t>
      </w:r>
    </w:p>
    <w:p w:rsidR="008916EE" w:rsidRPr="005067BE" w:rsidRDefault="008916EE" w:rsidP="00FA458B">
      <w:pPr>
        <w:spacing w:after="0" w:line="240" w:lineRule="auto"/>
        <w:jc w:val="both"/>
        <w:rPr>
          <w:rFonts w:ascii="Times New Roman" w:hAnsi="Times New Roman"/>
          <w:sz w:val="28"/>
          <w:szCs w:val="28"/>
          <w:lang w:val="kk-KZ"/>
        </w:rPr>
      </w:pPr>
      <w:r w:rsidRPr="005067BE">
        <w:rPr>
          <w:rFonts w:ascii="Times New Roman" w:hAnsi="Times New Roman"/>
          <w:sz w:val="28"/>
          <w:szCs w:val="28"/>
          <w:lang w:val="kk-KZ"/>
        </w:rPr>
        <w:t xml:space="preserve">          </w:t>
      </w:r>
      <w:r>
        <w:rPr>
          <w:rFonts w:ascii="Times New Roman" w:hAnsi="Times New Roman"/>
          <w:sz w:val="28"/>
          <w:szCs w:val="28"/>
          <w:lang w:val="kk-KZ"/>
        </w:rPr>
        <w:t>Педагогика тарихы оқу пәні студенттерді кәсіби дайындау үлкен рөл атқарады. М.Ж.Қоянбаевтың педагогикалық сөздігінде «Педагогика тарихы- теория мен тәжірибенің жағдайын және дамуын, адамзат қоғамының түрлі кезеңдерде дамуындағы  жас ұрпақты тәрбиелеу мен оқытуды зерттейді»[40,114] деп анықтама беріледі. Демек, бұл курсты меңгеру арқылы студенттердің педагогикалық ой-өрісі кеңейеді, педагогикалық тұрғыдан ойлануға дағдыланады және педагогикалық шеберліктері қалыптасады. Сондай-ақ педагогика теориясының даму үрдісінің заңдылықтарын танып білуге және қойылған міндеттерді шешуге жетелейді.</w:t>
      </w:r>
    </w:p>
    <w:p w:rsidR="008916EE" w:rsidRPr="00F56962" w:rsidRDefault="008916EE" w:rsidP="00FA458B">
      <w:pPr>
        <w:shd w:val="clear" w:color="auto" w:fill="FFFFFF"/>
        <w:spacing w:after="0" w:line="240" w:lineRule="auto"/>
        <w:ind w:firstLine="795"/>
        <w:jc w:val="both"/>
        <w:rPr>
          <w:rFonts w:ascii="Times New Roman" w:hAnsi="Times New Roman"/>
          <w:spacing w:val="1"/>
          <w:sz w:val="28"/>
          <w:szCs w:val="28"/>
          <w:lang w:val="kk-KZ"/>
        </w:rPr>
      </w:pPr>
      <w:r>
        <w:rPr>
          <w:rFonts w:ascii="Times New Roman" w:hAnsi="Times New Roman"/>
          <w:sz w:val="28"/>
          <w:szCs w:val="28"/>
          <w:lang w:val="kk-KZ"/>
        </w:rPr>
        <w:t xml:space="preserve">Қазіргі таңда барлық тәрбие білім беру ұйымдарының мақсаты болашақ ұрпақта </w:t>
      </w:r>
      <w:r w:rsidRPr="00950DC7">
        <w:rPr>
          <w:rFonts w:ascii="Times New Roman" w:hAnsi="Times New Roman"/>
          <w:sz w:val="28"/>
          <w:szCs w:val="28"/>
          <w:lang w:val="kk-KZ"/>
        </w:rPr>
        <w:t xml:space="preserve">тілегіне сай дені сау, ұлттық </w:t>
      </w:r>
      <w:r w:rsidRPr="00950DC7">
        <w:rPr>
          <w:rFonts w:ascii="Times New Roman" w:hAnsi="Times New Roman"/>
          <w:spacing w:val="8"/>
          <w:sz w:val="28"/>
          <w:szCs w:val="28"/>
          <w:lang w:val="kk-KZ"/>
        </w:rPr>
        <w:t>сана-сезімі оянған, отаншыл, рухани ойлау дәрежесі биік, мәде-</w:t>
      </w:r>
      <w:r w:rsidRPr="00950DC7">
        <w:rPr>
          <w:rFonts w:ascii="Times New Roman" w:hAnsi="Times New Roman"/>
          <w:spacing w:val="19"/>
          <w:sz w:val="28"/>
          <w:szCs w:val="28"/>
          <w:lang w:val="kk-KZ"/>
        </w:rPr>
        <w:t xml:space="preserve">ниепі, еңбекқор, бойында басқа да игі қасиеттер қалыптасқан </w:t>
      </w:r>
      <w:r w:rsidRPr="00950DC7">
        <w:rPr>
          <w:rFonts w:ascii="Times New Roman" w:hAnsi="Times New Roman"/>
          <w:sz w:val="28"/>
          <w:szCs w:val="28"/>
          <w:lang w:val="kk-KZ"/>
        </w:rPr>
        <w:t xml:space="preserve">  қоғамның белсенді мүшелерін, яғни өзі өмір </w:t>
      </w:r>
      <w:r w:rsidRPr="00950DC7">
        <w:rPr>
          <w:rFonts w:ascii="Times New Roman" w:hAnsi="Times New Roman"/>
          <w:sz w:val="28"/>
          <w:szCs w:val="28"/>
          <w:lang w:val="kk-KZ"/>
        </w:rPr>
        <w:lastRenderedPageBreak/>
        <w:t xml:space="preserve">сүріп жатқан ортаның </w:t>
      </w:r>
      <w:r w:rsidRPr="00950DC7">
        <w:rPr>
          <w:rFonts w:ascii="Times New Roman" w:hAnsi="Times New Roman"/>
          <w:spacing w:val="3"/>
          <w:sz w:val="28"/>
          <w:szCs w:val="28"/>
          <w:lang w:val="kk-KZ"/>
        </w:rPr>
        <w:t xml:space="preserve">моральдық нормаларына, заң және қүқықтық, талап-тілектеріне </w:t>
      </w:r>
      <w:r w:rsidRPr="00950DC7">
        <w:rPr>
          <w:rFonts w:ascii="Times New Roman" w:hAnsi="Times New Roman"/>
          <w:spacing w:val="7"/>
          <w:sz w:val="28"/>
          <w:szCs w:val="28"/>
          <w:lang w:val="kk-KZ"/>
        </w:rPr>
        <w:t>мойынұсынатын, сонымен қатар халықтың ой-арманы, салт-сана</w:t>
      </w:r>
      <w:r w:rsidRPr="00950DC7">
        <w:rPr>
          <w:rFonts w:ascii="Times New Roman" w:hAnsi="Times New Roman"/>
          <w:spacing w:val="4"/>
          <w:sz w:val="28"/>
          <w:szCs w:val="28"/>
          <w:lang w:val="kk-KZ"/>
        </w:rPr>
        <w:t>сы, жөн-жосық, жол-жоралғы, әдет-ғұрыптарының қажеттісін бой</w:t>
      </w:r>
      <w:r w:rsidRPr="00950DC7">
        <w:rPr>
          <w:rFonts w:ascii="Times New Roman" w:hAnsi="Times New Roman"/>
          <w:spacing w:val="1"/>
          <w:sz w:val="28"/>
          <w:szCs w:val="28"/>
          <w:lang w:val="kk-KZ"/>
        </w:rPr>
        <w:t xml:space="preserve">ына сіңірген жаңа </w:t>
      </w:r>
      <w:r>
        <w:rPr>
          <w:rFonts w:ascii="Times New Roman" w:hAnsi="Times New Roman"/>
          <w:spacing w:val="1"/>
          <w:sz w:val="28"/>
          <w:szCs w:val="28"/>
          <w:lang w:val="kk-KZ"/>
        </w:rPr>
        <w:t>тұрпаттағы жеке тұлға тәрбиелеу болып саналады</w:t>
      </w:r>
      <w:r w:rsidRPr="00950DC7">
        <w:rPr>
          <w:rFonts w:ascii="Times New Roman" w:hAnsi="Times New Roman"/>
          <w:spacing w:val="1"/>
          <w:sz w:val="28"/>
          <w:szCs w:val="28"/>
          <w:lang w:val="kk-KZ"/>
        </w:rPr>
        <w:t>.</w:t>
      </w:r>
    </w:p>
    <w:p w:rsidR="008916EE" w:rsidRPr="001239C8" w:rsidRDefault="008916EE" w:rsidP="00FA458B">
      <w:pPr>
        <w:pStyle w:val="3"/>
        <w:jc w:val="both"/>
        <w:rPr>
          <w:b w:val="0"/>
          <w:i w:val="0"/>
          <w:color w:val="242424"/>
          <w:spacing w:val="-2"/>
        </w:rPr>
      </w:pPr>
      <w:r>
        <w:rPr>
          <w:b w:val="0"/>
          <w:i w:val="0"/>
          <w:color w:val="242424"/>
          <w:spacing w:val="5"/>
          <w:lang w:val="kk-KZ"/>
        </w:rPr>
        <w:t xml:space="preserve">  </w:t>
      </w:r>
      <w:r w:rsidRPr="001239C8">
        <w:rPr>
          <w:b w:val="0"/>
          <w:i w:val="0"/>
          <w:color w:val="242424"/>
          <w:spacing w:val="5"/>
        </w:rPr>
        <w:t xml:space="preserve">Мектеп қабырғасында елінің рухани мөдениетін бойына сіңіріп, </w:t>
      </w:r>
      <w:r w:rsidRPr="001239C8">
        <w:rPr>
          <w:b w:val="0"/>
          <w:i w:val="0"/>
          <w:color w:val="242424"/>
          <w:spacing w:val="11"/>
        </w:rPr>
        <w:t xml:space="preserve">тілін, дінін сыйлап, халқының өзіне тән төл тәлім-тәрбиесінен </w:t>
      </w:r>
      <w:r w:rsidRPr="001239C8">
        <w:rPr>
          <w:b w:val="0"/>
          <w:i w:val="0"/>
          <w:color w:val="242424"/>
          <w:spacing w:val="4"/>
        </w:rPr>
        <w:t xml:space="preserve">тагылым алған оқушылар қоғамда өз орнын тауып, оның белсенді </w:t>
      </w:r>
      <w:r w:rsidRPr="001239C8">
        <w:rPr>
          <w:b w:val="0"/>
          <w:i w:val="0"/>
          <w:color w:val="242424"/>
          <w:spacing w:val="3"/>
        </w:rPr>
        <w:t xml:space="preserve">мүшесі бола алатынын </w:t>
      </w:r>
      <w:r>
        <w:rPr>
          <w:b w:val="0"/>
          <w:i w:val="0"/>
          <w:color w:val="242424"/>
          <w:spacing w:val="3"/>
          <w:lang w:val="kk-KZ"/>
        </w:rPr>
        <w:t xml:space="preserve">Қартбай Бержанов </w:t>
      </w:r>
      <w:r w:rsidRPr="001239C8">
        <w:rPr>
          <w:b w:val="0"/>
          <w:i w:val="0"/>
          <w:color w:val="242424"/>
          <w:spacing w:val="1"/>
        </w:rPr>
        <w:t xml:space="preserve">өз </w:t>
      </w:r>
      <w:r>
        <w:rPr>
          <w:b w:val="0"/>
          <w:i w:val="0"/>
          <w:color w:val="242424"/>
          <w:spacing w:val="1"/>
          <w:lang w:val="kk-KZ"/>
        </w:rPr>
        <w:t>ғылыми еңбектерінде</w:t>
      </w:r>
      <w:r w:rsidRPr="001239C8">
        <w:rPr>
          <w:b w:val="0"/>
          <w:i w:val="0"/>
          <w:color w:val="242424"/>
          <w:spacing w:val="-2"/>
        </w:rPr>
        <w:t xml:space="preserve"> айтып өткен еді.</w:t>
      </w:r>
    </w:p>
    <w:p w:rsidR="008916EE" w:rsidRDefault="008916EE" w:rsidP="00FA458B">
      <w:pPr>
        <w:pStyle w:val="3"/>
        <w:jc w:val="both"/>
        <w:rPr>
          <w:b w:val="0"/>
          <w:i w:val="0"/>
          <w:color w:val="242424"/>
          <w:spacing w:val="7"/>
          <w:lang w:val="kk-KZ"/>
        </w:rPr>
      </w:pPr>
      <w:r>
        <w:rPr>
          <w:b w:val="0"/>
          <w:i w:val="0"/>
          <w:color w:val="242424"/>
          <w:spacing w:val="10"/>
          <w:lang w:val="kk-KZ"/>
        </w:rPr>
        <w:t xml:space="preserve">  </w:t>
      </w:r>
      <w:r w:rsidRPr="00DC47DC">
        <w:rPr>
          <w:b w:val="0"/>
          <w:i w:val="0"/>
          <w:color w:val="242424"/>
          <w:spacing w:val="10"/>
          <w:lang w:val="kk-KZ"/>
        </w:rPr>
        <w:t>Халық ортасынан шығып, оның м</w:t>
      </w:r>
      <w:r w:rsidRPr="001239C8">
        <w:rPr>
          <w:b w:val="0"/>
          <w:i w:val="0"/>
          <w:color w:val="242424"/>
          <w:spacing w:val="10"/>
        </w:rPr>
        <w:t>ұ</w:t>
      </w:r>
      <w:r w:rsidRPr="00DC47DC">
        <w:rPr>
          <w:b w:val="0"/>
          <w:i w:val="0"/>
          <w:color w:val="242424"/>
          <w:spacing w:val="10"/>
          <w:lang w:val="kk-KZ"/>
        </w:rPr>
        <w:t>ң-м</w:t>
      </w:r>
      <w:r w:rsidRPr="001239C8">
        <w:rPr>
          <w:b w:val="0"/>
          <w:i w:val="0"/>
          <w:color w:val="242424"/>
          <w:spacing w:val="10"/>
        </w:rPr>
        <w:t>ұ</w:t>
      </w:r>
      <w:r w:rsidRPr="00DC47DC">
        <w:rPr>
          <w:b w:val="0"/>
          <w:i w:val="0"/>
          <w:color w:val="242424"/>
          <w:spacing w:val="10"/>
          <w:lang w:val="kk-KZ"/>
        </w:rPr>
        <w:t>қтажын, мақсат-мүдде</w:t>
      </w:r>
      <w:r w:rsidRPr="00DC47DC">
        <w:rPr>
          <w:b w:val="0"/>
          <w:i w:val="0"/>
          <w:color w:val="242424"/>
          <w:spacing w:val="5"/>
          <w:lang w:val="kk-KZ"/>
        </w:rPr>
        <w:t>сін, арман-тілегін көріп өсіп, өз</w:t>
      </w:r>
      <w:r>
        <w:rPr>
          <w:b w:val="0"/>
          <w:i w:val="0"/>
          <w:color w:val="242424"/>
          <w:spacing w:val="5"/>
          <w:lang w:val="kk-KZ"/>
        </w:rPr>
        <w:t xml:space="preserve">інің ғылыми еңбектерінде,зерттеулерінде </w:t>
      </w:r>
      <w:r w:rsidRPr="00DC47DC">
        <w:rPr>
          <w:b w:val="0"/>
          <w:i w:val="0"/>
          <w:color w:val="242424"/>
          <w:spacing w:val="5"/>
          <w:lang w:val="kk-KZ"/>
        </w:rPr>
        <w:t xml:space="preserve">оны арқау </w:t>
      </w:r>
      <w:r w:rsidRPr="00DC47DC">
        <w:rPr>
          <w:b w:val="0"/>
          <w:i w:val="0"/>
          <w:color w:val="242424"/>
          <w:spacing w:val="10"/>
          <w:lang w:val="kk-KZ"/>
        </w:rPr>
        <w:t>еткен қазақ</w:t>
      </w:r>
      <w:r>
        <w:rPr>
          <w:b w:val="0"/>
          <w:i w:val="0"/>
          <w:color w:val="242424"/>
          <w:spacing w:val="10"/>
          <w:lang w:val="kk-KZ"/>
        </w:rPr>
        <w:t xml:space="preserve"> ғалым педагог Қартбай Бержановтың</w:t>
      </w:r>
      <w:r w:rsidRPr="00DC47DC">
        <w:rPr>
          <w:b w:val="0"/>
          <w:i w:val="0"/>
          <w:color w:val="242424"/>
          <w:spacing w:val="10"/>
          <w:lang w:val="kk-KZ"/>
        </w:rPr>
        <w:t xml:space="preserve"> </w:t>
      </w:r>
      <w:r>
        <w:rPr>
          <w:b w:val="0"/>
          <w:i w:val="0"/>
          <w:color w:val="242424"/>
          <w:spacing w:val="10"/>
          <w:lang w:val="kk-KZ"/>
        </w:rPr>
        <w:t xml:space="preserve">еңбектерінің </w:t>
      </w:r>
      <w:r w:rsidRPr="00DC47DC">
        <w:rPr>
          <w:b w:val="0"/>
          <w:i w:val="0"/>
          <w:color w:val="242424"/>
          <w:spacing w:val="10"/>
          <w:lang w:val="kk-KZ"/>
        </w:rPr>
        <w:t xml:space="preserve">әрқайсысының келешекке </w:t>
      </w:r>
      <w:r w:rsidRPr="00DC47DC">
        <w:rPr>
          <w:b w:val="0"/>
          <w:i w:val="0"/>
          <w:color w:val="242424"/>
          <w:spacing w:val="7"/>
          <w:lang w:val="kk-KZ"/>
        </w:rPr>
        <w:t xml:space="preserve">рағат еткен тәлімдік ойлары бар. </w:t>
      </w:r>
    </w:p>
    <w:p w:rsidR="00AB3C51" w:rsidRDefault="00AB3C51" w:rsidP="00AB3C51">
      <w:pPr>
        <w:shd w:val="clear" w:color="auto" w:fill="FFFFFF"/>
        <w:jc w:val="both"/>
        <w:rPr>
          <w:rFonts w:ascii="Times New Roman" w:hAnsi="Times New Roman"/>
          <w:b/>
          <w:i/>
          <w:kern w:val="28"/>
          <w:sz w:val="28"/>
          <w:szCs w:val="28"/>
          <w:lang w:val="kk-KZ"/>
        </w:rPr>
      </w:pPr>
      <w:r w:rsidRPr="00AB3C51">
        <w:rPr>
          <w:rFonts w:ascii="Times New Roman" w:hAnsi="Times New Roman"/>
          <w:b/>
          <w:i/>
          <w:kern w:val="28"/>
          <w:sz w:val="28"/>
          <w:szCs w:val="28"/>
          <w:lang w:val="kk-KZ"/>
        </w:rPr>
        <w:t>Өзін-өзі бақылауға арналған сұрақтар:</w:t>
      </w:r>
    </w:p>
    <w:p w:rsidR="00FB62DF" w:rsidRDefault="00AB3C51" w:rsidP="00FB62DF">
      <w:pPr>
        <w:spacing w:after="0" w:line="240" w:lineRule="auto"/>
        <w:ind w:hanging="284"/>
        <w:jc w:val="both"/>
        <w:rPr>
          <w:rFonts w:ascii="Times New Roman" w:hAnsi="Times New Roman"/>
          <w:sz w:val="28"/>
          <w:szCs w:val="28"/>
          <w:lang w:val="kk-KZ"/>
        </w:rPr>
      </w:pPr>
      <w:r>
        <w:rPr>
          <w:rFonts w:ascii="Times New Roman" w:hAnsi="Times New Roman"/>
          <w:b/>
          <w:i/>
          <w:kern w:val="28"/>
          <w:sz w:val="28"/>
          <w:szCs w:val="28"/>
          <w:lang w:val="kk-KZ"/>
        </w:rPr>
        <w:t>1.</w:t>
      </w:r>
      <w:r w:rsidR="00FB62DF" w:rsidRPr="00FB62DF">
        <w:rPr>
          <w:rFonts w:ascii="Times New Roman" w:hAnsi="Times New Roman"/>
          <w:sz w:val="28"/>
          <w:szCs w:val="28"/>
          <w:lang w:val="kk-KZ"/>
        </w:rPr>
        <w:t xml:space="preserve"> </w:t>
      </w:r>
      <w:r w:rsidR="00FB62DF">
        <w:rPr>
          <w:rFonts w:ascii="Times New Roman" w:hAnsi="Times New Roman"/>
          <w:sz w:val="28"/>
          <w:szCs w:val="28"/>
          <w:lang w:val="kk-KZ"/>
        </w:rPr>
        <w:t xml:space="preserve">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2.Мектептерде оқушыларды  көркем  творчестволығын дамытуға ынталандыру маңыздылығы.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3.Оқу-тәрбие ұдерісінде қоғамға пайдалы еңбекке қатыстыру.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FB62DF" w:rsidRDefault="00FB62DF"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Өзіндік жұмысқа арналған тапсырмалар:</w:t>
      </w:r>
    </w:p>
    <w:p w:rsidR="00FB62DF" w:rsidRDefault="00AB3C51" w:rsidP="00FB62DF">
      <w:pPr>
        <w:spacing w:after="0" w:line="240" w:lineRule="auto"/>
        <w:ind w:hanging="284"/>
        <w:jc w:val="both"/>
        <w:rPr>
          <w:rFonts w:ascii="Times New Roman" w:hAnsi="Times New Roman"/>
          <w:sz w:val="28"/>
          <w:szCs w:val="28"/>
          <w:lang w:val="kk-KZ"/>
        </w:rPr>
      </w:pPr>
      <w:r>
        <w:rPr>
          <w:rFonts w:ascii="Times New Roman" w:hAnsi="Times New Roman"/>
          <w:b/>
          <w:i/>
          <w:noProof/>
          <w:color w:val="000000"/>
          <w:kern w:val="28"/>
          <w:sz w:val="28"/>
          <w:szCs w:val="28"/>
          <w:lang w:val="kk-KZ"/>
        </w:rPr>
        <w:t>1.1</w:t>
      </w:r>
      <w:r w:rsidR="00FB62DF" w:rsidRPr="00FB62DF">
        <w:rPr>
          <w:rFonts w:ascii="Times New Roman" w:hAnsi="Times New Roman"/>
          <w:sz w:val="28"/>
          <w:szCs w:val="28"/>
          <w:lang w:val="kk-KZ"/>
        </w:rPr>
        <w:t xml:space="preserve"> </w:t>
      </w:r>
      <w:r w:rsidR="00FB62DF">
        <w:rPr>
          <w:rFonts w:ascii="Times New Roman" w:hAnsi="Times New Roman"/>
          <w:sz w:val="28"/>
          <w:szCs w:val="28"/>
          <w:lang w:val="kk-KZ"/>
        </w:rPr>
        <w:t xml:space="preserve">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2.Мектептерде оқушыларды  көркем  творчестволығын дамытуға ынталандыру маңыздылығы.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3.Оқу-тәрбие ұдерісінде қоғамға пайдалы еңбекке қатыстыру.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lastRenderedPageBreak/>
        <w:t>Рефераттардың тақырыптары:</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1.Қ.Бержановтың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2.Мектептерде оқушыларды  көркем  творчестволығын дамытуға ынталандыру маңыздылығы.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3.Оқу-тәрбие ұдерісінде қоғамға пайдалы еңбекке қатыстыру. </w:t>
      </w:r>
    </w:p>
    <w:p w:rsidR="00FB62DF" w:rsidRDefault="00FB62DF" w:rsidP="00FB62DF">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D2312E" w:rsidRDefault="00D2312E" w:rsidP="00D2312E">
      <w:pPr>
        <w:rPr>
          <w:lang w:val="kk-KZ"/>
        </w:rPr>
      </w:pPr>
    </w:p>
    <w:p w:rsidR="00D2312E" w:rsidRPr="00906E59" w:rsidRDefault="00906E59" w:rsidP="00906E59">
      <w:pPr>
        <w:rPr>
          <w:rFonts w:ascii="Times New Roman" w:hAnsi="Times New Roman"/>
          <w:b/>
          <w:sz w:val="28"/>
          <w:szCs w:val="28"/>
          <w:lang w:val="kk-KZ"/>
        </w:rPr>
      </w:pPr>
      <w:r>
        <w:rPr>
          <w:rFonts w:ascii="Times New Roman" w:hAnsi="Times New Roman"/>
          <w:b/>
          <w:sz w:val="28"/>
          <w:szCs w:val="28"/>
          <w:lang w:val="kk-KZ"/>
        </w:rPr>
        <w:t>6-</w:t>
      </w:r>
      <w:r w:rsidR="00D2312E" w:rsidRPr="00906E59">
        <w:rPr>
          <w:rFonts w:ascii="Times New Roman" w:hAnsi="Times New Roman"/>
          <w:b/>
          <w:sz w:val="28"/>
          <w:szCs w:val="28"/>
          <w:lang w:val="kk-KZ"/>
        </w:rPr>
        <w:t>тақырып</w:t>
      </w:r>
    </w:p>
    <w:p w:rsidR="008916EE" w:rsidRPr="00F85F5D" w:rsidRDefault="008916EE" w:rsidP="00FA458B">
      <w:pPr>
        <w:spacing w:after="0" w:line="240" w:lineRule="auto"/>
        <w:ind w:hanging="850"/>
        <w:jc w:val="both"/>
        <w:rPr>
          <w:rFonts w:ascii="Times New Roman" w:hAnsi="Times New Roman"/>
          <w:b/>
          <w:sz w:val="28"/>
          <w:szCs w:val="28"/>
          <w:lang w:val="kk-KZ"/>
        </w:rPr>
      </w:pPr>
      <w:r>
        <w:rPr>
          <w:rFonts w:ascii="Times New Roman" w:hAnsi="Times New Roman"/>
          <w:b/>
          <w:sz w:val="28"/>
          <w:szCs w:val="28"/>
          <w:lang w:val="kk-KZ"/>
        </w:rPr>
        <w:t xml:space="preserve">                   </w:t>
      </w:r>
    </w:p>
    <w:p w:rsidR="008916EE" w:rsidRDefault="008916EE" w:rsidP="00FA458B">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r w:rsidRPr="00C91DB8">
        <w:rPr>
          <w:rFonts w:ascii="Times New Roman" w:hAnsi="Times New Roman"/>
          <w:b/>
          <w:sz w:val="28"/>
          <w:szCs w:val="28"/>
          <w:lang w:val="kk-KZ"/>
        </w:rPr>
        <w:t>Қартбай Бержановтің тәрбие мен оқы</w:t>
      </w:r>
      <w:r>
        <w:rPr>
          <w:rFonts w:ascii="Times New Roman" w:hAnsi="Times New Roman"/>
          <w:b/>
          <w:sz w:val="28"/>
          <w:szCs w:val="28"/>
          <w:lang w:val="kk-KZ"/>
        </w:rPr>
        <w:t>тудың бірлігі мен дидактикалық ой- пікірлері</w:t>
      </w:r>
    </w:p>
    <w:p w:rsidR="00D2312E" w:rsidRDefault="00D2312E" w:rsidP="00D2312E">
      <w:pPr>
        <w:pStyle w:val="a5"/>
        <w:spacing w:line="240" w:lineRule="auto"/>
        <w:jc w:val="both"/>
        <w:rPr>
          <w:rFonts w:ascii="Times New Roman" w:hAnsi="Times New Roman"/>
          <w:b/>
          <w:bCs/>
          <w:sz w:val="28"/>
          <w:szCs w:val="28"/>
          <w:lang w:val="kk-KZ"/>
        </w:rPr>
      </w:pPr>
    </w:p>
    <w:p w:rsidR="00D2312E" w:rsidRPr="00B454EF" w:rsidRDefault="00D2312E" w:rsidP="00D2312E">
      <w:pPr>
        <w:pStyle w:val="a5"/>
        <w:spacing w:line="240" w:lineRule="auto"/>
        <w:jc w:val="both"/>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Pr="00B454EF">
        <w:rPr>
          <w:rFonts w:ascii="Times New Roman" w:hAnsi="Times New Roman"/>
          <w:sz w:val="28"/>
          <w:szCs w:val="28"/>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D2312E" w:rsidRPr="00D2312E" w:rsidRDefault="00D2312E" w:rsidP="00D2312E">
      <w:pPr>
        <w:spacing w:line="240" w:lineRule="auto"/>
        <w:rPr>
          <w:rFonts w:ascii="Times New Roman" w:hAnsi="Times New Roman"/>
          <w:b/>
          <w:sz w:val="28"/>
          <w:szCs w:val="28"/>
          <w:lang w:val="kk-KZ"/>
        </w:rPr>
      </w:pPr>
    </w:p>
    <w:p w:rsidR="00D2312E" w:rsidRDefault="00D2312E" w:rsidP="00D2312E">
      <w:pPr>
        <w:pStyle w:val="a5"/>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FB62DF" w:rsidRPr="00CE4E45" w:rsidRDefault="00FB62DF" w:rsidP="00D2312E">
      <w:pPr>
        <w:pStyle w:val="a5"/>
        <w:spacing w:line="240" w:lineRule="auto"/>
        <w:rPr>
          <w:rFonts w:ascii="Times New Roman" w:hAnsi="Times New Roman"/>
          <w:sz w:val="28"/>
          <w:szCs w:val="28"/>
          <w:lang w:val="kk-KZ"/>
        </w:rPr>
      </w:pPr>
      <w:r w:rsidRPr="00CE4E45">
        <w:rPr>
          <w:rFonts w:ascii="Times New Roman" w:hAnsi="Times New Roman"/>
          <w:sz w:val="28"/>
          <w:szCs w:val="28"/>
          <w:lang w:val="kk-KZ"/>
        </w:rPr>
        <w:t>1. Қартбай Бержановтің тәрбие мен оқытудың бірлігі.</w:t>
      </w:r>
    </w:p>
    <w:p w:rsidR="00FB62DF" w:rsidRDefault="00FB62DF" w:rsidP="00D2312E">
      <w:pPr>
        <w:pStyle w:val="a5"/>
        <w:spacing w:line="240" w:lineRule="auto"/>
        <w:rPr>
          <w:rFonts w:ascii="Times New Roman" w:hAnsi="Times New Roman"/>
          <w:b/>
          <w:sz w:val="28"/>
          <w:szCs w:val="28"/>
          <w:lang w:val="kk-KZ"/>
        </w:rPr>
      </w:pPr>
      <w:r w:rsidRPr="00CE4E45">
        <w:rPr>
          <w:rFonts w:ascii="Times New Roman" w:hAnsi="Times New Roman"/>
          <w:sz w:val="28"/>
          <w:szCs w:val="28"/>
          <w:lang w:val="kk-KZ"/>
        </w:rPr>
        <w:t>2. Қартбай Бержановтің тәрбие мен оқытудың бірлігі мен дидактикалық</w:t>
      </w:r>
      <w:r w:rsidR="00CE4E45">
        <w:rPr>
          <w:rFonts w:ascii="Times New Roman" w:hAnsi="Times New Roman"/>
          <w:sz w:val="28"/>
          <w:szCs w:val="28"/>
          <w:lang w:val="kk-KZ"/>
        </w:rPr>
        <w:t xml:space="preserve">  еңбектері.</w:t>
      </w:r>
    </w:p>
    <w:p w:rsidR="00FB62DF" w:rsidRPr="00B454EF" w:rsidRDefault="00FB62DF" w:rsidP="00D2312E">
      <w:pPr>
        <w:pStyle w:val="a5"/>
        <w:spacing w:line="240" w:lineRule="auto"/>
        <w:rPr>
          <w:rFonts w:ascii="Times New Roman" w:hAnsi="Times New Roman"/>
          <w:b/>
          <w:sz w:val="28"/>
          <w:szCs w:val="28"/>
          <w:lang w:val="kk-KZ"/>
        </w:rPr>
      </w:pPr>
      <w:r w:rsidRPr="00CE4E45">
        <w:rPr>
          <w:rFonts w:ascii="Times New Roman" w:hAnsi="Times New Roman"/>
          <w:sz w:val="28"/>
          <w:szCs w:val="28"/>
          <w:lang w:val="kk-KZ"/>
        </w:rPr>
        <w:t>3.</w:t>
      </w:r>
      <w:r w:rsidR="00CE4E45">
        <w:rPr>
          <w:rFonts w:ascii="Times New Roman" w:hAnsi="Times New Roman"/>
          <w:color w:val="000000"/>
          <w:sz w:val="28"/>
          <w:szCs w:val="28"/>
          <w:lang w:val="kk-KZ"/>
        </w:rPr>
        <w:t xml:space="preserve"> Қ.Бержановтың өз еңбектерінде </w:t>
      </w:r>
      <w:r w:rsidR="00CE4E45" w:rsidRPr="00CD57B2">
        <w:rPr>
          <w:rFonts w:ascii="Times New Roman" w:hAnsi="Times New Roman"/>
          <w:color w:val="000000"/>
          <w:sz w:val="28"/>
          <w:szCs w:val="28"/>
          <w:lang w:val="kk-KZ"/>
        </w:rPr>
        <w:t>мұғалімдерінің әлеуметтік ағартушылық рөлі, олардың қызметінің ерекшелігі</w:t>
      </w:r>
      <w:r w:rsidR="00CE4E45">
        <w:rPr>
          <w:rFonts w:ascii="Times New Roman" w:hAnsi="Times New Roman"/>
          <w:color w:val="000000"/>
          <w:sz w:val="28"/>
          <w:szCs w:val="28"/>
          <w:lang w:val="kk-KZ"/>
        </w:rPr>
        <w:t>.</w:t>
      </w:r>
    </w:p>
    <w:p w:rsidR="00CE4E45" w:rsidRDefault="00CE4E45" w:rsidP="00D2312E">
      <w:pPr>
        <w:pStyle w:val="a5"/>
        <w:spacing w:line="240" w:lineRule="auto"/>
        <w:rPr>
          <w:rFonts w:ascii="Times New Roman" w:hAnsi="Times New Roman"/>
          <w:b/>
          <w:sz w:val="28"/>
          <w:szCs w:val="28"/>
          <w:lang w:val="kk-KZ"/>
        </w:rPr>
      </w:pPr>
    </w:p>
    <w:p w:rsidR="00CE4E45" w:rsidRPr="0088105E" w:rsidRDefault="00D2312E" w:rsidP="00CE4E45">
      <w:pPr>
        <w:spacing w:line="240" w:lineRule="auto"/>
        <w:rPr>
          <w:rFonts w:ascii="Times New Roman" w:hAnsi="Times New Roman"/>
          <w:b/>
          <w:sz w:val="28"/>
          <w:szCs w:val="28"/>
          <w:lang w:val="kk-KZ"/>
        </w:rPr>
      </w:pPr>
      <w:r w:rsidRPr="00B454EF">
        <w:rPr>
          <w:rFonts w:ascii="Times New Roman" w:hAnsi="Times New Roman"/>
          <w:b/>
          <w:sz w:val="28"/>
          <w:szCs w:val="28"/>
          <w:lang w:val="kk-KZ"/>
        </w:rPr>
        <w:t>Тірек ұғымдар:</w:t>
      </w:r>
      <w:r w:rsidR="00CE4E45" w:rsidRPr="00CE4E45">
        <w:rPr>
          <w:rFonts w:ascii="Times New Roman" w:hAnsi="Times New Roman"/>
          <w:sz w:val="28"/>
          <w:szCs w:val="28"/>
          <w:lang w:val="kk-KZ"/>
        </w:rPr>
        <w:t xml:space="preserve"> </w:t>
      </w:r>
      <w:r w:rsidR="00CE4E45" w:rsidRPr="007136E7">
        <w:rPr>
          <w:rFonts w:ascii="Times New Roman" w:hAnsi="Times New Roman"/>
          <w:sz w:val="28"/>
          <w:szCs w:val="28"/>
          <w:lang w:val="kk-KZ"/>
        </w:rPr>
        <w:t>ғылыми</w:t>
      </w:r>
      <w:r w:rsidR="00CE4E45">
        <w:rPr>
          <w:rFonts w:ascii="Times New Roman" w:hAnsi="Times New Roman"/>
          <w:sz w:val="28"/>
          <w:szCs w:val="28"/>
          <w:lang w:val="kk-KZ"/>
        </w:rPr>
        <w:t>, пе</w:t>
      </w:r>
      <w:r w:rsidR="00CE4E45" w:rsidRPr="007136E7">
        <w:rPr>
          <w:rFonts w:ascii="Times New Roman" w:hAnsi="Times New Roman"/>
          <w:sz w:val="28"/>
          <w:szCs w:val="28"/>
          <w:lang w:val="kk-KZ"/>
        </w:rPr>
        <w:t>дагогикалық</w:t>
      </w:r>
      <w:r w:rsidR="00CE4E45">
        <w:rPr>
          <w:rFonts w:ascii="Times New Roman" w:hAnsi="Times New Roman"/>
          <w:sz w:val="28"/>
          <w:szCs w:val="28"/>
          <w:lang w:val="kk-KZ"/>
        </w:rPr>
        <w:t xml:space="preserve"> </w:t>
      </w:r>
      <w:r w:rsidR="00CE4E45" w:rsidRPr="007136E7">
        <w:rPr>
          <w:rFonts w:ascii="Times New Roman" w:hAnsi="Times New Roman"/>
          <w:sz w:val="28"/>
          <w:szCs w:val="28"/>
          <w:lang w:val="kk-KZ"/>
        </w:rPr>
        <w:t>кадрлар</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интеллектуалдық деңгей</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әлеуметтік мәселелер</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мәдени-тарихи мұралар</w:t>
      </w:r>
      <w:r w:rsidR="00CE4E45">
        <w:rPr>
          <w:rFonts w:ascii="Times New Roman" w:hAnsi="Times New Roman"/>
          <w:sz w:val="28"/>
          <w:szCs w:val="28"/>
          <w:lang w:val="kk-KZ"/>
        </w:rPr>
        <w:t>ы,</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гуманитарлық білім беру</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саяси-экономикалық</w:t>
      </w:r>
      <w:r w:rsidR="00CE4E45">
        <w:rPr>
          <w:rFonts w:ascii="Times New Roman" w:hAnsi="Times New Roman"/>
          <w:sz w:val="28"/>
          <w:szCs w:val="28"/>
          <w:lang w:val="kk-KZ"/>
        </w:rPr>
        <w:t>.</w:t>
      </w:r>
    </w:p>
    <w:p w:rsidR="008916EE" w:rsidRPr="008916EE" w:rsidRDefault="008916EE" w:rsidP="00FA458B">
      <w:pPr>
        <w:spacing w:after="0" w:line="240" w:lineRule="auto"/>
        <w:ind w:hanging="850"/>
        <w:jc w:val="both"/>
        <w:rPr>
          <w:rFonts w:ascii="Times New Roman" w:hAnsi="Times New Roman"/>
          <w:sz w:val="28"/>
          <w:szCs w:val="28"/>
          <w:lang w:val="kk-KZ"/>
        </w:rPr>
      </w:pPr>
      <w:r>
        <w:rPr>
          <w:rFonts w:ascii="Times New Roman" w:hAnsi="Times New Roman"/>
          <w:sz w:val="28"/>
          <w:szCs w:val="28"/>
          <w:lang w:val="kk-KZ"/>
        </w:rPr>
        <w:t xml:space="preserve">                    </w:t>
      </w:r>
    </w:p>
    <w:p w:rsidR="008916EE" w:rsidRPr="006B3F17" w:rsidRDefault="008916EE" w:rsidP="00FA458B">
      <w:pPr>
        <w:spacing w:after="0" w:line="240" w:lineRule="auto"/>
        <w:ind w:firstLine="540"/>
        <w:jc w:val="both"/>
        <w:rPr>
          <w:rFonts w:ascii="Times New Roman" w:hAnsi="Times New Roman"/>
          <w:color w:val="222222"/>
          <w:spacing w:val="2"/>
          <w:sz w:val="28"/>
          <w:szCs w:val="28"/>
          <w:lang w:val="kk-KZ"/>
        </w:rPr>
      </w:pPr>
      <w:r w:rsidRPr="006B3F17">
        <w:rPr>
          <w:rFonts w:ascii="Times New Roman" w:hAnsi="Times New Roman"/>
          <w:sz w:val="28"/>
          <w:szCs w:val="28"/>
          <w:lang w:val="kk-KZ"/>
        </w:rPr>
        <w:t xml:space="preserve"> Еліміздегі жалпы орта мектептегі білім берудің негізгі міндеті оқушыларды тек қана біліммен қаруландырып қоймай, сонымен қатар олардың жеке басының жан-жақты қалыптасуына, дамуына, шығармашылық қабілетінің жетілуіне, кәсіби мәдениеттің қалыптасуына өз дәрежесінде көңіл бөлу, мүмкіндік жасау болып табылады. Оқушыларға тек болашақ маман ретінде ғана қарамай, оны өз қоғамының азаматы, шығармашылық тұлға </w:t>
      </w:r>
      <w:r w:rsidRPr="006B3F17">
        <w:rPr>
          <w:rFonts w:ascii="Times New Roman" w:hAnsi="Times New Roman"/>
          <w:sz w:val="28"/>
          <w:szCs w:val="28"/>
          <w:lang w:val="kk-KZ"/>
        </w:rPr>
        <w:lastRenderedPageBreak/>
        <w:t>келешектің иесі, тірегі ретінде тану, соған мүмкіндік жасау қажет. Ал оқушыларды осы айтылғандарға, сәйкес білім беру мен тәрбиелеу, оның  қоғамның белсенді  мүшесі болуына  жағдай жасау  мектептегі оқу –тәрбие ұдерісінің таланқа сәйкес білім  мен тәрбие беруден бастау алады</w:t>
      </w:r>
      <w:r w:rsidRPr="006B3F17">
        <w:rPr>
          <w:sz w:val="28"/>
          <w:szCs w:val="28"/>
          <w:lang w:val="kk-KZ"/>
        </w:rPr>
        <w:t xml:space="preserve">. </w:t>
      </w:r>
      <w:r w:rsidRPr="006B3F17">
        <w:rPr>
          <w:rFonts w:ascii="Times New Roman" w:hAnsi="Times New Roman"/>
          <w:color w:val="222222"/>
          <w:spacing w:val="5"/>
          <w:sz w:val="28"/>
          <w:szCs w:val="28"/>
          <w:lang w:val="kk-KZ"/>
        </w:rPr>
        <w:t>Зерттеу барысында  ғалым педагогтың шығармашы</w:t>
      </w:r>
      <w:r w:rsidRPr="006B3F17">
        <w:rPr>
          <w:rFonts w:ascii="Times New Roman" w:hAnsi="Times New Roman"/>
          <w:color w:val="222222"/>
          <w:spacing w:val="2"/>
          <w:sz w:val="28"/>
          <w:szCs w:val="28"/>
          <w:lang w:val="kk-KZ"/>
        </w:rPr>
        <w:t>лықтарындағы білім мен тәрбие берудегі тағылымын анықтау үшін біз Қартбай Бержановтың  өзі жазған ғылыми еңбектері талдау жасауды жөн көрдік.</w:t>
      </w:r>
    </w:p>
    <w:p w:rsidR="008916EE" w:rsidRPr="00DC47DC" w:rsidRDefault="008916EE" w:rsidP="00FA458B">
      <w:pPr>
        <w:shd w:val="clear" w:color="auto" w:fill="FFFFFF"/>
        <w:spacing w:after="0" w:line="240" w:lineRule="auto"/>
        <w:ind w:hanging="850"/>
        <w:jc w:val="both"/>
        <w:rPr>
          <w:rFonts w:ascii="Times New Roman" w:hAnsi="Times New Roman"/>
          <w:color w:val="222222"/>
          <w:spacing w:val="-13"/>
          <w:sz w:val="28"/>
          <w:szCs w:val="28"/>
          <w:lang w:val="kk-KZ"/>
        </w:rPr>
      </w:pPr>
      <w:r w:rsidRPr="006B3F17">
        <w:rPr>
          <w:rFonts w:ascii="Times New Roman" w:hAnsi="Times New Roman"/>
          <w:color w:val="222222"/>
          <w:spacing w:val="7"/>
          <w:sz w:val="28"/>
          <w:szCs w:val="28"/>
          <w:lang w:val="kk-KZ"/>
        </w:rPr>
        <w:t xml:space="preserve">               </w:t>
      </w:r>
      <w:r w:rsidR="00CE4E45">
        <w:rPr>
          <w:rFonts w:ascii="Times New Roman" w:hAnsi="Times New Roman"/>
          <w:color w:val="222222"/>
          <w:spacing w:val="9"/>
          <w:sz w:val="28"/>
          <w:szCs w:val="28"/>
          <w:lang w:val="kk-KZ"/>
        </w:rPr>
        <w:t xml:space="preserve">       </w:t>
      </w:r>
      <w:r w:rsidRPr="00DC47DC">
        <w:rPr>
          <w:rFonts w:ascii="Times New Roman" w:hAnsi="Times New Roman"/>
          <w:color w:val="222222"/>
          <w:spacing w:val="9"/>
          <w:sz w:val="28"/>
          <w:szCs w:val="28"/>
          <w:lang w:val="kk-KZ"/>
        </w:rPr>
        <w:t xml:space="preserve">Әрине, жас ұрпақ тәрбиесіне қатысты қоғамның талап-тілегіне </w:t>
      </w:r>
      <w:r w:rsidRPr="00DC47DC">
        <w:rPr>
          <w:rFonts w:ascii="Times New Roman" w:hAnsi="Times New Roman"/>
          <w:color w:val="222222"/>
          <w:spacing w:val="2"/>
          <w:sz w:val="28"/>
          <w:szCs w:val="28"/>
          <w:lang w:val="kk-KZ"/>
        </w:rPr>
        <w:t>зер салсақ, тағы да көптеген мәселелерді айтуға болады. Айталық, қоғамның басты мақсаттарының қатарына денсаулығы мықты, са</w:t>
      </w:r>
      <w:r w:rsidRPr="00DC47DC">
        <w:rPr>
          <w:rFonts w:ascii="Times New Roman" w:hAnsi="Times New Roman"/>
          <w:color w:val="222222"/>
          <w:spacing w:val="3"/>
          <w:sz w:val="28"/>
          <w:szCs w:val="28"/>
          <w:lang w:val="kk-KZ"/>
        </w:rPr>
        <w:t>на-сезімі жоғары, белгілі бір кәсіпті меңгерген түлғаларды тәрбие-</w:t>
      </w:r>
      <w:r w:rsidRPr="00DC47DC">
        <w:rPr>
          <w:rFonts w:ascii="Times New Roman" w:hAnsi="Times New Roman"/>
          <w:color w:val="222222"/>
          <w:spacing w:val="1"/>
          <w:sz w:val="28"/>
          <w:szCs w:val="28"/>
          <w:lang w:val="kk-KZ"/>
        </w:rPr>
        <w:t xml:space="preserve">леуді жатқызуға болады. Қазақстан Республикасының Президенті </w:t>
      </w:r>
      <w:r w:rsidRPr="00DC47DC">
        <w:rPr>
          <w:rFonts w:ascii="Times New Roman" w:hAnsi="Times New Roman"/>
          <w:color w:val="222222"/>
          <w:spacing w:val="6"/>
          <w:sz w:val="28"/>
          <w:szCs w:val="28"/>
          <w:lang w:val="kk-KZ"/>
        </w:rPr>
        <w:t>Н.Ә.Назарбаевтың "Болашақ</w:t>
      </w:r>
      <w:r w:rsidRPr="006A5262">
        <w:rPr>
          <w:rFonts w:ascii="Times New Roman" w:hAnsi="Times New Roman"/>
          <w:color w:val="222222"/>
          <w:spacing w:val="6"/>
          <w:sz w:val="28"/>
          <w:szCs w:val="28"/>
          <w:lang w:val="kk-KZ"/>
        </w:rPr>
        <w:t>-</w:t>
      </w:r>
      <w:r w:rsidRPr="00DC47DC">
        <w:rPr>
          <w:rFonts w:ascii="Times New Roman" w:hAnsi="Times New Roman"/>
          <w:color w:val="222222"/>
          <w:spacing w:val="6"/>
          <w:sz w:val="28"/>
          <w:szCs w:val="28"/>
          <w:lang w:val="kk-KZ"/>
        </w:rPr>
        <w:t xml:space="preserve">2030" Жолдауында осы мақсаттар </w:t>
      </w:r>
      <w:r w:rsidRPr="00DC47DC">
        <w:rPr>
          <w:rFonts w:ascii="Times New Roman" w:hAnsi="Times New Roman"/>
          <w:color w:val="222222"/>
          <w:spacing w:val="-13"/>
          <w:sz w:val="28"/>
          <w:szCs w:val="28"/>
          <w:lang w:val="kk-KZ"/>
        </w:rPr>
        <w:t>айқын көрсетілген.</w:t>
      </w:r>
    </w:p>
    <w:p w:rsidR="008916EE" w:rsidRPr="00DC47DC" w:rsidRDefault="008916EE" w:rsidP="00FA458B">
      <w:pPr>
        <w:shd w:val="clear" w:color="auto" w:fill="FFFFFF"/>
        <w:spacing w:after="0" w:line="240" w:lineRule="auto"/>
        <w:ind w:hanging="850"/>
        <w:jc w:val="both"/>
        <w:rPr>
          <w:rFonts w:ascii="Times New Roman" w:hAnsi="Times New Roman"/>
          <w:color w:val="222222"/>
          <w:spacing w:val="-18"/>
          <w:sz w:val="28"/>
          <w:szCs w:val="28"/>
          <w:lang w:val="kk-KZ"/>
        </w:rPr>
      </w:pPr>
      <w:r>
        <w:rPr>
          <w:rFonts w:ascii="Times New Roman" w:hAnsi="Times New Roman"/>
          <w:color w:val="222222"/>
          <w:spacing w:val="14"/>
          <w:sz w:val="28"/>
          <w:szCs w:val="28"/>
          <w:lang w:val="kk-KZ"/>
        </w:rPr>
        <w:t xml:space="preserve">           </w:t>
      </w:r>
      <w:r w:rsidRPr="006A5262">
        <w:rPr>
          <w:rFonts w:ascii="Times New Roman" w:hAnsi="Times New Roman"/>
          <w:color w:val="222222"/>
          <w:spacing w:val="14"/>
          <w:sz w:val="28"/>
          <w:szCs w:val="28"/>
          <w:lang w:val="kk-KZ"/>
        </w:rPr>
        <w:t xml:space="preserve">Қоғамдық тәрбиенің осы компоненттерінің мән-мазмүнын </w:t>
      </w:r>
      <w:r w:rsidRPr="006A5262">
        <w:rPr>
          <w:rFonts w:ascii="Times New Roman" w:hAnsi="Times New Roman"/>
          <w:color w:val="222222"/>
          <w:spacing w:val="3"/>
          <w:sz w:val="28"/>
          <w:szCs w:val="28"/>
          <w:lang w:val="kk-KZ"/>
        </w:rPr>
        <w:t xml:space="preserve">байытып, ауқымын кеңейтетін халықтық тәлім-тәрбие, яғни оның </w:t>
      </w:r>
      <w:r w:rsidRPr="006A5262">
        <w:rPr>
          <w:rFonts w:ascii="Times New Roman" w:hAnsi="Times New Roman"/>
          <w:color w:val="222222"/>
          <w:sz w:val="28"/>
          <w:szCs w:val="28"/>
          <w:lang w:val="kk-KZ"/>
        </w:rPr>
        <w:t xml:space="preserve">маңызды бөлінбес бөлігі - халқымыздың </w:t>
      </w:r>
      <w:r>
        <w:rPr>
          <w:rFonts w:ascii="Times New Roman" w:hAnsi="Times New Roman"/>
          <w:color w:val="222222"/>
          <w:sz w:val="28"/>
          <w:szCs w:val="28"/>
          <w:lang w:val="kk-KZ"/>
        </w:rPr>
        <w:t>педагогта</w:t>
      </w:r>
      <w:r w:rsidRPr="006A5262">
        <w:rPr>
          <w:rFonts w:ascii="Times New Roman" w:hAnsi="Times New Roman"/>
          <w:color w:val="222222"/>
          <w:sz w:val="28"/>
          <w:szCs w:val="28"/>
          <w:lang w:val="kk-KZ"/>
        </w:rPr>
        <w:t>рының ой-пікір</w:t>
      </w:r>
      <w:r w:rsidRPr="006A5262">
        <w:rPr>
          <w:rFonts w:ascii="Times New Roman" w:hAnsi="Times New Roman"/>
          <w:color w:val="222222"/>
          <w:spacing w:val="1"/>
          <w:sz w:val="28"/>
          <w:szCs w:val="28"/>
          <w:lang w:val="kk-KZ"/>
        </w:rPr>
        <w:t xml:space="preserve">лері. </w:t>
      </w:r>
      <w:r w:rsidRPr="00DC47DC">
        <w:rPr>
          <w:rFonts w:ascii="Times New Roman" w:hAnsi="Times New Roman"/>
          <w:color w:val="222222"/>
          <w:spacing w:val="1"/>
          <w:sz w:val="28"/>
          <w:szCs w:val="28"/>
          <w:lang w:val="kk-KZ"/>
        </w:rPr>
        <w:t>Осы т</w:t>
      </w:r>
      <w:r>
        <w:rPr>
          <w:rFonts w:ascii="Times New Roman" w:hAnsi="Times New Roman"/>
          <w:color w:val="222222"/>
          <w:spacing w:val="1"/>
          <w:sz w:val="28"/>
          <w:szCs w:val="28"/>
          <w:lang w:val="kk-KZ"/>
        </w:rPr>
        <w:t>ұ</w:t>
      </w:r>
      <w:r w:rsidRPr="00DC47DC">
        <w:rPr>
          <w:rFonts w:ascii="Times New Roman" w:hAnsi="Times New Roman"/>
          <w:color w:val="222222"/>
          <w:spacing w:val="1"/>
          <w:sz w:val="28"/>
          <w:szCs w:val="28"/>
          <w:lang w:val="kk-KZ"/>
        </w:rPr>
        <w:t>рғыдан алғанда, педагогтарының шығармашылық</w:t>
      </w:r>
      <w:r>
        <w:rPr>
          <w:rFonts w:ascii="Times New Roman" w:hAnsi="Times New Roman"/>
          <w:color w:val="222222"/>
          <w:spacing w:val="1"/>
          <w:sz w:val="28"/>
          <w:szCs w:val="28"/>
          <w:lang w:val="kk-KZ"/>
        </w:rPr>
        <w:t>т</w:t>
      </w:r>
      <w:r w:rsidRPr="00DC47DC">
        <w:rPr>
          <w:rFonts w:ascii="Times New Roman" w:hAnsi="Times New Roman"/>
          <w:color w:val="222222"/>
          <w:spacing w:val="1"/>
          <w:sz w:val="28"/>
          <w:szCs w:val="28"/>
          <w:lang w:val="kk-KZ"/>
        </w:rPr>
        <w:t xml:space="preserve">арындағы </w:t>
      </w:r>
      <w:r>
        <w:rPr>
          <w:rFonts w:ascii="Times New Roman" w:hAnsi="Times New Roman"/>
          <w:color w:val="222222"/>
          <w:spacing w:val="1"/>
          <w:sz w:val="28"/>
          <w:szCs w:val="28"/>
          <w:lang w:val="kk-KZ"/>
        </w:rPr>
        <w:t xml:space="preserve">білім мен </w:t>
      </w:r>
      <w:r w:rsidRPr="00DC47DC">
        <w:rPr>
          <w:rFonts w:ascii="Times New Roman" w:hAnsi="Times New Roman"/>
          <w:color w:val="222222"/>
          <w:spacing w:val="1"/>
          <w:sz w:val="28"/>
          <w:szCs w:val="28"/>
          <w:lang w:val="kk-KZ"/>
        </w:rPr>
        <w:t xml:space="preserve">тәрбие берудегі </w:t>
      </w:r>
      <w:r w:rsidRPr="00DC47DC">
        <w:rPr>
          <w:rFonts w:ascii="Times New Roman" w:hAnsi="Times New Roman"/>
          <w:color w:val="222222"/>
          <w:spacing w:val="-18"/>
          <w:sz w:val="28"/>
          <w:szCs w:val="28"/>
          <w:lang w:val="kk-KZ"/>
        </w:rPr>
        <w:t>тағылымы ерекше.</w:t>
      </w:r>
    </w:p>
    <w:p w:rsidR="008916EE" w:rsidRPr="006A5262" w:rsidRDefault="008916EE" w:rsidP="00FA458B">
      <w:pPr>
        <w:shd w:val="clear" w:color="auto" w:fill="FFFFFF"/>
        <w:spacing w:after="0" w:line="240" w:lineRule="auto"/>
        <w:ind w:hanging="850"/>
        <w:jc w:val="both"/>
        <w:rPr>
          <w:rFonts w:ascii="Times New Roman" w:hAnsi="Times New Roman"/>
          <w:color w:val="222222"/>
          <w:spacing w:val="8"/>
          <w:sz w:val="28"/>
          <w:szCs w:val="28"/>
          <w:lang w:val="kk-KZ"/>
        </w:rPr>
      </w:pPr>
      <w:r>
        <w:rPr>
          <w:rFonts w:ascii="Times New Roman" w:hAnsi="Times New Roman"/>
          <w:color w:val="222222"/>
          <w:spacing w:val="9"/>
          <w:sz w:val="28"/>
          <w:szCs w:val="28"/>
          <w:lang w:val="kk-KZ"/>
        </w:rPr>
        <w:t xml:space="preserve">             </w:t>
      </w:r>
      <w:r w:rsidRPr="006A5262">
        <w:rPr>
          <w:rFonts w:ascii="Times New Roman" w:hAnsi="Times New Roman"/>
          <w:color w:val="222222"/>
          <w:spacing w:val="9"/>
          <w:sz w:val="28"/>
          <w:szCs w:val="28"/>
          <w:lang w:val="kk-KZ"/>
        </w:rPr>
        <w:t>Белгілі ғалым-академик Қ.Б.Жарықбаев айтқандай:  "Халықтан</w:t>
      </w:r>
      <w:r w:rsidRPr="006A5262">
        <w:rPr>
          <w:rFonts w:ascii="Times New Roman" w:hAnsi="Times New Roman"/>
          <w:color w:val="222222"/>
          <w:spacing w:val="8"/>
          <w:sz w:val="28"/>
          <w:szCs w:val="28"/>
          <w:lang w:val="kk-KZ"/>
        </w:rPr>
        <w:t xml:space="preserve">    шыққан үздік ойшыл тәлімгерлер халықтық тәлім-тәрбиеден нәр </w:t>
      </w:r>
      <w:r w:rsidRPr="006A5262">
        <w:rPr>
          <w:rFonts w:ascii="Times New Roman" w:hAnsi="Times New Roman"/>
          <w:color w:val="222222"/>
          <w:spacing w:val="5"/>
          <w:sz w:val="28"/>
          <w:szCs w:val="28"/>
          <w:lang w:val="kk-KZ"/>
        </w:rPr>
        <w:t>алып,  дамиды.   Ал   халықтық   тәлім-тәрбие   ойшылдардың   ой-</w:t>
      </w:r>
      <w:r w:rsidRPr="006A5262">
        <w:rPr>
          <w:rFonts w:ascii="Times New Roman" w:hAnsi="Times New Roman"/>
          <w:color w:val="222222"/>
          <w:spacing w:val="8"/>
          <w:sz w:val="28"/>
          <w:szCs w:val="28"/>
          <w:lang w:val="kk-KZ"/>
        </w:rPr>
        <w:t>пікірлері арқылы күрделеніп, шырай алып, әрмен қарай дамиды."</w:t>
      </w:r>
    </w:p>
    <w:p w:rsidR="008916EE" w:rsidRPr="00DC47DC" w:rsidRDefault="008916EE" w:rsidP="00FA458B">
      <w:pPr>
        <w:shd w:val="clear" w:color="auto" w:fill="FFFFFF"/>
        <w:spacing w:after="0" w:line="240" w:lineRule="auto"/>
        <w:ind w:hanging="850"/>
        <w:jc w:val="both"/>
        <w:rPr>
          <w:rFonts w:ascii="Times New Roman" w:hAnsi="Times New Roman"/>
          <w:color w:val="242424"/>
          <w:spacing w:val="2"/>
          <w:sz w:val="28"/>
          <w:szCs w:val="28"/>
          <w:lang w:val="kk-KZ"/>
        </w:rPr>
      </w:pPr>
      <w:r>
        <w:rPr>
          <w:rFonts w:ascii="Times New Roman" w:hAnsi="Times New Roman"/>
          <w:color w:val="222222"/>
          <w:spacing w:val="8"/>
          <w:sz w:val="28"/>
          <w:szCs w:val="28"/>
          <w:lang w:val="kk-KZ"/>
        </w:rPr>
        <w:t xml:space="preserve">          </w:t>
      </w:r>
      <w:r w:rsidRPr="006A5262">
        <w:rPr>
          <w:rFonts w:ascii="Times New Roman" w:hAnsi="Times New Roman"/>
          <w:color w:val="222222"/>
          <w:spacing w:val="8"/>
          <w:sz w:val="28"/>
          <w:szCs w:val="28"/>
          <w:lang w:val="kk-KZ"/>
        </w:rPr>
        <w:t xml:space="preserve">Ал қазіргі еліміздің тәуелсіздік алып, өркениетке бет бүрған </w:t>
      </w:r>
      <w:r>
        <w:rPr>
          <w:rFonts w:ascii="Times New Roman" w:hAnsi="Times New Roman"/>
          <w:color w:val="222222"/>
          <w:spacing w:val="1"/>
          <w:sz w:val="28"/>
          <w:szCs w:val="28"/>
          <w:lang w:val="kk-KZ"/>
        </w:rPr>
        <w:t>кезеңінде   халықтық   тә</w:t>
      </w:r>
      <w:r w:rsidRPr="006A5262">
        <w:rPr>
          <w:rFonts w:ascii="Times New Roman" w:hAnsi="Times New Roman"/>
          <w:color w:val="222222"/>
          <w:spacing w:val="1"/>
          <w:sz w:val="28"/>
          <w:szCs w:val="28"/>
          <w:lang w:val="kk-KZ"/>
        </w:rPr>
        <w:t xml:space="preserve">лім-тәрбие   қоғамның   мақсат-мүддесімен </w:t>
      </w:r>
      <w:r w:rsidRPr="006A5262">
        <w:rPr>
          <w:rFonts w:ascii="Times New Roman" w:hAnsi="Times New Roman"/>
          <w:color w:val="242424"/>
          <w:spacing w:val="9"/>
          <w:sz w:val="28"/>
          <w:szCs w:val="28"/>
          <w:lang w:val="kk-KZ"/>
        </w:rPr>
        <w:t xml:space="preserve">үйлесімдік тауып отыр. </w:t>
      </w:r>
      <w:r w:rsidRPr="00DC47DC">
        <w:rPr>
          <w:rFonts w:ascii="Times New Roman" w:hAnsi="Times New Roman"/>
          <w:color w:val="242424"/>
          <w:spacing w:val="9"/>
          <w:sz w:val="28"/>
          <w:szCs w:val="28"/>
          <w:lang w:val="kk-KZ"/>
        </w:rPr>
        <w:t>Осыған орай жан-жақ</w:t>
      </w:r>
      <w:r>
        <w:rPr>
          <w:rFonts w:ascii="Times New Roman" w:hAnsi="Times New Roman"/>
          <w:color w:val="242424"/>
          <w:spacing w:val="9"/>
          <w:sz w:val="28"/>
          <w:szCs w:val="28"/>
          <w:lang w:val="kk-KZ"/>
        </w:rPr>
        <w:t>т</w:t>
      </w:r>
      <w:r w:rsidRPr="00DC47DC">
        <w:rPr>
          <w:rFonts w:ascii="Times New Roman" w:hAnsi="Times New Roman"/>
          <w:color w:val="242424"/>
          <w:spacing w:val="9"/>
          <w:sz w:val="28"/>
          <w:szCs w:val="28"/>
          <w:lang w:val="kk-KZ"/>
        </w:rPr>
        <w:t>ы жетілген түлға</w:t>
      </w:r>
      <w:r w:rsidRPr="00DC47DC">
        <w:rPr>
          <w:rFonts w:ascii="Times New Roman" w:hAnsi="Times New Roman"/>
          <w:color w:val="242424"/>
          <w:spacing w:val="4"/>
          <w:sz w:val="28"/>
          <w:szCs w:val="28"/>
          <w:lang w:val="kk-KZ"/>
        </w:rPr>
        <w:t>ларды тәрбиелеу іс-әрекетінде халқымыздың рухани-мәдени мүра</w:t>
      </w:r>
      <w:r w:rsidRPr="00DC47DC">
        <w:rPr>
          <w:rFonts w:ascii="Times New Roman" w:hAnsi="Times New Roman"/>
          <w:color w:val="242424"/>
          <w:spacing w:val="13"/>
          <w:sz w:val="28"/>
          <w:szCs w:val="28"/>
          <w:lang w:val="kk-KZ"/>
        </w:rPr>
        <w:t>ларын</w:t>
      </w:r>
      <w:r>
        <w:rPr>
          <w:rFonts w:ascii="Times New Roman" w:hAnsi="Times New Roman"/>
          <w:color w:val="242424"/>
          <w:spacing w:val="13"/>
          <w:sz w:val="28"/>
          <w:szCs w:val="28"/>
          <w:lang w:val="kk-KZ"/>
        </w:rPr>
        <w:t xml:space="preserve">, ғалым-педагогтардың озық ойларын қазіргі мектеп оқу-тәрбие ұдерісінде білім мен тәрбие беру  жұмысын жетілдіруде </w:t>
      </w:r>
      <w:r w:rsidRPr="00DC47DC">
        <w:rPr>
          <w:rFonts w:ascii="Times New Roman" w:hAnsi="Times New Roman"/>
          <w:color w:val="242424"/>
          <w:spacing w:val="13"/>
          <w:sz w:val="28"/>
          <w:szCs w:val="28"/>
          <w:lang w:val="kk-KZ"/>
        </w:rPr>
        <w:t xml:space="preserve"> кеңінен пайдалану кезек күттірмейтін мәселеге айналуы </w:t>
      </w:r>
      <w:r w:rsidRPr="00DC47DC">
        <w:rPr>
          <w:rFonts w:ascii="Times New Roman" w:hAnsi="Times New Roman"/>
          <w:color w:val="242424"/>
          <w:spacing w:val="2"/>
          <w:sz w:val="28"/>
          <w:szCs w:val="28"/>
          <w:lang w:val="kk-KZ"/>
        </w:rPr>
        <w:t>біздің проблемамыздың құндылығын арттыруда.</w:t>
      </w:r>
    </w:p>
    <w:p w:rsidR="008916EE" w:rsidRPr="00DC47DC" w:rsidRDefault="008916EE" w:rsidP="00FA458B">
      <w:pPr>
        <w:shd w:val="clear" w:color="auto" w:fill="FFFFFF"/>
        <w:spacing w:after="0" w:line="240" w:lineRule="auto"/>
        <w:ind w:hanging="850"/>
        <w:jc w:val="both"/>
        <w:rPr>
          <w:rFonts w:ascii="Times New Roman" w:hAnsi="Times New Roman"/>
          <w:color w:val="242424"/>
          <w:spacing w:val="5"/>
          <w:sz w:val="28"/>
          <w:szCs w:val="28"/>
          <w:lang w:val="kk-KZ"/>
        </w:rPr>
      </w:pPr>
      <w:r>
        <w:rPr>
          <w:rFonts w:ascii="Times New Roman" w:hAnsi="Times New Roman"/>
          <w:color w:val="242424"/>
          <w:spacing w:val="8"/>
          <w:sz w:val="28"/>
          <w:szCs w:val="28"/>
          <w:lang w:val="kk-KZ"/>
        </w:rPr>
        <w:t xml:space="preserve">                 Қ</w:t>
      </w:r>
      <w:r w:rsidRPr="006A5262">
        <w:rPr>
          <w:rFonts w:ascii="Times New Roman" w:hAnsi="Times New Roman"/>
          <w:color w:val="242424"/>
          <w:spacing w:val="8"/>
          <w:sz w:val="28"/>
          <w:szCs w:val="28"/>
          <w:lang w:val="kk-KZ"/>
        </w:rPr>
        <w:t xml:space="preserve">азіргі кезенде жастарға тәрбие берудегі отбасынан </w:t>
      </w:r>
      <w:r w:rsidRPr="006A5262">
        <w:rPr>
          <w:rFonts w:ascii="Times New Roman" w:hAnsi="Times New Roman"/>
          <w:color w:val="242424"/>
          <w:spacing w:val="7"/>
          <w:sz w:val="28"/>
          <w:szCs w:val="28"/>
          <w:lang w:val="kk-KZ"/>
        </w:rPr>
        <w:t xml:space="preserve">кейінгі өте ықпалды орта жалпы білім беретін мектептер екені </w:t>
      </w:r>
      <w:r w:rsidRPr="006A5262">
        <w:rPr>
          <w:rFonts w:ascii="Times New Roman" w:hAnsi="Times New Roman"/>
          <w:color w:val="242424"/>
          <w:spacing w:val="3"/>
          <w:sz w:val="28"/>
          <w:szCs w:val="28"/>
          <w:lang w:val="kk-KZ"/>
        </w:rPr>
        <w:t xml:space="preserve">баршамызға аян. </w:t>
      </w:r>
      <w:r w:rsidRPr="00DC47DC">
        <w:rPr>
          <w:rFonts w:ascii="Times New Roman" w:hAnsi="Times New Roman"/>
          <w:color w:val="242424"/>
          <w:spacing w:val="3"/>
          <w:sz w:val="28"/>
          <w:szCs w:val="28"/>
          <w:lang w:val="kk-KZ"/>
        </w:rPr>
        <w:t xml:space="preserve">Жасөспірімдерді қоғамның белді мүшесі ретінде </w:t>
      </w:r>
      <w:r w:rsidRPr="00DC47DC">
        <w:rPr>
          <w:rFonts w:ascii="Times New Roman" w:hAnsi="Times New Roman"/>
          <w:color w:val="242424"/>
          <w:spacing w:val="14"/>
          <w:sz w:val="28"/>
          <w:szCs w:val="28"/>
          <w:lang w:val="kk-KZ"/>
        </w:rPr>
        <w:t xml:space="preserve">өздеріне үлкен жауапкершілік жүктелетінін сезініп, қоғамдық </w:t>
      </w:r>
      <w:r w:rsidRPr="00DC47DC">
        <w:rPr>
          <w:rFonts w:ascii="Times New Roman" w:hAnsi="Times New Roman"/>
          <w:color w:val="242424"/>
          <w:spacing w:val="3"/>
          <w:sz w:val="28"/>
          <w:szCs w:val="28"/>
          <w:lang w:val="kk-KZ"/>
        </w:rPr>
        <w:t xml:space="preserve">ортада өзін-өзі үстай білуі мен қарым-қатынас этикасын </w:t>
      </w:r>
      <w:r w:rsidRPr="006A5262">
        <w:rPr>
          <w:rFonts w:ascii="Times New Roman" w:hAnsi="Times New Roman"/>
          <w:color w:val="242424"/>
          <w:spacing w:val="3"/>
          <w:sz w:val="28"/>
          <w:szCs w:val="28"/>
          <w:lang w:val="kk-KZ"/>
        </w:rPr>
        <w:t>ұ</w:t>
      </w:r>
      <w:r w:rsidRPr="00DC47DC">
        <w:rPr>
          <w:rFonts w:ascii="Times New Roman" w:hAnsi="Times New Roman"/>
          <w:color w:val="242424"/>
          <w:spacing w:val="3"/>
          <w:sz w:val="28"/>
          <w:szCs w:val="28"/>
          <w:lang w:val="kk-KZ"/>
        </w:rPr>
        <w:t xml:space="preserve">стануға </w:t>
      </w:r>
      <w:r w:rsidRPr="00DC47DC">
        <w:rPr>
          <w:rFonts w:ascii="Times New Roman" w:hAnsi="Times New Roman"/>
          <w:color w:val="242424"/>
          <w:spacing w:val="5"/>
          <w:sz w:val="28"/>
          <w:szCs w:val="28"/>
          <w:lang w:val="kk-KZ"/>
        </w:rPr>
        <w:t>тәрбиелеу - мектептердегі т</w:t>
      </w:r>
      <w:r w:rsidRPr="006A5262">
        <w:rPr>
          <w:rFonts w:ascii="Times New Roman" w:hAnsi="Times New Roman"/>
          <w:color w:val="242424"/>
          <w:spacing w:val="5"/>
          <w:sz w:val="28"/>
          <w:szCs w:val="28"/>
          <w:lang w:val="kk-KZ"/>
        </w:rPr>
        <w:t>ә</w:t>
      </w:r>
      <w:r w:rsidRPr="00DC47DC">
        <w:rPr>
          <w:rFonts w:ascii="Times New Roman" w:hAnsi="Times New Roman"/>
          <w:color w:val="242424"/>
          <w:spacing w:val="5"/>
          <w:sz w:val="28"/>
          <w:szCs w:val="28"/>
          <w:lang w:val="kk-KZ"/>
        </w:rPr>
        <w:t>рбиенің басты бағыты.</w:t>
      </w:r>
    </w:p>
    <w:p w:rsidR="008916EE" w:rsidRPr="006A5262" w:rsidRDefault="008916EE" w:rsidP="00FA458B">
      <w:pPr>
        <w:shd w:val="clear" w:color="auto" w:fill="FFFFFF"/>
        <w:spacing w:after="0" w:line="240" w:lineRule="auto"/>
        <w:ind w:hanging="850"/>
        <w:jc w:val="both"/>
        <w:rPr>
          <w:rFonts w:ascii="Times New Roman" w:hAnsi="Times New Roman"/>
          <w:color w:val="242424"/>
          <w:spacing w:val="-2"/>
          <w:sz w:val="28"/>
          <w:szCs w:val="28"/>
          <w:lang w:val="kk-KZ"/>
        </w:rPr>
      </w:pPr>
      <w:r>
        <w:rPr>
          <w:rFonts w:ascii="Times New Roman" w:hAnsi="Times New Roman"/>
          <w:color w:val="242424"/>
          <w:spacing w:val="5"/>
          <w:sz w:val="28"/>
          <w:szCs w:val="28"/>
          <w:lang w:val="kk-KZ"/>
        </w:rPr>
        <w:t xml:space="preserve">                Жоғарыда айтылған ойларды</w:t>
      </w:r>
      <w:r w:rsidRPr="003934FF">
        <w:rPr>
          <w:rFonts w:ascii="Times New Roman" w:hAnsi="Times New Roman"/>
          <w:color w:val="242424"/>
          <w:spacing w:val="3"/>
          <w:sz w:val="28"/>
          <w:szCs w:val="28"/>
          <w:lang w:val="kk-KZ"/>
        </w:rPr>
        <w:t xml:space="preserve"> </w:t>
      </w:r>
      <w:r>
        <w:rPr>
          <w:rFonts w:ascii="Times New Roman" w:hAnsi="Times New Roman"/>
          <w:color w:val="242424"/>
          <w:spacing w:val="3"/>
          <w:sz w:val="28"/>
          <w:szCs w:val="28"/>
          <w:lang w:val="kk-KZ"/>
        </w:rPr>
        <w:t>ғалым-</w:t>
      </w:r>
      <w:r w:rsidRPr="006A5262">
        <w:rPr>
          <w:rFonts w:ascii="Times New Roman" w:hAnsi="Times New Roman"/>
          <w:color w:val="242424"/>
          <w:spacing w:val="3"/>
          <w:sz w:val="28"/>
          <w:szCs w:val="28"/>
          <w:lang w:val="kk-KZ"/>
        </w:rPr>
        <w:t>педагог</w:t>
      </w:r>
      <w:r>
        <w:rPr>
          <w:rFonts w:ascii="Times New Roman" w:hAnsi="Times New Roman"/>
          <w:color w:val="242424"/>
          <w:spacing w:val="3"/>
          <w:sz w:val="28"/>
          <w:szCs w:val="28"/>
          <w:lang w:val="kk-KZ"/>
        </w:rPr>
        <w:t xml:space="preserve"> Қ.Бержанов </w:t>
      </w:r>
      <w:r w:rsidRPr="006A5262">
        <w:rPr>
          <w:rFonts w:ascii="Times New Roman" w:hAnsi="Times New Roman"/>
          <w:color w:val="242424"/>
          <w:spacing w:val="1"/>
          <w:sz w:val="28"/>
          <w:szCs w:val="28"/>
          <w:lang w:val="kk-KZ"/>
        </w:rPr>
        <w:t>өз</w:t>
      </w:r>
      <w:r>
        <w:rPr>
          <w:rFonts w:ascii="Times New Roman" w:hAnsi="Times New Roman"/>
          <w:color w:val="242424"/>
          <w:spacing w:val="1"/>
          <w:sz w:val="28"/>
          <w:szCs w:val="28"/>
          <w:lang w:val="kk-KZ"/>
        </w:rPr>
        <w:t xml:space="preserve"> ғылыми</w:t>
      </w:r>
      <w:r>
        <w:rPr>
          <w:rFonts w:ascii="Times New Roman" w:hAnsi="Times New Roman"/>
          <w:color w:val="242424"/>
          <w:spacing w:val="5"/>
          <w:sz w:val="28"/>
          <w:szCs w:val="28"/>
          <w:lang w:val="kk-KZ"/>
        </w:rPr>
        <w:t xml:space="preserve"> </w:t>
      </w:r>
      <w:r>
        <w:rPr>
          <w:rFonts w:ascii="Times New Roman" w:hAnsi="Times New Roman"/>
          <w:color w:val="242424"/>
          <w:spacing w:val="1"/>
          <w:sz w:val="28"/>
          <w:szCs w:val="28"/>
          <w:lang w:val="kk-KZ"/>
        </w:rPr>
        <w:t xml:space="preserve">еңбектерінде </w:t>
      </w:r>
      <w:r w:rsidRPr="006A5262">
        <w:rPr>
          <w:rFonts w:ascii="Times New Roman" w:hAnsi="Times New Roman"/>
          <w:color w:val="242424"/>
          <w:spacing w:val="-2"/>
          <w:sz w:val="28"/>
          <w:szCs w:val="28"/>
          <w:lang w:val="kk-KZ"/>
        </w:rPr>
        <w:t xml:space="preserve"> айтып өткен еді.</w:t>
      </w:r>
      <w:r>
        <w:rPr>
          <w:rFonts w:ascii="Times New Roman" w:hAnsi="Times New Roman"/>
          <w:color w:val="242424"/>
          <w:spacing w:val="-2"/>
          <w:sz w:val="28"/>
          <w:szCs w:val="28"/>
          <w:lang w:val="kk-KZ"/>
        </w:rPr>
        <w:t xml:space="preserve"> Ол м</w:t>
      </w:r>
      <w:r w:rsidRPr="006A5262">
        <w:rPr>
          <w:rFonts w:ascii="Times New Roman" w:hAnsi="Times New Roman"/>
          <w:color w:val="242424"/>
          <w:spacing w:val="5"/>
          <w:sz w:val="28"/>
          <w:szCs w:val="28"/>
          <w:lang w:val="kk-KZ"/>
        </w:rPr>
        <w:t xml:space="preserve">ектеп қабырғасында елінің рухани мөдениетін бойына сіңіріп, </w:t>
      </w:r>
      <w:r w:rsidRPr="006A5262">
        <w:rPr>
          <w:rFonts w:ascii="Times New Roman" w:hAnsi="Times New Roman"/>
          <w:color w:val="242424"/>
          <w:spacing w:val="11"/>
          <w:sz w:val="28"/>
          <w:szCs w:val="28"/>
          <w:lang w:val="kk-KZ"/>
        </w:rPr>
        <w:t xml:space="preserve">тілін, дінін сыйлап, халқының өзіне тән төл тәлім-тәрбиесінен </w:t>
      </w:r>
      <w:r w:rsidRPr="006A5262">
        <w:rPr>
          <w:rFonts w:ascii="Times New Roman" w:hAnsi="Times New Roman"/>
          <w:color w:val="242424"/>
          <w:spacing w:val="4"/>
          <w:sz w:val="28"/>
          <w:szCs w:val="28"/>
          <w:lang w:val="kk-KZ"/>
        </w:rPr>
        <w:t xml:space="preserve">тагылым алған оқушылар қоғамда өз орнын тауып, оның белсенді </w:t>
      </w:r>
      <w:r w:rsidRPr="006A5262">
        <w:rPr>
          <w:rFonts w:ascii="Times New Roman" w:hAnsi="Times New Roman"/>
          <w:color w:val="242424"/>
          <w:spacing w:val="3"/>
          <w:sz w:val="28"/>
          <w:szCs w:val="28"/>
          <w:lang w:val="kk-KZ"/>
        </w:rPr>
        <w:t xml:space="preserve">мүшесі бола алатынын </w:t>
      </w:r>
      <w:r>
        <w:rPr>
          <w:rFonts w:ascii="Times New Roman" w:hAnsi="Times New Roman"/>
          <w:color w:val="242424"/>
          <w:spacing w:val="3"/>
          <w:sz w:val="28"/>
          <w:szCs w:val="28"/>
          <w:lang w:val="kk-KZ"/>
        </w:rPr>
        <w:t>атап өтті.</w:t>
      </w:r>
    </w:p>
    <w:p w:rsidR="008916EE" w:rsidRDefault="008916EE" w:rsidP="00FA458B">
      <w:pPr>
        <w:shd w:val="clear" w:color="auto" w:fill="FFFFFF"/>
        <w:spacing w:after="0" w:line="240" w:lineRule="auto"/>
        <w:ind w:hanging="850"/>
        <w:jc w:val="both"/>
        <w:rPr>
          <w:rFonts w:ascii="Times New Roman" w:hAnsi="Times New Roman"/>
          <w:color w:val="242424"/>
          <w:spacing w:val="3"/>
          <w:sz w:val="28"/>
          <w:szCs w:val="28"/>
          <w:lang w:val="kk-KZ"/>
        </w:rPr>
      </w:pPr>
      <w:r>
        <w:rPr>
          <w:rFonts w:ascii="Times New Roman" w:hAnsi="Times New Roman"/>
          <w:color w:val="242424"/>
          <w:spacing w:val="10"/>
          <w:sz w:val="28"/>
          <w:szCs w:val="28"/>
          <w:lang w:val="kk-KZ"/>
        </w:rPr>
        <w:t xml:space="preserve">                  </w:t>
      </w:r>
      <w:r w:rsidRPr="00DC47DC">
        <w:rPr>
          <w:rFonts w:ascii="Times New Roman" w:hAnsi="Times New Roman"/>
          <w:color w:val="242424"/>
          <w:spacing w:val="10"/>
          <w:sz w:val="28"/>
          <w:szCs w:val="28"/>
          <w:lang w:val="kk-KZ"/>
        </w:rPr>
        <w:t>Халық ортасынан шығып, оның м</w:t>
      </w:r>
      <w:r w:rsidRPr="00EF188D">
        <w:rPr>
          <w:rFonts w:ascii="Times New Roman" w:hAnsi="Times New Roman"/>
          <w:color w:val="242424"/>
          <w:spacing w:val="10"/>
          <w:sz w:val="28"/>
          <w:szCs w:val="28"/>
          <w:lang w:val="kk-KZ"/>
        </w:rPr>
        <w:t>ұ</w:t>
      </w:r>
      <w:r w:rsidRPr="00DC47DC">
        <w:rPr>
          <w:rFonts w:ascii="Times New Roman" w:hAnsi="Times New Roman"/>
          <w:color w:val="242424"/>
          <w:spacing w:val="10"/>
          <w:sz w:val="28"/>
          <w:szCs w:val="28"/>
          <w:lang w:val="kk-KZ"/>
        </w:rPr>
        <w:t>ң-м</w:t>
      </w:r>
      <w:r w:rsidRPr="00EF188D">
        <w:rPr>
          <w:rFonts w:ascii="Times New Roman" w:hAnsi="Times New Roman"/>
          <w:color w:val="242424"/>
          <w:spacing w:val="10"/>
          <w:sz w:val="28"/>
          <w:szCs w:val="28"/>
          <w:lang w:val="kk-KZ"/>
        </w:rPr>
        <w:t>ұ</w:t>
      </w:r>
      <w:r w:rsidRPr="00DC47DC">
        <w:rPr>
          <w:rFonts w:ascii="Times New Roman" w:hAnsi="Times New Roman"/>
          <w:color w:val="242424"/>
          <w:spacing w:val="10"/>
          <w:sz w:val="28"/>
          <w:szCs w:val="28"/>
          <w:lang w:val="kk-KZ"/>
        </w:rPr>
        <w:t>қтажын, мақсат-мүдде</w:t>
      </w:r>
      <w:r w:rsidRPr="00DC47DC">
        <w:rPr>
          <w:rFonts w:ascii="Times New Roman" w:hAnsi="Times New Roman"/>
          <w:color w:val="242424"/>
          <w:spacing w:val="5"/>
          <w:sz w:val="28"/>
          <w:szCs w:val="28"/>
          <w:lang w:val="kk-KZ"/>
        </w:rPr>
        <w:t xml:space="preserve">сін, арман-тілегін көріп өсіп, өздерінің шығармаларына оны арқау </w:t>
      </w:r>
      <w:r w:rsidRPr="00DC47DC">
        <w:rPr>
          <w:rFonts w:ascii="Times New Roman" w:hAnsi="Times New Roman"/>
          <w:color w:val="242424"/>
          <w:spacing w:val="10"/>
          <w:sz w:val="28"/>
          <w:szCs w:val="28"/>
          <w:lang w:val="kk-KZ"/>
        </w:rPr>
        <w:t xml:space="preserve">еткен қазақ </w:t>
      </w:r>
      <w:r>
        <w:rPr>
          <w:rFonts w:ascii="Times New Roman" w:hAnsi="Times New Roman"/>
          <w:color w:val="242424"/>
          <w:spacing w:val="10"/>
          <w:sz w:val="28"/>
          <w:szCs w:val="28"/>
          <w:lang w:val="kk-KZ"/>
        </w:rPr>
        <w:lastRenderedPageBreak/>
        <w:t>ғалым</w:t>
      </w:r>
      <w:r w:rsidRPr="00DC47DC">
        <w:rPr>
          <w:rFonts w:ascii="Times New Roman" w:hAnsi="Times New Roman"/>
          <w:color w:val="242424"/>
          <w:spacing w:val="10"/>
          <w:sz w:val="28"/>
          <w:szCs w:val="28"/>
          <w:lang w:val="kk-KZ"/>
        </w:rPr>
        <w:t xml:space="preserve">-педагогтарының әрқайсысының келешекке </w:t>
      </w:r>
      <w:r w:rsidRPr="00DC47DC">
        <w:rPr>
          <w:rFonts w:ascii="Times New Roman" w:hAnsi="Times New Roman"/>
          <w:color w:val="242424"/>
          <w:spacing w:val="7"/>
          <w:sz w:val="28"/>
          <w:szCs w:val="28"/>
          <w:lang w:val="kk-KZ"/>
        </w:rPr>
        <w:t>рағат еткен тәлімдік ойлары бар. Б</w:t>
      </w:r>
      <w:r w:rsidRPr="00EF188D">
        <w:rPr>
          <w:rFonts w:ascii="Times New Roman" w:hAnsi="Times New Roman"/>
          <w:color w:val="242424"/>
          <w:spacing w:val="7"/>
          <w:sz w:val="28"/>
          <w:szCs w:val="28"/>
          <w:lang w:val="kk-KZ"/>
        </w:rPr>
        <w:t>ұ</w:t>
      </w:r>
      <w:r w:rsidRPr="00DC47DC">
        <w:rPr>
          <w:rFonts w:ascii="Times New Roman" w:hAnsi="Times New Roman"/>
          <w:color w:val="242424"/>
          <w:spacing w:val="7"/>
          <w:sz w:val="28"/>
          <w:szCs w:val="28"/>
          <w:lang w:val="kk-KZ"/>
        </w:rPr>
        <w:t xml:space="preserve">л </w:t>
      </w:r>
      <w:r w:rsidRPr="00EF188D">
        <w:rPr>
          <w:rFonts w:ascii="Times New Roman" w:hAnsi="Times New Roman"/>
          <w:color w:val="242424"/>
          <w:spacing w:val="7"/>
          <w:sz w:val="28"/>
          <w:szCs w:val="28"/>
          <w:lang w:val="kk-KZ"/>
        </w:rPr>
        <w:t>-</w:t>
      </w:r>
      <w:r w:rsidRPr="00DC47DC">
        <w:rPr>
          <w:rFonts w:ascii="Times New Roman" w:hAnsi="Times New Roman"/>
          <w:color w:val="242424"/>
          <w:spacing w:val="7"/>
          <w:sz w:val="28"/>
          <w:szCs w:val="28"/>
          <w:lang w:val="kk-KZ"/>
        </w:rPr>
        <w:t xml:space="preserve"> олардың шығармаларын</w:t>
      </w:r>
      <w:r w:rsidRPr="00DC47DC">
        <w:rPr>
          <w:rFonts w:ascii="Times New Roman" w:hAnsi="Times New Roman"/>
          <w:color w:val="242424"/>
          <w:spacing w:val="3"/>
          <w:sz w:val="28"/>
          <w:szCs w:val="28"/>
          <w:lang w:val="kk-KZ"/>
        </w:rPr>
        <w:t xml:space="preserve">дағы </w:t>
      </w:r>
      <w:r>
        <w:rPr>
          <w:rFonts w:ascii="Times New Roman" w:hAnsi="Times New Roman"/>
          <w:color w:val="242424"/>
          <w:spacing w:val="3"/>
          <w:sz w:val="28"/>
          <w:szCs w:val="28"/>
          <w:lang w:val="kk-KZ"/>
        </w:rPr>
        <w:t>педагогикалық</w:t>
      </w:r>
      <w:r w:rsidRPr="00DC47DC">
        <w:rPr>
          <w:rFonts w:ascii="Times New Roman" w:hAnsi="Times New Roman"/>
          <w:color w:val="242424"/>
          <w:spacing w:val="3"/>
          <w:sz w:val="28"/>
          <w:szCs w:val="28"/>
          <w:lang w:val="kk-KZ"/>
        </w:rPr>
        <w:t xml:space="preserve"> идея. </w:t>
      </w:r>
    </w:p>
    <w:p w:rsidR="008916EE" w:rsidRPr="00590709" w:rsidRDefault="008916EE" w:rsidP="00FA458B">
      <w:pPr>
        <w:shd w:val="clear" w:color="auto" w:fill="FFFFFF"/>
        <w:spacing w:after="0" w:line="240" w:lineRule="auto"/>
        <w:ind w:hanging="850"/>
        <w:jc w:val="both"/>
        <w:rPr>
          <w:rFonts w:ascii="Times New Roman" w:hAnsi="Times New Roman"/>
          <w:color w:val="242424"/>
          <w:spacing w:val="3"/>
          <w:sz w:val="28"/>
          <w:szCs w:val="28"/>
          <w:lang w:val="kk-KZ"/>
        </w:rPr>
      </w:pPr>
      <w:r>
        <w:rPr>
          <w:rFonts w:ascii="Times New Roman" w:hAnsi="Times New Roman"/>
          <w:sz w:val="28"/>
          <w:szCs w:val="28"/>
          <w:lang w:val="kk-KZ"/>
        </w:rPr>
        <w:t xml:space="preserve">                  Қартбай Бержанов педагогика, методика мәселелері туралы батыл да бағалы пікірлер айтып, Қазақстанда озат  советтік педагогика ғылымының өсіп-өркендеуіне  іс-тәжірибесімен, құнды пікірлермен үнемі  көмектесті. Қ.Бержанов оқытушылық жемісті еңбегінің тәжірибесін озық кеңестік  педагогика ғылымына ұштастыра отырып, басты-басты актуальді тәрбие  мәселелері жөнінде өзінің бай тәжірибесінен қортықан педагогикалық ойларын жұртшылық назарына ұсынып отырды.</w:t>
      </w:r>
    </w:p>
    <w:p w:rsidR="008916EE" w:rsidRDefault="008916EE" w:rsidP="00FA458B">
      <w:pPr>
        <w:spacing w:after="0" w:line="240" w:lineRule="auto"/>
        <w:ind w:hanging="850"/>
        <w:jc w:val="both"/>
        <w:rPr>
          <w:rFonts w:ascii="Times New Roman" w:hAnsi="Times New Roman"/>
          <w:sz w:val="28"/>
          <w:szCs w:val="28"/>
          <w:lang w:val="kk-KZ"/>
        </w:rPr>
      </w:pPr>
      <w:r>
        <w:rPr>
          <w:rFonts w:ascii="Times New Roman" w:hAnsi="Times New Roman"/>
          <w:color w:val="000000"/>
          <w:sz w:val="28"/>
          <w:szCs w:val="28"/>
          <w:lang w:val="kk-KZ"/>
        </w:rPr>
        <w:t xml:space="preserve">                   Қ.Бержановтың өз еңбектерінде </w:t>
      </w:r>
      <w:r w:rsidRPr="00CD57B2">
        <w:rPr>
          <w:rFonts w:ascii="Times New Roman" w:hAnsi="Times New Roman"/>
          <w:color w:val="000000"/>
          <w:sz w:val="28"/>
          <w:szCs w:val="28"/>
          <w:lang w:val="kk-KZ"/>
        </w:rPr>
        <w:t>мұғалімдерінің әлеуметтік ағартушылық рөлі, олардың қызметінің ерекшелігі, мұғалім кадрларын дайындау жолы</w:t>
      </w:r>
      <w:r w:rsidRPr="00024435">
        <w:rPr>
          <w:rFonts w:ascii="Times New Roman" w:hAnsi="Times New Roman"/>
          <w:color w:val="000000"/>
          <w:sz w:val="28"/>
          <w:szCs w:val="28"/>
          <w:lang w:val="kk-KZ"/>
        </w:rPr>
        <w:t xml:space="preserve"> </w:t>
      </w:r>
      <w:r w:rsidRPr="00CD57B2">
        <w:rPr>
          <w:rFonts w:ascii="Times New Roman" w:hAnsi="Times New Roman"/>
          <w:color w:val="000000"/>
          <w:sz w:val="28"/>
          <w:szCs w:val="28"/>
          <w:lang w:val="kk-KZ"/>
        </w:rPr>
        <w:t>мұғалімдерінің әлеуметтік ағартушылық рөлі, олардың қызметінің ерекшелігі, мұғалім кадрларын дайындау жолы</w:t>
      </w:r>
      <w:r>
        <w:rPr>
          <w:rFonts w:ascii="Times New Roman" w:hAnsi="Times New Roman"/>
          <w:color w:val="000000"/>
          <w:sz w:val="28"/>
          <w:szCs w:val="28"/>
          <w:lang w:val="kk-KZ"/>
        </w:rPr>
        <w:t xml:space="preserve"> жайында тоқталады</w:t>
      </w:r>
      <w:r w:rsidRPr="00745605">
        <w:rPr>
          <w:rFonts w:ascii="Times New Roman" w:hAnsi="Times New Roman"/>
          <w:color w:val="000000"/>
          <w:sz w:val="28"/>
          <w:szCs w:val="28"/>
          <w:lang w:val="kk-KZ"/>
        </w:rPr>
        <w:t>[57]</w:t>
      </w:r>
      <w:r>
        <w:rPr>
          <w:rFonts w:ascii="Times New Roman" w:hAnsi="Times New Roman"/>
          <w:color w:val="000000"/>
          <w:sz w:val="28"/>
          <w:szCs w:val="28"/>
          <w:lang w:val="kk-KZ"/>
        </w:rPr>
        <w:t>.</w:t>
      </w:r>
    </w:p>
    <w:p w:rsidR="008916EE" w:rsidRDefault="008916EE" w:rsidP="00FA458B">
      <w:pPr>
        <w:spacing w:after="0" w:line="240" w:lineRule="auto"/>
        <w:ind w:hanging="851"/>
        <w:jc w:val="both"/>
        <w:rPr>
          <w:rFonts w:ascii="Times New Roman" w:hAnsi="Times New Roman"/>
          <w:color w:val="000000"/>
          <w:sz w:val="28"/>
          <w:szCs w:val="28"/>
          <w:lang w:val="kk-KZ"/>
        </w:rPr>
      </w:pPr>
      <w:r>
        <w:rPr>
          <w:rFonts w:ascii="Times New Roman" w:hAnsi="Times New Roman"/>
          <w:sz w:val="28"/>
          <w:szCs w:val="28"/>
          <w:lang w:val="kk-KZ"/>
        </w:rPr>
        <w:t xml:space="preserve">                    </w:t>
      </w:r>
      <w:r>
        <w:rPr>
          <w:rFonts w:ascii="Times New Roman" w:hAnsi="Times New Roman"/>
          <w:color w:val="000000"/>
          <w:sz w:val="28"/>
          <w:szCs w:val="28"/>
          <w:lang w:val="kk-KZ"/>
        </w:rPr>
        <w:t xml:space="preserve">Қартбай Бержанов  ғалым-педагог ретінде  өз еңбектерінде  халықтар достығы мен ынтымақтастығы,  білім беру мен тәрбие мәселелеріне, тәрбиенің түрлеріне, оны тиімді ұйымдастырудың маңыздылығы жайында т.б білім беру саласын  жан-жақты зерттеп ғылыми еңбектерінің зерттеу объектісіне айналғандығын  төмендегідей жұмыстармен танысып талдау жасады. Қ.Бержановтың ғылыми еңбектерінің зерттеу саласын (3-суретте </w:t>
      </w:r>
      <w:r w:rsidRPr="003934FF">
        <w:rPr>
          <w:rFonts w:ascii="Times New Roman" w:hAnsi="Times New Roman"/>
          <w:sz w:val="28"/>
          <w:szCs w:val="28"/>
          <w:lang w:val="kk-KZ"/>
        </w:rPr>
        <w:t>Қ.Бержановтың ғылыми еңбектері</w:t>
      </w:r>
      <w:r>
        <w:rPr>
          <w:rFonts w:ascii="Times New Roman" w:hAnsi="Times New Roman"/>
          <w:color w:val="000000"/>
          <w:sz w:val="28"/>
          <w:szCs w:val="28"/>
          <w:lang w:val="kk-KZ"/>
        </w:rPr>
        <w:t>)</w:t>
      </w:r>
      <w:r>
        <w:rPr>
          <w:rFonts w:ascii="Times New Roman" w:hAnsi="Times New Roman"/>
          <w:sz w:val="28"/>
          <w:szCs w:val="28"/>
          <w:lang w:val="kk-KZ"/>
        </w:rPr>
        <w:t xml:space="preserve"> </w:t>
      </w:r>
      <w:r>
        <w:rPr>
          <w:rFonts w:ascii="Times New Roman" w:hAnsi="Times New Roman"/>
          <w:color w:val="000000"/>
          <w:sz w:val="28"/>
          <w:szCs w:val="28"/>
          <w:lang w:val="kk-KZ"/>
        </w:rPr>
        <w:t>көрсеттік.</w:t>
      </w:r>
      <w:r>
        <w:rPr>
          <w:rFonts w:ascii="Times New Roman" w:hAnsi="Times New Roman"/>
          <w:sz w:val="28"/>
          <w:szCs w:val="28"/>
          <w:lang w:val="kk-KZ"/>
        </w:rPr>
        <w:t xml:space="preserve"> Ғалым- педагогтың төмендегідей еңбектері  жарық көрген «</w:t>
      </w:r>
      <w:r w:rsidRPr="006A5262">
        <w:rPr>
          <w:rFonts w:ascii="Times New Roman" w:hAnsi="Times New Roman"/>
          <w:sz w:val="28"/>
          <w:szCs w:val="28"/>
          <w:lang w:val="kk-KZ"/>
        </w:rPr>
        <w:t>Халық ағарту саласындағы орыс-қазақ ынтымағы»,</w:t>
      </w:r>
      <w:r>
        <w:rPr>
          <w:rFonts w:ascii="Times New Roman" w:hAnsi="Times New Roman"/>
          <w:sz w:val="28"/>
          <w:szCs w:val="28"/>
          <w:lang w:val="kk-KZ"/>
        </w:rPr>
        <w:t xml:space="preserve"> «</w:t>
      </w:r>
      <w:r w:rsidRPr="006D542E">
        <w:rPr>
          <w:rFonts w:ascii="Times New Roman" w:hAnsi="Times New Roman"/>
          <w:sz w:val="28"/>
          <w:szCs w:val="28"/>
          <w:lang w:val="kk-KZ"/>
        </w:rPr>
        <w:t xml:space="preserve">Оқу-ағартудағы </w:t>
      </w:r>
      <w:r>
        <w:rPr>
          <w:rFonts w:ascii="Times New Roman" w:hAnsi="Times New Roman"/>
          <w:sz w:val="28"/>
          <w:szCs w:val="28"/>
          <w:lang w:val="kk-KZ"/>
        </w:rPr>
        <w:t xml:space="preserve"> </w:t>
      </w:r>
      <w:r w:rsidRPr="006D542E">
        <w:rPr>
          <w:rFonts w:ascii="Times New Roman" w:hAnsi="Times New Roman"/>
          <w:sz w:val="28"/>
          <w:szCs w:val="28"/>
          <w:lang w:val="kk-KZ"/>
        </w:rPr>
        <w:t xml:space="preserve">халықтар </w:t>
      </w:r>
      <w:r>
        <w:rPr>
          <w:rFonts w:ascii="Times New Roman" w:hAnsi="Times New Roman"/>
          <w:sz w:val="28"/>
          <w:szCs w:val="28"/>
          <w:lang w:val="kk-KZ"/>
        </w:rPr>
        <w:t>достастығы»,  «Педагогика тарихы», «Тәрбие мен білім берудің бірлігі», «Қазіргі педагогиканың актуальды мәселелері», «</w:t>
      </w:r>
      <w:r w:rsidRPr="00D0353B">
        <w:rPr>
          <w:rFonts w:ascii="Times New Roman" w:hAnsi="Times New Roman"/>
          <w:sz w:val="28"/>
          <w:szCs w:val="28"/>
          <w:lang w:val="kk-KZ"/>
        </w:rPr>
        <w:t>Халықтар ағарту саласындағы орыс-қазақ</w:t>
      </w:r>
      <w:r w:rsidRPr="00D0353B">
        <w:rPr>
          <w:rFonts w:ascii="Arial" w:hAnsi="Arial" w:cs="Arial"/>
          <w:sz w:val="28"/>
          <w:szCs w:val="28"/>
          <w:lang w:val="kk-KZ"/>
        </w:rPr>
        <w:t xml:space="preserve"> </w:t>
      </w:r>
      <w:r w:rsidRPr="00D0353B">
        <w:rPr>
          <w:rFonts w:ascii="Times New Roman" w:hAnsi="Times New Roman"/>
          <w:sz w:val="28"/>
          <w:szCs w:val="28"/>
          <w:lang w:val="kk-KZ"/>
        </w:rPr>
        <w:t xml:space="preserve">ынтымағы», </w:t>
      </w:r>
      <w:r>
        <w:rPr>
          <w:rFonts w:ascii="Times New Roman" w:hAnsi="Times New Roman"/>
          <w:sz w:val="28"/>
          <w:szCs w:val="28"/>
          <w:lang w:val="kk-KZ"/>
        </w:rPr>
        <w:t>«</w:t>
      </w:r>
      <w:r w:rsidRPr="00D0353B">
        <w:rPr>
          <w:rFonts w:ascii="Times New Roman" w:hAnsi="Times New Roman"/>
          <w:sz w:val="28"/>
          <w:szCs w:val="28"/>
          <w:lang w:val="kk-KZ"/>
        </w:rPr>
        <w:t>Қазақстан мұғалімдерінің қоғамдық және мәдени-ағартушылық тарихынан</w:t>
      </w:r>
      <w:r>
        <w:rPr>
          <w:rFonts w:ascii="Times New Roman" w:hAnsi="Times New Roman"/>
          <w:sz w:val="28"/>
          <w:szCs w:val="28"/>
          <w:lang w:val="kk-KZ"/>
        </w:rPr>
        <w:t>»,</w:t>
      </w:r>
      <w:r w:rsidRPr="00D0353B">
        <w:rPr>
          <w:rFonts w:ascii="Times New Roman" w:hAnsi="Times New Roman"/>
          <w:b/>
          <w:i/>
          <w:lang w:val="kk-KZ"/>
        </w:rPr>
        <w:t xml:space="preserve"> </w:t>
      </w:r>
      <w:r>
        <w:rPr>
          <w:rFonts w:ascii="Times New Roman" w:hAnsi="Times New Roman"/>
          <w:b/>
          <w:i/>
          <w:lang w:val="kk-KZ"/>
        </w:rPr>
        <w:t>«</w:t>
      </w:r>
      <w:r w:rsidRPr="00D0353B">
        <w:rPr>
          <w:rFonts w:ascii="Times New Roman" w:hAnsi="Times New Roman"/>
          <w:sz w:val="28"/>
          <w:szCs w:val="28"/>
          <w:lang w:val="kk-KZ"/>
        </w:rPr>
        <w:t>Жастарды адамгершілікке тәрбиелеу</w:t>
      </w:r>
      <w:r>
        <w:rPr>
          <w:rFonts w:ascii="Times New Roman" w:hAnsi="Times New Roman"/>
          <w:sz w:val="28"/>
          <w:szCs w:val="28"/>
          <w:lang w:val="kk-KZ"/>
        </w:rPr>
        <w:t xml:space="preserve">» және т.б </w:t>
      </w:r>
      <w:r>
        <w:rPr>
          <w:rFonts w:ascii="Times New Roman" w:hAnsi="Times New Roman"/>
          <w:color w:val="000000"/>
          <w:sz w:val="28"/>
          <w:szCs w:val="28"/>
          <w:lang w:val="kk-KZ"/>
        </w:rPr>
        <w:t>еңбектеріне  талдау жасап, ондағы қазіргі таңда мектеп оқу-тәрбие ұдерісінде қолдануға  тиімді ой- пікірлерін, озықты идеяларын, оқытудың тиімді  әдіс-тәсілдері, тәрбиелеу, оқыту мен тәрбие беру бірлігі жайындағы пікірлерін пайдаланудың құндылығын белгілеу.</w:t>
      </w:r>
    </w:p>
    <w:p w:rsidR="008916EE" w:rsidRDefault="008916EE" w:rsidP="00FA458B">
      <w:pPr>
        <w:spacing w:after="0" w:line="240" w:lineRule="auto"/>
        <w:ind w:hanging="851"/>
        <w:jc w:val="both"/>
        <w:rPr>
          <w:rFonts w:ascii="Times New Roman" w:hAnsi="Times New Roman"/>
          <w:color w:val="000000"/>
          <w:sz w:val="28"/>
          <w:szCs w:val="28"/>
          <w:lang w:val="kk-KZ"/>
        </w:rPr>
      </w:pPr>
      <w:r>
        <w:rPr>
          <w:rFonts w:ascii="Times New Roman" w:hAnsi="Times New Roman"/>
          <w:sz w:val="28"/>
          <w:szCs w:val="28"/>
          <w:lang w:val="kk-KZ"/>
        </w:rPr>
        <w:t xml:space="preserve">            «</w:t>
      </w:r>
      <w:r w:rsidRPr="00D0353B">
        <w:rPr>
          <w:rFonts w:ascii="Times New Roman" w:hAnsi="Times New Roman"/>
          <w:sz w:val="28"/>
          <w:szCs w:val="28"/>
          <w:lang w:val="kk-KZ"/>
        </w:rPr>
        <w:t>Халықтар ағарту саласындағы орыс-қазақ</w:t>
      </w:r>
      <w:r w:rsidRPr="00D0353B">
        <w:rPr>
          <w:rFonts w:ascii="Arial" w:hAnsi="Arial" w:cs="Arial"/>
          <w:sz w:val="28"/>
          <w:szCs w:val="28"/>
          <w:lang w:val="kk-KZ"/>
        </w:rPr>
        <w:t xml:space="preserve"> </w:t>
      </w:r>
      <w:r w:rsidRPr="00D0353B">
        <w:rPr>
          <w:rFonts w:ascii="Times New Roman" w:hAnsi="Times New Roman"/>
          <w:sz w:val="28"/>
          <w:szCs w:val="28"/>
          <w:lang w:val="kk-KZ"/>
        </w:rPr>
        <w:t xml:space="preserve">ынтымағы», </w:t>
      </w:r>
      <w:r>
        <w:rPr>
          <w:rFonts w:ascii="Times New Roman" w:hAnsi="Times New Roman"/>
          <w:sz w:val="28"/>
          <w:szCs w:val="28"/>
          <w:lang w:val="kk-KZ"/>
        </w:rPr>
        <w:t>«</w:t>
      </w:r>
      <w:r w:rsidRPr="00D0353B">
        <w:rPr>
          <w:rFonts w:ascii="Times New Roman" w:hAnsi="Times New Roman"/>
          <w:sz w:val="28"/>
          <w:szCs w:val="28"/>
          <w:lang w:val="kk-KZ"/>
        </w:rPr>
        <w:t>Қазақстан мұғалімдерінің қоғамдық және мәдени-ағартушылық тарихынан</w:t>
      </w:r>
      <w:r>
        <w:rPr>
          <w:rFonts w:ascii="Times New Roman" w:hAnsi="Times New Roman"/>
          <w:sz w:val="28"/>
          <w:szCs w:val="28"/>
          <w:lang w:val="kk-KZ"/>
        </w:rPr>
        <w:t>»,</w:t>
      </w:r>
      <w:r w:rsidRPr="00D0353B">
        <w:rPr>
          <w:rFonts w:ascii="Times New Roman" w:hAnsi="Times New Roman"/>
          <w:b/>
          <w:i/>
          <w:lang w:val="kk-KZ"/>
        </w:rPr>
        <w:t xml:space="preserve"> </w:t>
      </w:r>
      <w:r>
        <w:rPr>
          <w:rFonts w:ascii="Times New Roman" w:hAnsi="Times New Roman"/>
          <w:b/>
          <w:i/>
          <w:lang w:val="kk-KZ"/>
        </w:rPr>
        <w:t>«</w:t>
      </w:r>
      <w:r w:rsidRPr="00D0353B">
        <w:rPr>
          <w:rFonts w:ascii="Times New Roman" w:hAnsi="Times New Roman"/>
          <w:sz w:val="28"/>
          <w:szCs w:val="28"/>
          <w:lang w:val="kk-KZ"/>
        </w:rPr>
        <w:t>Жастарды адамгершілікке тәрбиелеу</w:t>
      </w:r>
      <w:r>
        <w:rPr>
          <w:rFonts w:ascii="Times New Roman" w:hAnsi="Times New Roman"/>
          <w:sz w:val="28"/>
          <w:szCs w:val="28"/>
          <w:lang w:val="kk-KZ"/>
        </w:rPr>
        <w:t xml:space="preserve">» және т.б </w:t>
      </w:r>
      <w:r>
        <w:rPr>
          <w:rFonts w:ascii="Times New Roman" w:hAnsi="Times New Roman"/>
          <w:color w:val="000000"/>
          <w:sz w:val="28"/>
          <w:szCs w:val="28"/>
          <w:lang w:val="kk-KZ"/>
        </w:rPr>
        <w:t>еңбектеріне  талдау жасап, ондағы қазіргі таңда мектеп оқу-тәрбие ұдерісінде қолдануға  тиімді ой- пікірлерін, озықты идеяларын, оқытудың тиімді  әдіс-тәсілдері, тәрбиелеу, оқыту мен тәрбие беру бірлігі жайындағы пікірлерін пайдаланудың құндылығын белгілеу.</w:t>
      </w:r>
    </w:p>
    <w:p w:rsidR="008916EE" w:rsidRDefault="008916EE" w:rsidP="00FA458B">
      <w:pPr>
        <w:spacing w:after="0" w:line="240" w:lineRule="auto"/>
        <w:ind w:hanging="851"/>
        <w:jc w:val="both"/>
        <w:rPr>
          <w:rFonts w:ascii="Times New Roman" w:hAnsi="Times New Roman"/>
          <w:color w:val="000000"/>
          <w:sz w:val="28"/>
          <w:szCs w:val="28"/>
          <w:lang w:val="kk-KZ"/>
        </w:rPr>
      </w:pPr>
    </w:p>
    <w:p w:rsidR="00DE5113" w:rsidRDefault="00DE5113" w:rsidP="00FA458B">
      <w:pPr>
        <w:spacing w:after="0" w:line="240" w:lineRule="auto"/>
        <w:ind w:hanging="851"/>
        <w:jc w:val="both"/>
        <w:rPr>
          <w:rFonts w:ascii="Times New Roman" w:hAnsi="Times New Roman"/>
          <w:color w:val="000000"/>
          <w:sz w:val="28"/>
          <w:szCs w:val="28"/>
          <w:lang w:val="kk-KZ"/>
        </w:rPr>
      </w:pPr>
    </w:p>
    <w:p w:rsidR="00DE5113" w:rsidRDefault="00DE5113" w:rsidP="00FA458B">
      <w:pPr>
        <w:spacing w:after="0" w:line="240" w:lineRule="auto"/>
        <w:ind w:hanging="851"/>
        <w:jc w:val="both"/>
        <w:rPr>
          <w:rFonts w:ascii="Times New Roman" w:hAnsi="Times New Roman"/>
          <w:color w:val="000000"/>
          <w:sz w:val="28"/>
          <w:szCs w:val="28"/>
          <w:lang w:val="kk-KZ"/>
        </w:rPr>
      </w:pPr>
    </w:p>
    <w:p w:rsidR="00DE5113" w:rsidRDefault="00DE5113" w:rsidP="00FA458B">
      <w:pPr>
        <w:spacing w:after="0" w:line="240" w:lineRule="auto"/>
        <w:ind w:hanging="851"/>
        <w:jc w:val="both"/>
        <w:rPr>
          <w:rFonts w:ascii="Times New Roman" w:hAnsi="Times New Roman"/>
          <w:color w:val="000000"/>
          <w:sz w:val="28"/>
          <w:szCs w:val="28"/>
          <w:lang w:val="kk-KZ"/>
        </w:rPr>
      </w:pPr>
    </w:p>
    <w:p w:rsidR="00DE5113" w:rsidRPr="0082250D" w:rsidRDefault="00DE5113" w:rsidP="00FA458B">
      <w:pPr>
        <w:spacing w:after="0" w:line="240" w:lineRule="auto"/>
        <w:ind w:hanging="851"/>
        <w:jc w:val="both"/>
        <w:rPr>
          <w:rFonts w:ascii="Times New Roman" w:hAnsi="Times New Roman"/>
          <w:color w:val="000000"/>
          <w:sz w:val="28"/>
          <w:szCs w:val="28"/>
          <w:lang w:val="kk-KZ"/>
        </w:rPr>
      </w:pPr>
    </w:p>
    <w:p w:rsidR="008916EE" w:rsidRPr="0082250D" w:rsidRDefault="008916EE" w:rsidP="00FA458B">
      <w:pPr>
        <w:spacing w:after="0" w:line="240" w:lineRule="auto"/>
        <w:ind w:hanging="851"/>
        <w:jc w:val="both"/>
        <w:rPr>
          <w:rFonts w:ascii="Times New Roman" w:hAnsi="Times New Roman"/>
          <w:color w:val="000000"/>
          <w:sz w:val="28"/>
          <w:szCs w:val="28"/>
          <w:lang w:val="kk-KZ"/>
        </w:rPr>
      </w:pPr>
    </w:p>
    <w:p w:rsidR="008916EE" w:rsidRPr="0082250D" w:rsidRDefault="00902648" w:rsidP="00FA458B">
      <w:pPr>
        <w:spacing w:after="0" w:line="240" w:lineRule="auto"/>
        <w:ind w:hanging="851"/>
        <w:jc w:val="both"/>
        <w:rPr>
          <w:rFonts w:ascii="Times New Roman" w:hAnsi="Times New Roman"/>
          <w:color w:val="000000"/>
          <w:sz w:val="28"/>
          <w:szCs w:val="28"/>
          <w:lang w:val="kk-KZ"/>
        </w:rPr>
      </w:pPr>
      <w:r w:rsidRPr="00902648">
        <w:rPr>
          <w:noProof/>
          <w:sz w:val="28"/>
          <w:szCs w:val="28"/>
        </w:rPr>
        <w:lastRenderedPageBreak/>
        <w:pict>
          <v:oval id="_x0000_s1029" style="position:absolute;left:0;text-align:left;margin-left:145.8pt;margin-top:11.45pt;width:182.85pt;height:91.5pt;z-index:251663360">
            <v:textbox>
              <w:txbxContent>
                <w:p w:rsidR="00935D1D" w:rsidRPr="00024435" w:rsidRDefault="00935D1D" w:rsidP="008916EE">
                  <w:pPr>
                    <w:jc w:val="center"/>
                    <w:rPr>
                      <w:rFonts w:ascii="Times New Roman" w:hAnsi="Times New Roman"/>
                      <w:b/>
                      <w:i/>
                      <w:sz w:val="28"/>
                      <w:szCs w:val="28"/>
                      <w:lang w:val="kk-KZ"/>
                    </w:rPr>
                  </w:pPr>
                  <w:r w:rsidRPr="00024435">
                    <w:rPr>
                      <w:rFonts w:ascii="Times New Roman" w:hAnsi="Times New Roman"/>
                      <w:b/>
                      <w:i/>
                      <w:sz w:val="28"/>
                      <w:szCs w:val="28"/>
                      <w:lang w:val="kk-KZ"/>
                    </w:rPr>
                    <w:t>Қ.Б.Бержановтың еңбектері</w:t>
                  </w:r>
                </w:p>
                <w:p w:rsidR="00935D1D" w:rsidRPr="00A16095" w:rsidRDefault="00935D1D" w:rsidP="008916EE">
                  <w:pPr>
                    <w:rPr>
                      <w:szCs w:val="28"/>
                    </w:rPr>
                  </w:pPr>
                </w:p>
              </w:txbxContent>
            </v:textbox>
          </v:oval>
        </w:pict>
      </w:r>
    </w:p>
    <w:p w:rsidR="00DE5113" w:rsidRDefault="00DE5113" w:rsidP="00FA458B">
      <w:pPr>
        <w:spacing w:after="0" w:line="240" w:lineRule="auto"/>
        <w:ind w:hanging="850"/>
        <w:jc w:val="both"/>
        <w:rPr>
          <w:color w:val="FF0000"/>
          <w:sz w:val="28"/>
          <w:szCs w:val="28"/>
          <w:lang w:val="kk-KZ"/>
        </w:rPr>
      </w:pPr>
    </w:p>
    <w:p w:rsidR="00DE5113" w:rsidRDefault="00DE5113" w:rsidP="00FA458B">
      <w:pPr>
        <w:spacing w:after="0" w:line="240" w:lineRule="auto"/>
        <w:ind w:hanging="850"/>
        <w:jc w:val="both"/>
        <w:rPr>
          <w:color w:val="FF0000"/>
          <w:sz w:val="28"/>
          <w:szCs w:val="28"/>
          <w:lang w:val="kk-KZ"/>
        </w:rPr>
      </w:pPr>
    </w:p>
    <w:p w:rsidR="008916EE" w:rsidRDefault="00902648" w:rsidP="00FA458B">
      <w:pPr>
        <w:spacing w:after="0" w:line="240" w:lineRule="auto"/>
        <w:ind w:hanging="850"/>
        <w:jc w:val="both"/>
        <w:rPr>
          <w:color w:val="FF0000"/>
          <w:sz w:val="28"/>
          <w:szCs w:val="28"/>
          <w:lang w:val="kk-KZ"/>
        </w:rPr>
      </w:pPr>
      <w:r w:rsidRPr="00902648">
        <w:rPr>
          <w:noProof/>
          <w:sz w:val="28"/>
          <w:szCs w:val="28"/>
        </w:rPr>
        <w:pict>
          <v:rect id="_x0000_s1026" style="position:absolute;left:0;text-align:left;margin-left:8.7pt;margin-top:11.05pt;width:124.5pt;height:55.5pt;z-index:251660288">
            <v:textbox>
              <w:txbxContent>
                <w:p w:rsidR="00935D1D" w:rsidRPr="00024435" w:rsidRDefault="00935D1D" w:rsidP="008916EE">
                  <w:pPr>
                    <w:rPr>
                      <w:rFonts w:ascii="Times New Roman" w:hAnsi="Times New Roman"/>
                      <w:b/>
                      <w:i/>
                      <w:lang w:val="kk-KZ"/>
                    </w:rPr>
                  </w:pPr>
                  <w:r w:rsidRPr="00024435">
                    <w:rPr>
                      <w:rFonts w:ascii="Times New Roman" w:hAnsi="Times New Roman"/>
                      <w:b/>
                      <w:i/>
                      <w:lang w:val="kk-KZ"/>
                    </w:rPr>
                    <w:t>Оқу ағартудағы халықтар достастығы</w:t>
                  </w:r>
                </w:p>
                <w:p w:rsidR="00935D1D" w:rsidRPr="00A16095" w:rsidRDefault="00935D1D" w:rsidP="008916EE">
                  <w:pPr>
                    <w:rPr>
                      <w:szCs w:val="28"/>
                    </w:rPr>
                  </w:pPr>
                </w:p>
              </w:txbxContent>
            </v:textbox>
          </v:rect>
        </w:pict>
      </w:r>
    </w:p>
    <w:p w:rsidR="008916EE" w:rsidRPr="0048183C" w:rsidRDefault="00902648" w:rsidP="00FA458B">
      <w:pPr>
        <w:spacing w:after="0" w:line="240" w:lineRule="auto"/>
        <w:jc w:val="both"/>
        <w:rPr>
          <w:color w:val="FF0000"/>
          <w:sz w:val="28"/>
          <w:szCs w:val="28"/>
          <w:lang w:val="kk-KZ"/>
        </w:rPr>
      </w:pPr>
      <w:r w:rsidRPr="00902648">
        <w:rPr>
          <w:noProof/>
          <w:sz w:val="28"/>
          <w:szCs w:val="28"/>
        </w:rPr>
        <w:pict>
          <v:rect id="_x0000_s1027" style="position:absolute;left:0;text-align:left;margin-left:338.7pt;margin-top:1.5pt;width:137.25pt;height:55.5pt;z-index:251661312">
            <v:textbox>
              <w:txbxContent>
                <w:p w:rsidR="00935D1D" w:rsidRPr="00024435" w:rsidRDefault="00935D1D" w:rsidP="008916EE">
                  <w:pPr>
                    <w:jc w:val="center"/>
                    <w:rPr>
                      <w:rFonts w:ascii="Times New Roman" w:hAnsi="Times New Roman"/>
                      <w:b/>
                      <w:i/>
                      <w:lang w:val="kk-KZ"/>
                    </w:rPr>
                  </w:pPr>
                  <w:r w:rsidRPr="00024435">
                    <w:rPr>
                      <w:rFonts w:ascii="Times New Roman" w:hAnsi="Times New Roman"/>
                      <w:b/>
                      <w:i/>
                      <w:lang w:val="kk-KZ"/>
                    </w:rPr>
                    <w:t>Педагогика тарихы</w:t>
                  </w:r>
                </w:p>
                <w:p w:rsidR="00935D1D" w:rsidRPr="00A16095" w:rsidRDefault="00935D1D" w:rsidP="008916EE">
                  <w:pPr>
                    <w:rPr>
                      <w:szCs w:val="28"/>
                    </w:rPr>
                  </w:pPr>
                </w:p>
              </w:txbxContent>
            </v:textbox>
          </v:rect>
        </w:pict>
      </w:r>
    </w:p>
    <w:p w:rsidR="008916EE" w:rsidRDefault="00902648" w:rsidP="00FA458B">
      <w:pPr>
        <w:spacing w:after="0" w:line="240" w:lineRule="auto"/>
        <w:ind w:firstLine="540"/>
        <w:jc w:val="both"/>
        <w:rPr>
          <w:sz w:val="28"/>
          <w:szCs w:val="28"/>
          <w:lang w:val="kk-KZ"/>
        </w:rPr>
      </w:pPr>
      <w:r>
        <w:rPr>
          <w:noProof/>
          <w:sz w:val="28"/>
          <w:szCs w:val="28"/>
        </w:rPr>
        <w:pict>
          <v:shape id="_x0000_s1031" type="#_x0000_t32" style="position:absolute;left:0;text-align:left;margin-left:133.2pt;margin-top:5.85pt;width:13.5pt;height:.75pt;z-index:251665408" o:connectortype="straight">
            <v:stroke endarrow="block"/>
          </v:shape>
        </w:pict>
      </w:r>
      <w:r>
        <w:rPr>
          <w:noProof/>
          <w:sz w:val="28"/>
          <w:szCs w:val="28"/>
        </w:rPr>
        <w:pict>
          <v:shape id="_x0000_s1032" type="#_x0000_t32" style="position:absolute;left:0;text-align:left;margin-left:323.55pt;margin-top:8.1pt;width:18.75pt;height:0;flip:x;z-index:251666432" o:connectortype="straight">
            <v:stroke endarrow="block"/>
          </v:shape>
        </w:pict>
      </w:r>
    </w:p>
    <w:p w:rsidR="008916EE" w:rsidRPr="00F26BE0" w:rsidRDefault="008916EE" w:rsidP="00FA458B">
      <w:pPr>
        <w:spacing w:after="0" w:line="240" w:lineRule="auto"/>
        <w:ind w:firstLine="540"/>
        <w:jc w:val="both"/>
        <w:rPr>
          <w:sz w:val="28"/>
          <w:szCs w:val="28"/>
          <w:lang w:val="kk-KZ"/>
        </w:rPr>
      </w:pPr>
    </w:p>
    <w:p w:rsidR="008916EE" w:rsidRDefault="008916EE" w:rsidP="00FA458B">
      <w:pPr>
        <w:spacing w:after="0" w:line="240" w:lineRule="auto"/>
        <w:ind w:firstLine="540"/>
        <w:jc w:val="both"/>
        <w:rPr>
          <w:sz w:val="28"/>
          <w:szCs w:val="28"/>
          <w:lang w:val="kk-KZ"/>
        </w:rPr>
      </w:pPr>
    </w:p>
    <w:p w:rsidR="008916EE" w:rsidRDefault="00902648" w:rsidP="00FA458B">
      <w:pPr>
        <w:spacing w:after="0" w:line="240" w:lineRule="auto"/>
        <w:ind w:firstLine="709"/>
        <w:jc w:val="both"/>
        <w:rPr>
          <w:rFonts w:ascii="Times New Roman" w:hAnsi="Times New Roman"/>
          <w:sz w:val="28"/>
          <w:szCs w:val="28"/>
          <w:lang w:val="kk-KZ"/>
        </w:rPr>
      </w:pPr>
      <w:r w:rsidRPr="00902648">
        <w:rPr>
          <w:noProof/>
          <w:sz w:val="28"/>
          <w:szCs w:val="28"/>
        </w:rPr>
        <w:pict>
          <v:shape id="_x0000_s1033" type="#_x0000_t32" style="position:absolute;left:0;text-align:left;margin-left:228.65pt;margin-top:5.85pt;width:.05pt;height:17.05pt;z-index:251667456" o:connectortype="straight">
            <v:stroke endarrow="block"/>
          </v:shape>
        </w:pict>
      </w:r>
    </w:p>
    <w:p w:rsidR="008916EE" w:rsidRDefault="00902648" w:rsidP="00FA458B">
      <w:pPr>
        <w:spacing w:after="0" w:line="240" w:lineRule="auto"/>
        <w:ind w:firstLine="709"/>
        <w:jc w:val="both"/>
        <w:rPr>
          <w:rFonts w:ascii="Times New Roman" w:hAnsi="Times New Roman"/>
          <w:sz w:val="28"/>
          <w:szCs w:val="28"/>
          <w:lang w:val="kk-KZ"/>
        </w:rPr>
      </w:pPr>
      <w:r w:rsidRPr="00902648">
        <w:rPr>
          <w:noProof/>
          <w:sz w:val="28"/>
          <w:szCs w:val="28"/>
        </w:rPr>
        <w:pict>
          <v:rect id="_x0000_s1028" style="position:absolute;left:0;text-align:left;margin-left:133.35pt;margin-top:6.8pt;width:190.35pt;height:33.75pt;z-index:251662336">
            <v:textbox style="mso-next-textbox:#_x0000_s1028">
              <w:txbxContent>
                <w:p w:rsidR="00935D1D" w:rsidRPr="00CE104F" w:rsidRDefault="00935D1D" w:rsidP="008916EE">
                  <w:pPr>
                    <w:rPr>
                      <w:rFonts w:ascii="Arial" w:hAnsi="Arial" w:cs="Arial"/>
                      <w:b/>
                      <w:i/>
                      <w:lang w:val="kk-KZ"/>
                    </w:rPr>
                  </w:pPr>
                  <w:r w:rsidRPr="00CE104F">
                    <w:rPr>
                      <w:rFonts w:ascii="Times New Roman" w:hAnsi="Times New Roman"/>
                      <w:b/>
                      <w:i/>
                      <w:lang w:val="kk-KZ"/>
                    </w:rPr>
                    <w:t>Халықтар ағарту саласындағы орыс-қазақ</w:t>
                  </w:r>
                  <w:r>
                    <w:rPr>
                      <w:rFonts w:ascii="Arial" w:hAnsi="Arial" w:cs="Arial"/>
                      <w:lang w:val="kk-KZ"/>
                    </w:rPr>
                    <w:t xml:space="preserve"> </w:t>
                  </w:r>
                  <w:r w:rsidRPr="00CE104F">
                    <w:rPr>
                      <w:rFonts w:ascii="Times New Roman" w:hAnsi="Times New Roman"/>
                      <w:b/>
                      <w:i/>
                      <w:lang w:val="kk-KZ"/>
                    </w:rPr>
                    <w:t>ынтымағы</w:t>
                  </w:r>
                </w:p>
                <w:p w:rsidR="00935D1D" w:rsidRPr="00A16095" w:rsidRDefault="00935D1D" w:rsidP="008916EE">
                  <w:pPr>
                    <w:rPr>
                      <w:szCs w:val="28"/>
                    </w:rPr>
                  </w:pPr>
                </w:p>
              </w:txbxContent>
            </v:textbox>
          </v:rect>
        </w:pict>
      </w:r>
    </w:p>
    <w:p w:rsidR="008916EE" w:rsidRDefault="008916EE" w:rsidP="00FA458B">
      <w:pPr>
        <w:spacing w:after="0" w:line="240" w:lineRule="auto"/>
        <w:ind w:firstLine="709"/>
        <w:jc w:val="both"/>
        <w:rPr>
          <w:rFonts w:ascii="Times New Roman" w:hAnsi="Times New Roman"/>
          <w:sz w:val="28"/>
          <w:szCs w:val="28"/>
          <w:lang w:val="kk-KZ"/>
        </w:rPr>
      </w:pPr>
    </w:p>
    <w:p w:rsidR="008916EE" w:rsidRDefault="00902648" w:rsidP="00FA458B">
      <w:pPr>
        <w:spacing w:after="0" w:line="240" w:lineRule="auto"/>
        <w:ind w:firstLine="709"/>
        <w:jc w:val="both"/>
        <w:rPr>
          <w:rFonts w:ascii="Times New Roman" w:hAnsi="Times New Roman"/>
          <w:sz w:val="28"/>
          <w:szCs w:val="28"/>
          <w:lang w:val="kk-KZ"/>
        </w:rPr>
      </w:pPr>
      <w:r w:rsidRPr="00902648">
        <w:rPr>
          <w:noProof/>
          <w:sz w:val="28"/>
          <w:szCs w:val="28"/>
        </w:rPr>
        <w:pict>
          <v:shape id="_x0000_s1037" type="#_x0000_t32" style="position:absolute;left:0;text-align:left;margin-left:228.5pt;margin-top:8.35pt;width:.2pt;height:27.25pt;flip:x;z-index:251671552" o:connectortype="straight">
            <v:stroke endarrow="block"/>
          </v:shape>
        </w:pict>
      </w:r>
    </w:p>
    <w:p w:rsidR="008916EE" w:rsidRDefault="008916EE" w:rsidP="00FA458B">
      <w:pPr>
        <w:spacing w:after="0" w:line="240" w:lineRule="auto"/>
        <w:jc w:val="both"/>
        <w:rPr>
          <w:color w:val="FF0000"/>
          <w:sz w:val="28"/>
          <w:szCs w:val="28"/>
          <w:lang w:val="kk-KZ"/>
        </w:rPr>
      </w:pPr>
    </w:p>
    <w:p w:rsidR="008916EE" w:rsidRDefault="00902648" w:rsidP="00FA458B">
      <w:pPr>
        <w:spacing w:after="0" w:line="240" w:lineRule="auto"/>
        <w:jc w:val="both"/>
        <w:rPr>
          <w:color w:val="FF0000"/>
          <w:sz w:val="28"/>
          <w:szCs w:val="28"/>
          <w:lang w:val="kk-KZ"/>
        </w:rPr>
      </w:pPr>
      <w:r w:rsidRPr="00902648">
        <w:rPr>
          <w:noProof/>
          <w:sz w:val="28"/>
          <w:szCs w:val="28"/>
        </w:rPr>
        <w:pict>
          <v:rect id="_x0000_s1035" style="position:absolute;left:0;text-align:left;margin-left:133.35pt;margin-top:2.45pt;width:196.5pt;height:31.5pt;z-index:251669504">
            <v:textbox>
              <w:txbxContent>
                <w:p w:rsidR="00935D1D" w:rsidRPr="00CE104F" w:rsidRDefault="00935D1D" w:rsidP="008916EE">
                  <w:pPr>
                    <w:rPr>
                      <w:rFonts w:ascii="Times New Roman" w:hAnsi="Times New Roman"/>
                      <w:b/>
                      <w:i/>
                      <w:lang w:val="kk-KZ"/>
                    </w:rPr>
                  </w:pPr>
                  <w:r>
                    <w:rPr>
                      <w:rFonts w:ascii="Times New Roman" w:hAnsi="Times New Roman"/>
                      <w:b/>
                      <w:i/>
                      <w:lang w:val="kk-KZ"/>
                    </w:rPr>
                    <w:t>Тәрбие мен оқытуды</w:t>
                  </w:r>
                  <w:r w:rsidRPr="00CE104F">
                    <w:rPr>
                      <w:rFonts w:ascii="Times New Roman" w:hAnsi="Times New Roman"/>
                      <w:b/>
                      <w:i/>
                      <w:lang w:val="kk-KZ"/>
                    </w:rPr>
                    <w:t>ң бірлігі</w:t>
                  </w:r>
                </w:p>
                <w:p w:rsidR="00935D1D" w:rsidRPr="00A16095" w:rsidRDefault="00935D1D" w:rsidP="008916EE">
                  <w:pPr>
                    <w:rPr>
                      <w:szCs w:val="28"/>
                    </w:rPr>
                  </w:pPr>
                </w:p>
              </w:txbxContent>
            </v:textbox>
          </v:rect>
        </w:pict>
      </w:r>
      <w:r w:rsidRPr="00902648">
        <w:rPr>
          <w:noProof/>
          <w:sz w:val="28"/>
          <w:szCs w:val="28"/>
        </w:rPr>
        <w:pict>
          <v:shape id="_x0000_s1030" type="#_x0000_t32" style="position:absolute;left:0;text-align:left;margin-left:228.55pt;margin-top:10.65pt;width:0;height:23.3pt;z-index:251664384" o:connectortype="straight">
            <v:stroke endarrow="block"/>
          </v:shape>
        </w:pict>
      </w:r>
    </w:p>
    <w:p w:rsidR="008916EE" w:rsidRPr="0048183C" w:rsidRDefault="008916EE" w:rsidP="00FA458B">
      <w:pPr>
        <w:spacing w:after="0" w:line="240" w:lineRule="auto"/>
        <w:jc w:val="both"/>
        <w:rPr>
          <w:color w:val="FF0000"/>
          <w:sz w:val="28"/>
          <w:szCs w:val="28"/>
          <w:lang w:val="kk-KZ"/>
        </w:rPr>
      </w:pPr>
    </w:p>
    <w:p w:rsidR="008916EE" w:rsidRPr="00F26BE0" w:rsidRDefault="00902648" w:rsidP="00FA458B">
      <w:pPr>
        <w:spacing w:after="0" w:line="240" w:lineRule="auto"/>
        <w:ind w:firstLine="540"/>
        <w:jc w:val="both"/>
        <w:rPr>
          <w:sz w:val="28"/>
          <w:szCs w:val="28"/>
          <w:lang w:val="kk-KZ"/>
        </w:rPr>
      </w:pPr>
      <w:r>
        <w:rPr>
          <w:noProof/>
          <w:sz w:val="28"/>
          <w:szCs w:val="28"/>
        </w:rPr>
        <w:pict>
          <v:rect id="_x0000_s1034" style="position:absolute;left:0;text-align:left;margin-left:133.35pt;margin-top:11.55pt;width:195.3pt;height:55.5pt;z-index:251668480">
            <v:textbox>
              <w:txbxContent>
                <w:p w:rsidR="00935D1D" w:rsidRPr="00CE104F" w:rsidRDefault="00935D1D" w:rsidP="008916EE">
                  <w:pPr>
                    <w:rPr>
                      <w:rFonts w:ascii="Times New Roman" w:hAnsi="Times New Roman"/>
                      <w:b/>
                      <w:i/>
                      <w:lang w:val="kk-KZ"/>
                    </w:rPr>
                  </w:pPr>
                  <w:r w:rsidRPr="00CE104F">
                    <w:rPr>
                      <w:rFonts w:ascii="Times New Roman" w:hAnsi="Times New Roman"/>
                      <w:b/>
                      <w:i/>
                      <w:lang w:val="kk-KZ"/>
                    </w:rPr>
                    <w:t>Қазақстан мұғал</w:t>
                  </w:r>
                  <w:r>
                    <w:rPr>
                      <w:rFonts w:ascii="Times New Roman" w:hAnsi="Times New Roman"/>
                      <w:b/>
                      <w:i/>
                      <w:lang w:val="kk-KZ"/>
                    </w:rPr>
                    <w:t>імдерінің қоғамдық және мәдени-</w:t>
                  </w:r>
                  <w:r w:rsidRPr="00CE104F">
                    <w:rPr>
                      <w:rFonts w:ascii="Times New Roman" w:hAnsi="Times New Roman"/>
                      <w:b/>
                      <w:i/>
                      <w:lang w:val="kk-KZ"/>
                    </w:rPr>
                    <w:t>ағартушылық тарихына</w:t>
                  </w:r>
                  <w:r>
                    <w:rPr>
                      <w:rFonts w:ascii="Times New Roman" w:hAnsi="Times New Roman"/>
                      <w:b/>
                      <w:i/>
                      <w:lang w:val="kk-KZ"/>
                    </w:rPr>
                    <w:t>н</w:t>
                  </w:r>
                </w:p>
                <w:p w:rsidR="00935D1D" w:rsidRPr="00A16095" w:rsidRDefault="00935D1D" w:rsidP="008916EE">
                  <w:pPr>
                    <w:rPr>
                      <w:szCs w:val="28"/>
                    </w:rPr>
                  </w:pPr>
                </w:p>
              </w:txbxContent>
            </v:textbox>
          </v:rect>
        </w:pict>
      </w:r>
    </w:p>
    <w:p w:rsidR="008916EE" w:rsidRDefault="008916EE" w:rsidP="00FA458B">
      <w:pPr>
        <w:spacing w:after="0" w:line="240" w:lineRule="auto"/>
        <w:ind w:firstLine="540"/>
        <w:jc w:val="both"/>
        <w:rPr>
          <w:sz w:val="28"/>
          <w:szCs w:val="28"/>
          <w:lang w:val="kk-KZ"/>
        </w:rPr>
      </w:pPr>
    </w:p>
    <w:p w:rsidR="008916EE" w:rsidRPr="004C1F66" w:rsidRDefault="008916EE" w:rsidP="00FA458B">
      <w:pPr>
        <w:spacing w:after="0" w:line="240" w:lineRule="auto"/>
        <w:ind w:firstLine="540"/>
        <w:jc w:val="both"/>
        <w:rPr>
          <w:rFonts w:ascii="Times New Roman" w:hAnsi="Times New Roman"/>
          <w:sz w:val="28"/>
          <w:szCs w:val="28"/>
          <w:lang w:val="kk-KZ"/>
        </w:rPr>
      </w:pPr>
    </w:p>
    <w:p w:rsidR="008916EE" w:rsidRPr="004C1F66" w:rsidRDefault="008916EE" w:rsidP="00FA458B">
      <w:pPr>
        <w:spacing w:after="0" w:line="240" w:lineRule="auto"/>
        <w:ind w:firstLine="540"/>
        <w:jc w:val="both"/>
        <w:rPr>
          <w:rFonts w:ascii="Times New Roman" w:hAnsi="Times New Roman"/>
          <w:sz w:val="28"/>
          <w:szCs w:val="28"/>
          <w:lang w:val="kk-KZ"/>
        </w:rPr>
      </w:pPr>
    </w:p>
    <w:p w:rsidR="008916EE" w:rsidRPr="004C1F66" w:rsidRDefault="00902648" w:rsidP="00FA458B">
      <w:pPr>
        <w:spacing w:after="0" w:line="240" w:lineRule="auto"/>
        <w:ind w:firstLine="540"/>
        <w:jc w:val="both"/>
        <w:rPr>
          <w:rFonts w:ascii="Times New Roman" w:hAnsi="Times New Roman"/>
          <w:sz w:val="28"/>
          <w:szCs w:val="28"/>
          <w:lang w:val="kk-KZ"/>
        </w:rPr>
      </w:pPr>
      <w:r w:rsidRPr="00902648">
        <w:rPr>
          <w:noProof/>
          <w:sz w:val="28"/>
          <w:szCs w:val="28"/>
        </w:rPr>
        <w:pict>
          <v:rect id="_x0000_s1036" style="position:absolute;left:0;text-align:left;margin-left:124.5pt;margin-top:13.25pt;width:212.7pt;height:33.75pt;z-index:251670528">
            <v:textbox style="mso-next-textbox:#_x0000_s1036">
              <w:txbxContent>
                <w:p w:rsidR="00935D1D" w:rsidRPr="00CE104F" w:rsidRDefault="00935D1D" w:rsidP="008916EE">
                  <w:pPr>
                    <w:jc w:val="center"/>
                    <w:rPr>
                      <w:rFonts w:ascii="Times New Roman" w:hAnsi="Times New Roman"/>
                      <w:b/>
                      <w:i/>
                      <w:lang w:val="kk-KZ"/>
                    </w:rPr>
                  </w:pPr>
                  <w:r w:rsidRPr="00CE104F">
                    <w:rPr>
                      <w:rFonts w:ascii="Times New Roman" w:hAnsi="Times New Roman"/>
                      <w:b/>
                      <w:i/>
                      <w:lang w:val="kk-KZ"/>
                    </w:rPr>
                    <w:t>Жастарды адамгершілікке тәрбиелеу</w:t>
                  </w:r>
                </w:p>
                <w:p w:rsidR="00935D1D" w:rsidRPr="00A16095" w:rsidRDefault="00935D1D" w:rsidP="008916EE">
                  <w:pPr>
                    <w:rPr>
                      <w:szCs w:val="28"/>
                    </w:rPr>
                  </w:pPr>
                </w:p>
              </w:txbxContent>
            </v:textbox>
          </v:rect>
        </w:pict>
      </w:r>
      <w:r w:rsidRPr="00902648">
        <w:rPr>
          <w:noProof/>
          <w:sz w:val="28"/>
          <w:szCs w:val="28"/>
        </w:rPr>
        <w:pict>
          <v:shape id="_x0000_s1039" type="#_x0000_t32" style="position:absolute;left:0;text-align:left;margin-left:228.7pt;margin-top:.7pt;width:.05pt;height:17.05pt;z-index:251673600" o:connectortype="straight">
            <v:stroke endarrow="block"/>
          </v:shape>
        </w:pict>
      </w:r>
    </w:p>
    <w:p w:rsidR="008916EE" w:rsidRPr="004C1F66" w:rsidRDefault="008916EE" w:rsidP="00FA458B">
      <w:pPr>
        <w:spacing w:after="0" w:line="240" w:lineRule="auto"/>
        <w:ind w:firstLine="540"/>
        <w:jc w:val="both"/>
        <w:rPr>
          <w:rFonts w:ascii="Times New Roman" w:hAnsi="Times New Roman"/>
          <w:sz w:val="28"/>
          <w:szCs w:val="28"/>
          <w:lang w:val="kk-KZ"/>
        </w:rPr>
      </w:pPr>
    </w:p>
    <w:p w:rsidR="008916EE" w:rsidRPr="004C1F66" w:rsidRDefault="00902648" w:rsidP="00FA458B">
      <w:pPr>
        <w:spacing w:after="0" w:line="240" w:lineRule="auto"/>
        <w:ind w:firstLine="540"/>
        <w:jc w:val="both"/>
        <w:rPr>
          <w:rFonts w:ascii="Times New Roman" w:hAnsi="Times New Roman"/>
          <w:sz w:val="28"/>
          <w:szCs w:val="28"/>
          <w:lang w:val="kk-KZ"/>
        </w:rPr>
      </w:pPr>
      <w:r w:rsidRPr="00902648">
        <w:rPr>
          <w:noProof/>
          <w:sz w:val="28"/>
          <w:szCs w:val="28"/>
        </w:rPr>
        <w:pict>
          <v:shape id="_x0000_s1038" type="#_x0000_t32" style="position:absolute;left:0;text-align:left;margin-left:228.5pt;margin-top:14.8pt;width:.05pt;height:17.05pt;z-index:251672576" o:connectortype="straight">
            <v:stroke endarrow="block"/>
          </v:shape>
        </w:pict>
      </w:r>
    </w:p>
    <w:p w:rsidR="008916EE" w:rsidRDefault="008916EE" w:rsidP="00FA458B">
      <w:pPr>
        <w:spacing w:after="0" w:line="240" w:lineRule="auto"/>
        <w:ind w:firstLine="540"/>
        <w:jc w:val="both"/>
        <w:rPr>
          <w:rFonts w:ascii="Times New Roman" w:hAnsi="Times New Roman"/>
          <w:sz w:val="28"/>
          <w:szCs w:val="28"/>
          <w:lang w:val="kk-KZ"/>
        </w:rPr>
      </w:pPr>
    </w:p>
    <w:p w:rsidR="008916EE" w:rsidRDefault="00902648" w:rsidP="00FA458B">
      <w:pPr>
        <w:spacing w:after="0" w:line="240" w:lineRule="auto"/>
        <w:ind w:firstLine="540"/>
        <w:jc w:val="both"/>
        <w:rPr>
          <w:rFonts w:ascii="Times New Roman" w:hAnsi="Times New Roman"/>
          <w:sz w:val="28"/>
          <w:szCs w:val="28"/>
          <w:lang w:val="kk-KZ"/>
        </w:rPr>
      </w:pPr>
      <w:r w:rsidRPr="00902648">
        <w:rPr>
          <w:noProof/>
          <w:sz w:val="28"/>
          <w:szCs w:val="28"/>
        </w:rPr>
        <w:pict>
          <v:rect id="_x0000_s1040" style="position:absolute;left:0;text-align:left;margin-left:124.5pt;margin-top:-.35pt;width:214.2pt;height:54pt;z-index:251674624">
            <v:textbox>
              <w:txbxContent>
                <w:p w:rsidR="00935D1D" w:rsidRPr="00024435" w:rsidRDefault="00935D1D" w:rsidP="008916EE">
                  <w:pPr>
                    <w:rPr>
                      <w:rFonts w:ascii="Times New Roman" w:hAnsi="Times New Roman"/>
                      <w:b/>
                      <w:i/>
                      <w:lang w:val="kk-KZ"/>
                    </w:rPr>
                  </w:pPr>
                  <w:r w:rsidRPr="00024435">
                    <w:rPr>
                      <w:rFonts w:ascii="Times New Roman" w:hAnsi="Times New Roman"/>
                      <w:b/>
                      <w:i/>
                      <w:lang w:val="kk-KZ"/>
                    </w:rPr>
                    <w:t>Қазіргі педагогиканың актуальды  мәселелері</w:t>
                  </w:r>
                </w:p>
                <w:p w:rsidR="00935D1D" w:rsidRPr="00A16095" w:rsidRDefault="00935D1D" w:rsidP="008916EE">
                  <w:pPr>
                    <w:rPr>
                      <w:szCs w:val="28"/>
                    </w:rPr>
                  </w:pPr>
                </w:p>
              </w:txbxContent>
            </v:textbox>
          </v:rect>
        </w:pict>
      </w:r>
    </w:p>
    <w:p w:rsidR="008916EE" w:rsidRDefault="008916EE" w:rsidP="00FA458B">
      <w:pPr>
        <w:spacing w:after="0" w:line="240" w:lineRule="auto"/>
        <w:ind w:firstLine="540"/>
        <w:jc w:val="both"/>
        <w:rPr>
          <w:rFonts w:ascii="Times New Roman" w:hAnsi="Times New Roman"/>
          <w:sz w:val="28"/>
          <w:szCs w:val="28"/>
          <w:lang w:val="kk-KZ"/>
        </w:rPr>
      </w:pPr>
    </w:p>
    <w:p w:rsidR="008916EE" w:rsidRDefault="008916EE" w:rsidP="00FA458B">
      <w:pPr>
        <w:spacing w:after="0" w:line="240" w:lineRule="auto"/>
        <w:ind w:firstLine="540"/>
        <w:jc w:val="both"/>
        <w:rPr>
          <w:rFonts w:ascii="Times New Roman" w:hAnsi="Times New Roman"/>
          <w:sz w:val="28"/>
          <w:szCs w:val="28"/>
          <w:lang w:val="kk-KZ"/>
        </w:rPr>
      </w:pPr>
    </w:p>
    <w:p w:rsidR="008916EE" w:rsidRDefault="008916EE" w:rsidP="00FA458B">
      <w:pPr>
        <w:spacing w:after="0" w:line="240" w:lineRule="auto"/>
        <w:ind w:firstLine="540"/>
        <w:jc w:val="both"/>
        <w:rPr>
          <w:rFonts w:ascii="Times New Roman" w:hAnsi="Times New Roman"/>
          <w:sz w:val="28"/>
          <w:szCs w:val="28"/>
          <w:lang w:val="kk-KZ"/>
        </w:rPr>
      </w:pPr>
    </w:p>
    <w:p w:rsidR="008916EE" w:rsidRDefault="008916EE" w:rsidP="00FA458B">
      <w:pPr>
        <w:spacing w:after="0" w:line="240" w:lineRule="auto"/>
        <w:ind w:firstLine="540"/>
        <w:jc w:val="both"/>
        <w:rPr>
          <w:rFonts w:ascii="Times New Roman" w:hAnsi="Times New Roman"/>
          <w:b/>
          <w:sz w:val="28"/>
          <w:szCs w:val="28"/>
          <w:lang w:val="kk-KZ"/>
        </w:rPr>
      </w:pPr>
      <w:r>
        <w:rPr>
          <w:rFonts w:ascii="Times New Roman" w:hAnsi="Times New Roman"/>
          <w:sz w:val="28"/>
          <w:szCs w:val="28"/>
          <w:lang w:val="kk-KZ"/>
        </w:rPr>
        <w:t>3-</w:t>
      </w:r>
      <w:r w:rsidRPr="005F6F6C">
        <w:rPr>
          <w:rFonts w:ascii="Times New Roman" w:hAnsi="Times New Roman"/>
          <w:sz w:val="28"/>
          <w:szCs w:val="28"/>
          <w:lang w:val="kk-KZ"/>
        </w:rPr>
        <w:t>Сурет</w:t>
      </w:r>
      <w:r>
        <w:rPr>
          <w:rFonts w:ascii="Times New Roman" w:hAnsi="Times New Roman"/>
          <w:b/>
          <w:sz w:val="28"/>
          <w:szCs w:val="28"/>
          <w:lang w:val="kk-KZ"/>
        </w:rPr>
        <w:t xml:space="preserve"> </w:t>
      </w:r>
      <w:r w:rsidRPr="005F6F6C">
        <w:rPr>
          <w:rFonts w:ascii="Times New Roman" w:hAnsi="Times New Roman"/>
          <w:b/>
          <w:sz w:val="28"/>
          <w:szCs w:val="28"/>
          <w:lang w:val="kk-KZ"/>
        </w:rPr>
        <w:t>Қ.Бержановтың</w:t>
      </w:r>
      <w:r>
        <w:rPr>
          <w:rFonts w:ascii="Times New Roman" w:hAnsi="Times New Roman"/>
          <w:b/>
          <w:sz w:val="28"/>
          <w:szCs w:val="28"/>
          <w:lang w:val="kk-KZ"/>
        </w:rPr>
        <w:t xml:space="preserve"> жарық көрген </w:t>
      </w:r>
      <w:r w:rsidRPr="005F6F6C">
        <w:rPr>
          <w:rFonts w:ascii="Times New Roman" w:hAnsi="Times New Roman"/>
          <w:b/>
          <w:sz w:val="28"/>
          <w:szCs w:val="28"/>
          <w:lang w:val="kk-KZ"/>
        </w:rPr>
        <w:t xml:space="preserve"> ғылыми еңбектері</w:t>
      </w:r>
    </w:p>
    <w:p w:rsidR="008916EE" w:rsidRPr="00684463"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w:t>
      </w:r>
    </w:p>
    <w:p w:rsidR="008916EE" w:rsidRDefault="008916EE" w:rsidP="00FA458B">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  Қартбай Бержанов «Тәрбие мен оқытудың бірлігі» еңбегінде  білім мен оқыту тәрбие процесіне тоқталып оларға анықтама береді.</w:t>
      </w:r>
    </w:p>
    <w:p w:rsidR="008916EE"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Қ.Бержановтың  айтуынша  «қоғамдық дамудың белгілі бір сатысында  кең мағынадағы тәрбиенің құрамды саласының бірі білім болады. Білім ұғымы дегеніміз- адамның табиғат, қоғам және адам ойы жөніндегі ғылымдарда қорытылып жинақталған белгілі білімдер жүйесін меңгеру, іскерлікпен және дағдылармен қарулану» деп көрсетті. Ал оқыту ұғымына келгенде  Қ.Бержанов  осы еңбегінде «оқыту білім берудің негізгі жолы мен құралы болып саналады.Оқытудың міндеті- оқушылардың ұйымдастырылған және жоспарлы түрде білім алуын басқару» деп жазады.</w:t>
      </w:r>
    </w:p>
    <w:p w:rsidR="008916EE"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бір жағынан </w:t>
      </w:r>
      <w:r>
        <w:rPr>
          <w:rFonts w:ascii="Times New Roman" w:hAnsi="Times New Roman"/>
          <w:sz w:val="28"/>
          <w:szCs w:val="28"/>
          <w:lang w:val="kk-KZ"/>
        </w:rPr>
        <w:lastRenderedPageBreak/>
        <w:t>олардың оқуға қабілеттілігін дамытса, екіншіден, оларды  адам баласының мәдени мұраларын бағалауға, сондай-ақ  көркем  творчестволығын дамытуға ынталандырады, олардың қоғамға пайдалы еңбекке аралауы оларды теориялық білімдерін практикада  қолдануға үйретеді, олардың ақыл-ой, адамгершілік, ерік және басқа  қасиеттерінің дамуына ыңғайлы  жағдай  тұғызатынын айтады.</w:t>
      </w:r>
    </w:p>
    <w:p w:rsidR="008916EE"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Қ.Бержановтың  бұл пікірі өте орынды. Өйткені  баланы жан-жақты жетілген, ақыл ой дамыған, парасаты оқушыларды  қалыптастыруда  шығармашылық іс-әрекетін ықпалы жоғары екенін көрсетті. </w:t>
      </w:r>
    </w:p>
    <w:p w:rsidR="008916EE"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Бержановтың ойынша, оқыту осындай тәрбиенің ең маңызды жолы. Сол сияқты оқытудың жемісті жүргізілуі де біраз жағдайда  тәрбиеге байланысты. Ол оқушының  жеке басының тәрбиеленуі түгелдей мұғалім мен оқушылардың, оқушылар мен коллективтің арасындағы қатынастарға, оқудың өмірмен ұштасуына байланысты  деп есептеді.  </w:t>
      </w:r>
    </w:p>
    <w:p w:rsidR="008916EE" w:rsidRPr="005F6F6C"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Қартбай Бержанов тәрбие мен оқытудың ең түйінді міндеттерінің бірі жасөспірімдердің жеке басын жетілдіру болып есептеледі. Тәрбие мен оқыту процесінде оқушының жеке басын жетілдіру   міндеттерін шешу үшін мұғалімдер өз шәкірттерін қажетті білімдерді, идеяларды, ақиқат шындықтарды, ережелерді  ұсынып, қаруландыруымен бірге, олардың бүкіл өмірі мен іс-әрекетін ұйымдастырады, сол білімдер мен идеяларды қабылдағандығын, не ойлайтындығын, неге толғанатындығын қадағалау арқылы жүзеге асыруға болады  деп санады.  </w:t>
      </w:r>
    </w:p>
    <w:p w:rsidR="008916EE" w:rsidRDefault="008916EE" w:rsidP="00FA458B">
      <w:pPr>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Қ.Бержановтың пікірінше  тәрбие мен оқудың сәтсіздіктерге ұшылауы, яғни  бұл екеуінің ретсіз  оқшалануы –мектептерде жалпы  сарындылыққа апарып соғатын тәрбие мен оқытудағы үнемі қайталана беретін «шараларды» өткізе салушылықпен әуестенушіліктен болады. Мұндай « шаралар» оқушыларға сырсыз үстірт ғана ықпал етеді, олардың талап-мүдделерінің ішкі дүниесін, ой-пікірлерін, сезімдері мен талпынысн жоққа шығарады.</w:t>
      </w:r>
      <w:r>
        <w:rPr>
          <w:rFonts w:ascii="Times New Roman" w:hAnsi="Times New Roman"/>
          <w:b/>
          <w:sz w:val="28"/>
          <w:szCs w:val="28"/>
          <w:lang w:val="kk-KZ"/>
        </w:rPr>
        <w:t xml:space="preserve"> </w:t>
      </w:r>
    </w:p>
    <w:p w:rsidR="008916EE" w:rsidRPr="001F2008" w:rsidRDefault="008916EE" w:rsidP="00FA458B">
      <w:pPr>
        <w:pStyle w:val="3"/>
        <w:jc w:val="both"/>
        <w:rPr>
          <w:b w:val="0"/>
          <w:i w:val="0"/>
          <w:szCs w:val="28"/>
        </w:rPr>
      </w:pPr>
      <w:r w:rsidRPr="001F2008">
        <w:rPr>
          <w:b w:val="0"/>
          <w:i w:val="0"/>
          <w:szCs w:val="28"/>
        </w:rPr>
        <w:t>Тәрбие мен оқытудың бірлігін нығайтуда</w:t>
      </w:r>
      <w:r>
        <w:rPr>
          <w:b w:val="0"/>
          <w:i w:val="0"/>
          <w:szCs w:val="28"/>
          <w:lang w:val="kk-KZ"/>
        </w:rPr>
        <w:t xml:space="preserve"> оқушыларда кең салалы әлеуметтік мотивтерді туғызудың мәні зор деп бағалады</w:t>
      </w:r>
      <w:r w:rsidRPr="00745605">
        <w:rPr>
          <w:b w:val="0"/>
          <w:i w:val="0"/>
          <w:szCs w:val="28"/>
          <w:lang w:val="kk-KZ"/>
        </w:rPr>
        <w:t>[</w:t>
      </w:r>
      <w:r>
        <w:rPr>
          <w:b w:val="0"/>
          <w:i w:val="0"/>
          <w:szCs w:val="28"/>
          <w:lang w:val="kk-KZ"/>
        </w:rPr>
        <w:t>58,</w:t>
      </w:r>
      <w:r w:rsidRPr="00745605">
        <w:rPr>
          <w:b w:val="0"/>
          <w:i w:val="0"/>
          <w:szCs w:val="28"/>
          <w:lang w:val="kk-KZ"/>
        </w:rPr>
        <w:t>46]</w:t>
      </w:r>
      <w:r>
        <w:rPr>
          <w:b w:val="0"/>
          <w:i w:val="0"/>
          <w:szCs w:val="28"/>
          <w:lang w:val="kk-KZ"/>
        </w:rPr>
        <w:t>.</w:t>
      </w:r>
      <w:r w:rsidRPr="001F2008">
        <w:rPr>
          <w:b w:val="0"/>
          <w:i w:val="0"/>
          <w:szCs w:val="28"/>
        </w:rPr>
        <w:t xml:space="preserve">  </w:t>
      </w:r>
    </w:p>
    <w:p w:rsidR="008916EE" w:rsidRDefault="008916EE" w:rsidP="00FA458B">
      <w:pPr>
        <w:tabs>
          <w:tab w:val="left" w:pos="180"/>
        </w:tabs>
        <w:spacing w:after="0" w:line="240" w:lineRule="auto"/>
        <w:ind w:firstLine="709"/>
        <w:jc w:val="both"/>
        <w:rPr>
          <w:rFonts w:ascii="Times New Roman" w:hAnsi="Times New Roman"/>
          <w:sz w:val="28"/>
          <w:szCs w:val="28"/>
          <w:lang w:val="kk-KZ"/>
        </w:rPr>
      </w:pPr>
      <w:r w:rsidRPr="00EB12A8">
        <w:rPr>
          <w:rFonts w:ascii="Times New Roman" w:hAnsi="Times New Roman"/>
          <w:sz w:val="28"/>
          <w:szCs w:val="28"/>
          <w:lang w:val="kk-KZ"/>
        </w:rPr>
        <w:t>Бүгінгі білім беруді жаңарту жағдайында</w:t>
      </w:r>
      <w:r>
        <w:rPr>
          <w:rFonts w:ascii="Times New Roman" w:hAnsi="Times New Roman"/>
          <w:sz w:val="28"/>
          <w:szCs w:val="28"/>
          <w:lang w:val="kk-KZ"/>
        </w:rPr>
        <w:t xml:space="preserve"> тәрбие мен оқытудың бірлігін нығайтуда о</w:t>
      </w:r>
      <w:r w:rsidRPr="00EB12A8">
        <w:rPr>
          <w:rFonts w:ascii="Times New Roman" w:hAnsi="Times New Roman"/>
          <w:sz w:val="28"/>
          <w:szCs w:val="28"/>
          <w:lang w:val="kk-KZ"/>
        </w:rPr>
        <w:t xml:space="preserve">рын алып отырған басты </w:t>
      </w:r>
      <w:r>
        <w:rPr>
          <w:rFonts w:ascii="Times New Roman" w:hAnsi="Times New Roman"/>
          <w:sz w:val="28"/>
          <w:szCs w:val="28"/>
          <w:lang w:val="kk-KZ"/>
        </w:rPr>
        <w:t>факторларды</w:t>
      </w:r>
      <w:r w:rsidRPr="00EB12A8">
        <w:rPr>
          <w:rFonts w:ascii="Times New Roman" w:hAnsi="Times New Roman"/>
          <w:sz w:val="28"/>
          <w:szCs w:val="28"/>
          <w:lang w:val="kk-KZ"/>
        </w:rPr>
        <w:t xml:space="preserve"> ескере отырып,  білім беру</w:t>
      </w:r>
      <w:r>
        <w:rPr>
          <w:rFonts w:ascii="Times New Roman" w:hAnsi="Times New Roman"/>
          <w:sz w:val="28"/>
          <w:szCs w:val="28"/>
          <w:lang w:val="kk-KZ"/>
        </w:rPr>
        <w:t xml:space="preserve"> мен оқытудың бірлігін Қ.Бержановтың бұл еңбегінде </w:t>
      </w:r>
      <w:r w:rsidRPr="00EB12A8">
        <w:rPr>
          <w:rFonts w:ascii="Times New Roman" w:hAnsi="Times New Roman"/>
          <w:sz w:val="28"/>
          <w:szCs w:val="28"/>
          <w:lang w:val="kk-KZ"/>
        </w:rPr>
        <w:t xml:space="preserve"> өзіне тән сипатын был</w:t>
      </w:r>
      <w:r>
        <w:rPr>
          <w:rFonts w:ascii="Times New Roman" w:hAnsi="Times New Roman"/>
          <w:sz w:val="28"/>
          <w:szCs w:val="28"/>
          <w:lang w:val="kk-KZ"/>
        </w:rPr>
        <w:t>айша көрсетуге болады.</w:t>
      </w:r>
    </w:p>
    <w:p w:rsidR="008916EE" w:rsidRPr="001F2008" w:rsidRDefault="008916EE" w:rsidP="00FA458B">
      <w:pPr>
        <w:pStyle w:val="3"/>
        <w:jc w:val="both"/>
        <w:rPr>
          <w:b w:val="0"/>
          <w:i w:val="0"/>
          <w:szCs w:val="28"/>
        </w:rPr>
      </w:pPr>
      <w:r w:rsidRPr="001F2008">
        <w:rPr>
          <w:b w:val="0"/>
          <w:i w:val="0"/>
          <w:szCs w:val="28"/>
        </w:rPr>
        <w:t>Тәрбие мен оқытудың бірлігін нығайтуда</w:t>
      </w:r>
      <w:r>
        <w:rPr>
          <w:b w:val="0"/>
          <w:i w:val="0"/>
          <w:szCs w:val="28"/>
          <w:lang w:val="kk-KZ"/>
        </w:rPr>
        <w:t xml:space="preserve"> оқушыларда кең салалы әлеуметтік мотивтерді туғызудың мәні зор деп бағалады.</w:t>
      </w:r>
      <w:r w:rsidRPr="001F2008">
        <w:rPr>
          <w:b w:val="0"/>
          <w:i w:val="0"/>
          <w:szCs w:val="28"/>
        </w:rPr>
        <w:t xml:space="preserve">  </w:t>
      </w:r>
    </w:p>
    <w:p w:rsidR="008916EE" w:rsidRPr="004C1F66" w:rsidRDefault="008916EE" w:rsidP="00FA458B">
      <w:pPr>
        <w:tabs>
          <w:tab w:val="left" w:pos="180"/>
        </w:tabs>
        <w:spacing w:after="0" w:line="240" w:lineRule="auto"/>
        <w:ind w:firstLine="709"/>
        <w:jc w:val="both"/>
        <w:rPr>
          <w:rFonts w:ascii="Times New Roman" w:hAnsi="Times New Roman"/>
          <w:sz w:val="28"/>
          <w:szCs w:val="28"/>
          <w:lang w:val="sr-Cyrl-CS"/>
        </w:rPr>
      </w:pPr>
      <w:r w:rsidRPr="00EB12A8">
        <w:rPr>
          <w:rFonts w:ascii="Times New Roman" w:hAnsi="Times New Roman"/>
          <w:sz w:val="28"/>
          <w:szCs w:val="28"/>
          <w:lang w:val="kk-KZ"/>
        </w:rPr>
        <w:t>Бүгінгі білім беруді жаңарту жағдайында</w:t>
      </w:r>
      <w:r>
        <w:rPr>
          <w:rFonts w:ascii="Times New Roman" w:hAnsi="Times New Roman"/>
          <w:sz w:val="28"/>
          <w:szCs w:val="28"/>
          <w:lang w:val="kk-KZ"/>
        </w:rPr>
        <w:t xml:space="preserve"> тәрбие мен оқытудың бірлігін нығайтуда о</w:t>
      </w:r>
      <w:r w:rsidRPr="00EB12A8">
        <w:rPr>
          <w:rFonts w:ascii="Times New Roman" w:hAnsi="Times New Roman"/>
          <w:sz w:val="28"/>
          <w:szCs w:val="28"/>
          <w:lang w:val="kk-KZ"/>
        </w:rPr>
        <w:t xml:space="preserve">рын алып отырған басты </w:t>
      </w:r>
      <w:r>
        <w:rPr>
          <w:rFonts w:ascii="Times New Roman" w:hAnsi="Times New Roman"/>
          <w:sz w:val="28"/>
          <w:szCs w:val="28"/>
          <w:lang w:val="kk-KZ"/>
        </w:rPr>
        <w:t>факторларды</w:t>
      </w:r>
      <w:r w:rsidRPr="00EB12A8">
        <w:rPr>
          <w:rFonts w:ascii="Times New Roman" w:hAnsi="Times New Roman"/>
          <w:sz w:val="28"/>
          <w:szCs w:val="28"/>
          <w:lang w:val="kk-KZ"/>
        </w:rPr>
        <w:t xml:space="preserve"> ескере отырып,  білім беру</w:t>
      </w:r>
      <w:r>
        <w:rPr>
          <w:rFonts w:ascii="Times New Roman" w:hAnsi="Times New Roman"/>
          <w:sz w:val="28"/>
          <w:szCs w:val="28"/>
          <w:lang w:val="kk-KZ"/>
        </w:rPr>
        <w:t xml:space="preserve"> мен оқытудың бірлігін Қ.Бержановтың бұл еңбегінде </w:t>
      </w:r>
      <w:r w:rsidRPr="00EB12A8">
        <w:rPr>
          <w:rFonts w:ascii="Times New Roman" w:hAnsi="Times New Roman"/>
          <w:sz w:val="28"/>
          <w:szCs w:val="28"/>
          <w:lang w:val="kk-KZ"/>
        </w:rPr>
        <w:t xml:space="preserve"> өзіне тән сипатын былайша көрсетуге болады (Сурет 2):</w:t>
      </w:r>
    </w:p>
    <w:p w:rsidR="008916EE" w:rsidRPr="008916EE" w:rsidRDefault="008916EE" w:rsidP="00FA458B">
      <w:pPr>
        <w:tabs>
          <w:tab w:val="left" w:pos="180"/>
        </w:tabs>
        <w:spacing w:after="0" w:line="240" w:lineRule="auto"/>
        <w:ind w:firstLine="709"/>
        <w:jc w:val="both"/>
        <w:rPr>
          <w:rFonts w:ascii="Times New Roman" w:hAnsi="Times New Roman"/>
          <w:sz w:val="28"/>
          <w:szCs w:val="28"/>
          <w:lang w:val="sr-Cyrl-CS"/>
        </w:rPr>
      </w:pPr>
    </w:p>
    <w:p w:rsidR="008916EE" w:rsidRDefault="008916EE" w:rsidP="00FA458B">
      <w:pPr>
        <w:tabs>
          <w:tab w:val="left" w:pos="180"/>
        </w:tabs>
        <w:spacing w:after="0" w:line="240" w:lineRule="auto"/>
        <w:ind w:firstLine="709"/>
        <w:jc w:val="both"/>
        <w:rPr>
          <w:rFonts w:ascii="Times New Roman" w:hAnsi="Times New Roman"/>
          <w:sz w:val="28"/>
          <w:szCs w:val="28"/>
          <w:lang w:val="kk-KZ"/>
        </w:rPr>
      </w:pPr>
    </w:p>
    <w:p w:rsidR="008916EE" w:rsidRDefault="008916EE" w:rsidP="00FA458B">
      <w:pPr>
        <w:tabs>
          <w:tab w:val="left" w:pos="180"/>
        </w:tabs>
        <w:spacing w:after="0" w:line="240" w:lineRule="auto"/>
        <w:ind w:firstLine="709"/>
        <w:jc w:val="both"/>
        <w:rPr>
          <w:rFonts w:ascii="Times New Roman" w:hAnsi="Times New Roman"/>
          <w:sz w:val="28"/>
          <w:szCs w:val="28"/>
          <w:lang w:val="kk-KZ"/>
        </w:rPr>
      </w:pPr>
    </w:p>
    <w:p w:rsidR="008916EE" w:rsidRDefault="008916EE" w:rsidP="00FA458B">
      <w:pPr>
        <w:tabs>
          <w:tab w:val="left" w:pos="180"/>
        </w:tabs>
        <w:spacing w:after="0" w:line="240" w:lineRule="auto"/>
        <w:ind w:firstLine="709"/>
        <w:jc w:val="both"/>
        <w:rPr>
          <w:rFonts w:ascii="Times New Roman" w:hAnsi="Times New Roman"/>
          <w:sz w:val="28"/>
          <w:szCs w:val="28"/>
          <w:lang w:val="kk-KZ"/>
        </w:rPr>
      </w:pPr>
    </w:p>
    <w:p w:rsidR="008916EE" w:rsidRPr="008916EE" w:rsidRDefault="008916EE" w:rsidP="00FA458B">
      <w:pPr>
        <w:tabs>
          <w:tab w:val="left" w:pos="180"/>
        </w:tabs>
        <w:spacing w:after="0" w:line="240" w:lineRule="auto"/>
        <w:ind w:firstLine="709"/>
        <w:jc w:val="both"/>
        <w:rPr>
          <w:rFonts w:ascii="Times New Roman" w:hAnsi="Times New Roman"/>
          <w:sz w:val="28"/>
          <w:szCs w:val="28"/>
          <w:lang w:val="sr-Cyrl-CS"/>
        </w:rPr>
      </w:pPr>
    </w:p>
    <w:p w:rsidR="008916EE" w:rsidRPr="004C1F66" w:rsidRDefault="00902648" w:rsidP="00FA458B">
      <w:pPr>
        <w:spacing w:after="0" w:line="240" w:lineRule="auto"/>
        <w:ind w:firstLine="709"/>
        <w:jc w:val="both"/>
        <w:rPr>
          <w:b/>
          <w:sz w:val="28"/>
          <w:szCs w:val="28"/>
          <w:lang w:val="sr-Cyrl-CS"/>
        </w:rPr>
      </w:pPr>
      <w:r w:rsidRPr="00902648">
        <w:rPr>
          <w:rFonts w:ascii="Times New Roman" w:hAnsi="Times New Roman"/>
          <w:noProof/>
          <w:sz w:val="28"/>
          <w:szCs w:val="28"/>
        </w:rPr>
        <w:pict>
          <v:group id="_x0000_s1041" style="position:absolute;left:0;text-align:left;margin-left:0;margin-top:10.5pt;width:435pt;height:273.3pt;z-index:251675648" coordorigin="1773,8334" coordsize="8700,5466">
            <v:line id="_x0000_s1042" style="position:absolute" from="6933,9054" to="6947,9429">
              <v:stroke endarrow="classic" endarrowlength="long"/>
            </v:line>
            <v:group id="_x0000_s1043" style="position:absolute;left:1773;top:8334;width:8700;height:5466" coordorigin="1773,8109" coordsize="8700,5805">
              <v:rect id="_x0000_s1044" style="position:absolute;left:2388;top:8109;width:7560;height:771">
                <v:textbox>
                  <w:txbxContent>
                    <w:p w:rsidR="00935D1D" w:rsidRPr="0083160A" w:rsidRDefault="00935D1D" w:rsidP="008916EE">
                      <w:pPr>
                        <w:jc w:val="center"/>
                        <w:rPr>
                          <w:rFonts w:ascii="Times New Roman" w:hAnsi="Times New Roman"/>
                          <w:b/>
                          <w:lang w:val="kk-KZ"/>
                        </w:rPr>
                      </w:pPr>
                      <w:r w:rsidRPr="0083160A">
                        <w:rPr>
                          <w:rFonts w:ascii="Times New Roman" w:hAnsi="Times New Roman"/>
                          <w:b/>
                          <w:lang w:val="kk-KZ"/>
                        </w:rPr>
                        <w:t>Тәрбие мен оқытудың бірлігін нығайтады</w:t>
                      </w:r>
                    </w:p>
                  </w:txbxContent>
                </v:textbox>
              </v:rect>
              <v:group id="_x0000_s1045" style="position:absolute;left:1773;top:9205;width:8700;height:4709" coordorigin="1773,263" coordsize="8700,4709">
                <v:rect id="_x0000_s1046" style="position:absolute;left:1773;top:263;width:900;height:4680">
                  <v:textbox style="layout-flow:vertical;mso-layout-flow-alt:bottom-to-top;mso-next-textbox:#_x0000_s1046">
                    <w:txbxContent>
                      <w:p w:rsidR="00935D1D" w:rsidRPr="000E4F95" w:rsidRDefault="00935D1D" w:rsidP="008916EE">
                        <w:pPr>
                          <w:jc w:val="center"/>
                          <w:rPr>
                            <w:rFonts w:ascii="Times New Roman" w:hAnsi="Times New Roman"/>
                            <w:lang w:val="kk-KZ"/>
                          </w:rPr>
                        </w:pPr>
                        <w:r w:rsidRPr="000E4F95">
                          <w:rPr>
                            <w:rFonts w:ascii="Times New Roman" w:hAnsi="Times New Roman"/>
                            <w:lang w:val="kk-KZ"/>
                          </w:rPr>
                          <w:t>Білімдерді  меңгерудің қоғамдық мәнін ұғыну</w:t>
                        </w:r>
                      </w:p>
                    </w:txbxContent>
                  </v:textbox>
                </v:rect>
                <v:rect id="_x0000_s1047" style="position:absolute;left:2853;top:292;width:1200;height:4680">
                  <v:textbox style="layout-flow:vertical;mso-layout-flow-alt:bottom-to-top;mso-next-textbox:#_x0000_s1047">
                    <w:txbxContent>
                      <w:p w:rsidR="00935D1D" w:rsidRPr="000E4F95" w:rsidRDefault="00935D1D" w:rsidP="008916EE">
                        <w:pPr>
                          <w:jc w:val="center"/>
                          <w:rPr>
                            <w:rFonts w:ascii="Times New Roman" w:hAnsi="Times New Roman"/>
                            <w:lang w:val="kk-KZ"/>
                          </w:rPr>
                        </w:pPr>
                        <w:r w:rsidRPr="000E4F95">
                          <w:rPr>
                            <w:rFonts w:ascii="Times New Roman" w:hAnsi="Times New Roman"/>
                            <w:lang w:val="kk-KZ"/>
                          </w:rPr>
                          <w:t>Өздерін болашақ практикалық іс-әрекетке даярлануға ұмтылу</w:t>
                        </w:r>
                      </w:p>
                    </w:txbxContent>
                  </v:textbox>
                </v:rect>
                <v:rect id="_x0000_s1048" style="position:absolute;left:4218;top:292;width:960;height:4680">
                  <v:textbox style="layout-flow:vertical;mso-layout-flow-alt:bottom-to-top;mso-next-textbox:#_x0000_s1048">
                    <w:txbxContent>
                      <w:p w:rsidR="00935D1D" w:rsidRPr="000E4F95" w:rsidRDefault="00935D1D" w:rsidP="008916EE">
                        <w:pPr>
                          <w:jc w:val="center"/>
                          <w:rPr>
                            <w:rFonts w:ascii="Times New Roman" w:hAnsi="Times New Roman"/>
                            <w:lang w:val="kk-KZ"/>
                          </w:rPr>
                        </w:pPr>
                        <w:r w:rsidRPr="000E4F95">
                          <w:rPr>
                            <w:rFonts w:ascii="Times New Roman" w:hAnsi="Times New Roman"/>
                            <w:lang w:val="kk-KZ"/>
                          </w:rPr>
                          <w:t>Өмірдегі  өз орнын  табуға даярлық</w:t>
                        </w:r>
                      </w:p>
                    </w:txbxContent>
                  </v:textbox>
                </v:rect>
                <v:rect id="_x0000_s1049" style="position:absolute;left:5298;top:280;width:1125;height:4680">
                  <v:textbox style="layout-flow:vertical;mso-layout-flow-alt:bottom-to-top;mso-next-textbox:#_x0000_s1049">
                    <w:txbxContent>
                      <w:p w:rsidR="00935D1D" w:rsidRPr="000E4F95" w:rsidRDefault="00935D1D" w:rsidP="008916EE">
                        <w:pPr>
                          <w:jc w:val="center"/>
                          <w:rPr>
                            <w:rFonts w:ascii="Times New Roman" w:hAnsi="Times New Roman"/>
                            <w:lang w:val="kk-KZ"/>
                          </w:rPr>
                        </w:pPr>
                        <w:r w:rsidRPr="000E4F95">
                          <w:rPr>
                            <w:rFonts w:ascii="Times New Roman" w:hAnsi="Times New Roman"/>
                            <w:lang w:val="kk-KZ"/>
                          </w:rPr>
                          <w:t>Оқушылардың  ғылыми  көзқарасын қалыптастыру</w:t>
                        </w:r>
                      </w:p>
                      <w:p w:rsidR="00935D1D" w:rsidRDefault="00935D1D" w:rsidP="008916EE"/>
                    </w:txbxContent>
                  </v:textbox>
                </v:rect>
                <v:rect id="_x0000_s1050" style="position:absolute;left:6483;top:292;width:960;height:4680">
                  <v:textbox style="layout-flow:vertical;mso-layout-flow-alt:bottom-to-top;mso-next-textbox:#_x0000_s1050">
                    <w:txbxContent>
                      <w:p w:rsidR="00935D1D" w:rsidRPr="000E4F95" w:rsidRDefault="00935D1D" w:rsidP="008916EE">
                        <w:pPr>
                          <w:rPr>
                            <w:rFonts w:ascii="Arial" w:hAnsi="Arial" w:cs="Arial"/>
                            <w:lang w:val="kk-KZ"/>
                          </w:rPr>
                        </w:pPr>
                        <w:r w:rsidRPr="000E4F95">
                          <w:rPr>
                            <w:lang w:val="kk-KZ"/>
                          </w:rPr>
                          <w:t>О</w:t>
                        </w:r>
                        <w:r w:rsidRPr="000E4F95">
                          <w:rPr>
                            <w:rFonts w:ascii="Times New Roman" w:hAnsi="Times New Roman"/>
                            <w:lang w:val="kk-KZ"/>
                          </w:rPr>
                          <w:t xml:space="preserve">қушылардың ақыл-ой, адамгершілік және басқа қасиеттерін  байланыстыра </w:t>
                        </w:r>
                        <w:r>
                          <w:rPr>
                            <w:rFonts w:ascii="Times New Roman" w:hAnsi="Times New Roman"/>
                            <w:lang w:val="kk-KZ"/>
                          </w:rPr>
                          <w:t xml:space="preserve"> </w:t>
                        </w:r>
                        <w:r w:rsidRPr="000E4F95">
                          <w:rPr>
                            <w:rFonts w:ascii="Times New Roman" w:hAnsi="Times New Roman"/>
                            <w:lang w:val="kk-KZ"/>
                          </w:rPr>
                          <w:t>дам</w:t>
                        </w:r>
                        <w:r>
                          <w:rPr>
                            <w:rFonts w:ascii="Times New Roman" w:hAnsi="Times New Roman"/>
                            <w:lang w:val="kk-KZ"/>
                          </w:rPr>
                          <w:t>ы</w:t>
                        </w:r>
                        <w:r w:rsidRPr="000E4F95">
                          <w:rPr>
                            <w:rFonts w:ascii="Times New Roman" w:hAnsi="Times New Roman"/>
                            <w:lang w:val="kk-KZ"/>
                          </w:rPr>
                          <w:t>ту</w:t>
                        </w:r>
                      </w:p>
                    </w:txbxContent>
                  </v:textbox>
                </v:rect>
                <v:rect id="_x0000_s1051" style="position:absolute;left:7623;top:292;width:630;height:4680">
                  <v:textbox style="layout-flow:vertical;mso-layout-flow-alt:bottom-to-top;mso-next-textbox:#_x0000_s1051">
                    <w:txbxContent>
                      <w:p w:rsidR="00935D1D" w:rsidRPr="000E4F95" w:rsidRDefault="00935D1D" w:rsidP="008916EE">
                        <w:pPr>
                          <w:jc w:val="center"/>
                          <w:rPr>
                            <w:rFonts w:ascii="Arial" w:hAnsi="Arial" w:cs="Arial"/>
                            <w:lang w:val="kk-KZ"/>
                          </w:rPr>
                        </w:pPr>
                        <w:r w:rsidRPr="000E4F95">
                          <w:rPr>
                            <w:rFonts w:ascii="Times New Roman" w:hAnsi="Times New Roman"/>
                            <w:lang w:val="kk-KZ"/>
                          </w:rPr>
                          <w:t xml:space="preserve">Оқу </w:t>
                        </w:r>
                        <w:r>
                          <w:rPr>
                            <w:rFonts w:ascii="Times New Roman" w:hAnsi="Times New Roman"/>
                            <w:lang w:val="kk-KZ"/>
                          </w:rPr>
                          <w:t>п</w:t>
                        </w:r>
                        <w:r w:rsidRPr="000E4F95">
                          <w:rPr>
                            <w:rFonts w:ascii="Times New Roman" w:hAnsi="Times New Roman"/>
                            <w:lang w:val="kk-KZ"/>
                          </w:rPr>
                          <w:t>әндерінің тәрбиелік бағытта құрылуы</w:t>
                        </w:r>
                      </w:p>
                    </w:txbxContent>
                  </v:textbox>
                </v:rect>
                <v:rect id="_x0000_s1052" style="position:absolute;left:8433;top:292;width:960;height:4680">
                  <v:textbox style="layout-flow:vertical;mso-layout-flow-alt:bottom-to-top;mso-next-textbox:#_x0000_s1052">
                    <w:txbxContent>
                      <w:p w:rsidR="00935D1D" w:rsidRPr="009B29C7" w:rsidRDefault="00935D1D" w:rsidP="008916EE">
                        <w:pPr>
                          <w:jc w:val="center"/>
                          <w:rPr>
                            <w:rFonts w:ascii="Times New Roman" w:hAnsi="Times New Roman"/>
                            <w:lang w:val="kk-KZ"/>
                          </w:rPr>
                        </w:pPr>
                        <w:r w:rsidRPr="009B29C7">
                          <w:rPr>
                            <w:rFonts w:ascii="Times New Roman" w:hAnsi="Times New Roman"/>
                            <w:lang w:val="kk-KZ"/>
                          </w:rPr>
                          <w:t xml:space="preserve">Еңбек </w:t>
                        </w:r>
                        <w:r>
                          <w:rPr>
                            <w:rFonts w:ascii="Times New Roman" w:hAnsi="Times New Roman"/>
                            <w:lang w:val="kk-KZ"/>
                          </w:rPr>
                          <w:t xml:space="preserve">,эстетикалық </w:t>
                        </w:r>
                        <w:r w:rsidRPr="009B29C7">
                          <w:rPr>
                            <w:rFonts w:ascii="Times New Roman" w:hAnsi="Times New Roman"/>
                            <w:lang w:val="kk-KZ"/>
                          </w:rPr>
                          <w:t>тәрбие</w:t>
                        </w:r>
                        <w:r>
                          <w:rPr>
                            <w:rFonts w:ascii="Times New Roman" w:hAnsi="Times New Roman"/>
                            <w:lang w:val="kk-KZ"/>
                          </w:rPr>
                          <w:t>лері</w:t>
                        </w:r>
                        <w:r w:rsidRPr="009B29C7">
                          <w:rPr>
                            <w:rFonts w:ascii="Times New Roman" w:hAnsi="Times New Roman"/>
                            <w:lang w:val="kk-KZ"/>
                          </w:rPr>
                          <w:t>нің міндеттерін шешу</w:t>
                        </w:r>
                      </w:p>
                    </w:txbxContent>
                  </v:textbox>
                </v:rect>
                <v:rect id="_x0000_s1053" style="position:absolute;left:9513;top:292;width:960;height:4680">
                  <v:textbox style="layout-flow:vertical;mso-layout-flow-alt:bottom-to-top;mso-next-textbox:#_x0000_s1053">
                    <w:txbxContent>
                      <w:p w:rsidR="00935D1D" w:rsidRPr="009B29C7" w:rsidRDefault="00935D1D" w:rsidP="008916EE">
                        <w:pPr>
                          <w:jc w:val="center"/>
                          <w:rPr>
                            <w:rFonts w:ascii="Times New Roman" w:hAnsi="Times New Roman"/>
                            <w:szCs w:val="20"/>
                            <w:lang w:val="kk-KZ"/>
                          </w:rPr>
                        </w:pPr>
                        <w:r w:rsidRPr="009B29C7">
                          <w:rPr>
                            <w:rFonts w:ascii="Times New Roman" w:hAnsi="Times New Roman"/>
                            <w:szCs w:val="20"/>
                            <w:lang w:val="kk-KZ"/>
                          </w:rPr>
                          <w:t>Тәрбие әдістерінің де әр салалы болуы</w:t>
                        </w:r>
                      </w:p>
                    </w:txbxContent>
                  </v:textbox>
                </v:rect>
              </v:group>
              <v:line id="_x0000_s1054" style="position:absolute" from="2493,8874" to="2507,9249">
                <v:stroke endarrow="classic" endarrowlength="long"/>
              </v:line>
              <v:line id="_x0000_s1055" style="position:absolute" from="3484,8859" to="3498,9234">
                <v:stroke endarrow="classic" endarrowlength="long"/>
              </v:line>
              <v:line id="_x0000_s1056" style="position:absolute" from="4728,8859" to="4742,9234">
                <v:stroke endarrow="classic" endarrowlength="long"/>
              </v:line>
              <v:line id="_x0000_s1057" style="position:absolute" from="5884,8859" to="5898,9234">
                <v:stroke endarrow="classic" endarrowlength="long"/>
              </v:line>
              <v:line id="_x0000_s1058" style="position:absolute" from="7953,8859" to="7967,9234">
                <v:stroke endarrow="classic" endarrowlength="long"/>
              </v:line>
              <v:line id="_x0000_s1059" style="position:absolute" from="8914,8859" to="8928,9234">
                <v:stroke endarrow="classic" endarrowlength="long"/>
              </v:line>
              <v:line id="_x0000_s1060" style="position:absolute" from="9859,8859" to="9873,9234">
                <v:stroke endarrow="classic" endarrowlength="long"/>
              </v:line>
            </v:group>
          </v:group>
        </w:pict>
      </w: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Pr="004C1F66" w:rsidRDefault="008916EE" w:rsidP="00FA458B">
      <w:pPr>
        <w:spacing w:after="0" w:line="240" w:lineRule="auto"/>
        <w:ind w:firstLine="709"/>
        <w:jc w:val="both"/>
        <w:rPr>
          <w:b/>
          <w:sz w:val="28"/>
          <w:szCs w:val="28"/>
          <w:lang w:val="sr-Cyrl-CS"/>
        </w:rPr>
      </w:pP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p>
    <w:p w:rsidR="008916EE" w:rsidRPr="007F605B" w:rsidRDefault="008916EE" w:rsidP="00FA458B">
      <w:pPr>
        <w:spacing w:after="0" w:line="240" w:lineRule="auto"/>
        <w:jc w:val="both"/>
        <w:rPr>
          <w:rFonts w:ascii="Times New Roman" w:hAnsi="Times New Roman"/>
          <w:b/>
          <w:sz w:val="28"/>
          <w:szCs w:val="28"/>
          <w:lang w:val="kk-KZ"/>
        </w:rPr>
      </w:pPr>
      <w:r w:rsidRPr="007F605B">
        <w:rPr>
          <w:rFonts w:ascii="Times New Roman" w:hAnsi="Times New Roman"/>
          <w:sz w:val="28"/>
          <w:szCs w:val="28"/>
          <w:lang w:val="kk-KZ"/>
        </w:rPr>
        <w:t>Сурет -</w:t>
      </w:r>
      <w:r>
        <w:rPr>
          <w:rFonts w:ascii="Times New Roman" w:hAnsi="Times New Roman"/>
          <w:sz w:val="28"/>
          <w:szCs w:val="28"/>
          <w:lang w:val="kk-KZ"/>
        </w:rPr>
        <w:t xml:space="preserve">4  </w:t>
      </w:r>
      <w:r w:rsidRPr="007F605B">
        <w:rPr>
          <w:rFonts w:ascii="Times New Roman" w:hAnsi="Times New Roman"/>
          <w:b/>
          <w:sz w:val="28"/>
          <w:szCs w:val="28"/>
          <w:lang w:val="kk-KZ"/>
        </w:rPr>
        <w:t>Тәрбие мен оқытудың бірлігін  нығайту</w:t>
      </w:r>
      <w:r>
        <w:rPr>
          <w:rFonts w:ascii="Times New Roman" w:hAnsi="Times New Roman"/>
          <w:b/>
          <w:sz w:val="28"/>
          <w:szCs w:val="28"/>
          <w:lang w:val="kk-KZ"/>
        </w:rPr>
        <w:t xml:space="preserve">дың </w:t>
      </w:r>
      <w:r w:rsidRPr="007F605B">
        <w:rPr>
          <w:rFonts w:ascii="Times New Roman" w:hAnsi="Times New Roman"/>
          <w:b/>
          <w:sz w:val="28"/>
          <w:szCs w:val="28"/>
          <w:lang w:val="kk-KZ"/>
        </w:rPr>
        <w:t xml:space="preserve"> құрылымы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87166B">
        <w:rPr>
          <w:rFonts w:ascii="Times New Roman" w:hAnsi="Times New Roman"/>
          <w:sz w:val="28"/>
          <w:szCs w:val="28"/>
          <w:lang w:val="kk-KZ"/>
        </w:rPr>
        <w:t>Қ.Бержановтың</w:t>
      </w:r>
      <w:r>
        <w:rPr>
          <w:rFonts w:ascii="Times New Roman" w:hAnsi="Times New Roman"/>
          <w:sz w:val="28"/>
          <w:szCs w:val="28"/>
          <w:lang w:val="kk-KZ"/>
        </w:rPr>
        <w:t xml:space="preserve"> оқушыларда ғылыми көзқарасты қалыптастыру  пән сабақтарында, мектептегі және мектептен тыс жұмыстарда білімділік және тәрбиелік міндеттердің тығыз байланысты болуын талап етеді. Сондай-ақ  ол  көптеген мектептердің жоғары сыныптарында «Ғылым әуесқойларының»  үйірмелері құрылса, оларда ғылымның жаңа табыстары  жөнінен әңгімелер өткізілсе, ол жеке оқушылардың ой-пікірін қалыптасуына ықпал ететіндігін  ескертеді.</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Сонымен, ғылыми көзқарасты қалыптастыру міндеттері оқыту теориясына да тәрбие теориясына да ортақ.</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Педагог-ғалым оқудың еңбекпен, өмірмен ұштастырыла жүргізілуі оқыту  мен тәрбиенің бірлігін бекіте түседі. Оқу мен еңбек тек бет алды  бірімен бірі қатарласа ғана  жүргізілмей, олар оқушылардың күнделікті  өмірінде  бірімен бірі ұштастырылып, олардың оқуына  практика  үнемі енгізіліп , ал еңбек кең мағынада интеллектуалді мазмүнда  болып, творчестволық сипат  алса, мұндай   жағдайда  оқушылардың  таным ынталарының, рухани талаптарының  дамуына  және  олардың еңбекке деген адамгершілік көзқарастырының құрылуына  ыңғайлы  жағдай жасалады деп ойын түйеді.</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Қ.Бержанов  тәрбие мен оқытудың бірлігін  нығайтудың педагогикалық шарттарын ұсынады оны біз 2 -суретте көрсетік. Сонымен  тәрбие мен оқытудың бірлігін  нығайтудың педагогикалық шарттары</w:t>
      </w:r>
    </w:p>
    <w:p w:rsidR="008916EE"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Тәрбие мен оқытудың бірлігі, оқушылардың ғылыми көзқарастарын қалыптастыруымен байланысты. </w:t>
      </w:r>
    </w:p>
    <w:p w:rsidR="008916EE"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оқушылардың  ақыл-ой, адамгершілік және басқа қасиеттерін байланыстыра дамытуда олардың өздігінен немесе мұғалімдер басшылығымен білу-тану және  практикалық мәселелерді  шешуінің, эмоциялық, сезімдерінің тууының, қиыншылықтарды меңгеруде, жаңалықты білуде қуаныш сезіміне бөленуінің  мәні зор. </w:t>
      </w:r>
    </w:p>
    <w:p w:rsidR="008916EE"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Өз еңбегінде  ғалым-педагог тәрбие мен оқытудың мызғымастай бірлігі ең алдымен білімдерді, ғылым негіздерін меңгеру арқылы жүзеге асырылады.Демек, оқу пәндерінің тәрбиелік бағытта құрылуы тәрбие мен оқытудың бірлігін орнатудың негізгі жолы болып саналады деп көрсетті.      </w:t>
      </w:r>
    </w:p>
    <w:p w:rsidR="008916EE"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Тәрбие мен оқытудың бірлігі еңбек тәрбиесінің міндеттерін шешу үстінде де нығая береді. Мектептегі ойластырыла және мазмұнды  жүргізілетін пайдалы және өндірістік еңбек  тәрбие мен оқытудың бірлігін нығайтады.</w:t>
      </w:r>
    </w:p>
    <w:p w:rsidR="008916EE" w:rsidRPr="005F07BC"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Тәрбие мен оқытудың бірлігін нығайтуда  оушылардың дене шынықтыру  тәрбиесінің  салаларын дамыту  да ескеріледі. Мұғалім бұл бағытта  оқушылардың оқуға тиімді іскерлік қабілеттілігін дамытуды көздейді, оларды өздерінің және қоғамдық гигиенаның ережелерін орындауға үйретеді деп санады.</w:t>
      </w:r>
    </w:p>
    <w:p w:rsidR="008916EE" w:rsidRDefault="008916EE" w:rsidP="00FA458B">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Тәрбие мен оқытудың бірлігін нығайтуда тәрбие әдістерінің де әр салалы болуы тым қажет деп жазды.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 Бержанов оқыту мен тәрбие процесін диалектикалық бірлікте қарады. Оның пікірінше,  оқытуда оқу процесінің өзіндік тәрбиелік мәні болады. Оқу  еңбегі, ал оның негізгі салалары болып есептелінетін интеллектуалдық және дене еңбектері ұйымдастыру жағынан реттілікті, тәртіптілікті, табандылықты талап етеді. Оқушылардың  оқу ісіндегі қиыншылықтарды меңгеруі жігерлікпен және табыстарға  қол жетуі оларда өмірге қажетті жағымды мінез-құлық дағдылары мен жеке басының қасиеттерін қалыптастырады. Оқушылар осыдан әрі қарай өздігінен оқумен, өздігінен білім алумен және өзін-өзі тәрбиелеу істерімен айналысады, осындай жолдар арқылы енді олар өздерінің таңдаған ғылым мен еңбек саласында, бүкіл өмір сапарында білімдері мен іскерліктерін жетілдіре  береді», - иә талантты да дарынды педагог Қартбай Бержановтың бұл айтқан құнды ойлары  мен пікірлері мұғалімнің  қазіргі оқу-тәрбие ұдерісінің ұйымдастырып  жүргізуге  де үлкен себін тигізетіні даусыз. </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Қ.Бержановтың озық ойының бірі «Оқытудың тәрбиелі бағытта құрылуы оқытудың әдістерін дұрыс іріктеуді талап етеді. Оқытудың тәрбиелік ерекшелігін қамтамасыз ету үшін соңғы жылдары кең  таралып отырған проблемалық оқыту, зерттеу әдісі, жоғары  класстардағы семинарлар мен дискуссиялар әдістерінің мәні  зор деп атап көрсетеді. Қазіргі таңда барлық елдерде  білім беру ұйымдарында ЖОО-да проблемалық оқыту, оқушыларды студенттерді зерттеу жұмыстарына тарту маңызды  болып, мұндай </w:t>
      </w:r>
      <w:r>
        <w:rPr>
          <w:rFonts w:ascii="Times New Roman" w:hAnsi="Times New Roman"/>
          <w:sz w:val="28"/>
          <w:szCs w:val="28"/>
          <w:lang w:val="kk-KZ"/>
        </w:rPr>
        <w:lastRenderedPageBreak/>
        <w:t xml:space="preserve">міндеттерді соңғы  білім берудегі  ҚР нормативті құжаттардарында негізгі міндеттердің бірі ретінде аталып келеді.    </w:t>
      </w:r>
    </w:p>
    <w:p w:rsidR="008916EE" w:rsidRDefault="008916EE" w:rsidP="00FA458B">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Оқушылардың шығармашылығын дамытуда Қартбай Бержанов  эстетикалық тәрбиенің маңыздылығы атап көрсетеді, ол  мектептегі оқу пәндерінің барлығы да эстетикалық тәрбие материалдарына мол деп жазды. Сондықтан оқыту үстінде әр пәнннің мұғалімдері оқушыларды өз пәндеріндегі кездесетін эстетикалық ұғымдар мен сезімдерге бағыттап, барлық мұғалімдер  көркемөнер материалдарын  сабақта шындықты ұғыну құралы ретінде пайдаланатын болса, оқушылардың көркем творчествога  ынталылығын тұғызады деп тұжырымдайды. </w:t>
      </w:r>
    </w:p>
    <w:p w:rsidR="008916EE" w:rsidRDefault="008916EE" w:rsidP="00FA458B">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Бержанов жас өспірімдерді оқыту, тәрбиелеу  процесінде  мұғалімнің басшы роль атқаратындығына және мұғалімнің оқу процесіндегі  міндеттеріне өте үлкен маңыз берді. Оның ойынша,  оқытудың тағы бір тәрбиелік мәні мында : дұрыс құрылған оқу оқушылардың таным қабілеттерін дамытудың тиімді құралы ретінде саналады. Сондықтан алдынғы қатарлы мұғалімдер оқу үстінде оқушыларда  білімдерді  өздігінен меңгере алатындай, білімдерін тәжірибеге қолдана білетіндей дағдылар мен іскерліктерді қалыптастыруды  көздейді. Мұндай мұғалімдер оқу процесінде осы міндеттерді шешу бағытында оқушылардың белсенділігін тудырып дамытады. Осындай жағдайда ғана оқушылардың оқуда өз күшіне сенімдері күшейеді, олар өздерінің алдында әрдайым танымның жаңа мақсаттарын қоя алады, оларды іске асыру жолында үлкен белсенділік көрсетеді.</w:t>
      </w:r>
    </w:p>
    <w:p w:rsidR="008916EE" w:rsidRDefault="008916EE" w:rsidP="00FA458B">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Бержановтың топшылауынша, мұғалім оқу сабақтарын ұйымдастыруда және оқыту әдістерін қолдануда сынып ұжымының бағытын ұстану қажет, сонымен бірге оқушылардың жеке ерекшеліктерін де ескерген дұрыс дей келе,  оқытушы оқушылар ұжымының еңбегі  мен күресін  сол ұжымның  намысын қорғауға бағыттау тиіс, дұрыс мағынасындағы жолдастық көмек және өзара көмек көрсету класта коллектившіл сезімнің дамуына көмектеседі деп санайды. Оқушылардың  оқудағы өздігінен  орындайтын жұмыстарын мұғалім сол жұмыстың нәтижесі жөнінен бүкіл класс мүделлі болатындай етіп ұйымдастырады. Сондықтан сабақ тапсырмаларын орындау  алғашында жеке оқушылардың немесе  шағын оқушылар топтарының ісі болады да,  кейіннен бұл жұмыс  бүкіл жалпы класс жұмысына барып ұласады. Ғалым-педагогтың бұл  пікірі, қазіргі таңда оқушыларда  ұжымшылдық, ұжымдық қасиеттерді, ұжымды қалыптастыруда маңызды екенін атап көрсеткіміз келеді. Өйткені, барлық мұғалім мектеп ұдерісінде пән мұғалімі қызметімен қатар, сынып жетекшілік қызметті де бірге  атқаратын ескерсек, міне осының бәрі  балада мектеп қабырғасында  ұжымдық қасиеттерді  қалыптастырудың   маңызды шарттары болып табылады.  </w:t>
      </w:r>
    </w:p>
    <w:p w:rsidR="008916EE" w:rsidRDefault="008916EE" w:rsidP="00FA458B">
      <w:pPr>
        <w:spacing w:after="0" w:line="240" w:lineRule="auto"/>
        <w:ind w:hanging="426"/>
        <w:jc w:val="both"/>
        <w:rPr>
          <w:rFonts w:ascii="Times New Roman" w:hAnsi="Times New Roman"/>
          <w:sz w:val="28"/>
          <w:szCs w:val="28"/>
          <w:lang w:val="kk-KZ"/>
        </w:rPr>
      </w:pPr>
      <w:r>
        <w:rPr>
          <w:rFonts w:ascii="Times New Roman" w:hAnsi="Times New Roman"/>
          <w:sz w:val="28"/>
          <w:szCs w:val="28"/>
          <w:lang w:val="kk-KZ"/>
        </w:rPr>
        <w:t xml:space="preserve">              Тәрбие мен оқытудың бірлігін нығайтуда  тәрбие әдістерінің де әр салалы болуы тым қажет. Оқушыларды тәрбиелеуде  мектеп тәрбиесінде  бұрыннан дәстүрлі  түрде  қолданылып келе  жатқан мұғалімнің, класс жетекшісінің, мектеп директорының балаларға иландыру, сендіру және </w:t>
      </w:r>
      <w:r>
        <w:rPr>
          <w:rFonts w:ascii="Times New Roman" w:hAnsi="Times New Roman"/>
          <w:sz w:val="28"/>
          <w:szCs w:val="28"/>
          <w:lang w:val="kk-KZ"/>
        </w:rPr>
        <w:lastRenderedPageBreak/>
        <w:t>ұғындыру әдістерімен бірге осы кезде оқушыларды  коллективте, іс жұмыс арқылы, еңбек үстінде тәрбиелеу әдістері кеңінен қолданылады.</w:t>
      </w:r>
    </w:p>
    <w:p w:rsidR="008916EE" w:rsidRDefault="008916EE" w:rsidP="00FA458B">
      <w:pPr>
        <w:spacing w:after="0" w:line="240" w:lineRule="auto"/>
        <w:ind w:hanging="426"/>
        <w:jc w:val="both"/>
        <w:rPr>
          <w:rFonts w:ascii="Times New Roman" w:hAnsi="Times New Roman"/>
          <w:sz w:val="28"/>
          <w:szCs w:val="28"/>
          <w:lang w:val="kk-KZ"/>
        </w:rPr>
      </w:pPr>
      <w:r>
        <w:rPr>
          <w:rFonts w:ascii="Times New Roman" w:hAnsi="Times New Roman"/>
          <w:sz w:val="28"/>
          <w:szCs w:val="28"/>
          <w:lang w:val="kk-KZ"/>
        </w:rPr>
        <w:t xml:space="preserve">         Тәрбие  мен оқытудың мызғымастай бірлігі оқу  сабақтарының, үйге берілетін тапсырмалардың, өндірістік еңбектің және класстан тыс жұмыстардың бір-бірімен тығыз байланысты болуы арқылы ғана орындалады.</w:t>
      </w:r>
    </w:p>
    <w:p w:rsidR="008916EE" w:rsidRDefault="008916EE" w:rsidP="00FA458B">
      <w:pPr>
        <w:spacing w:after="0" w:line="240" w:lineRule="auto"/>
        <w:ind w:hanging="425"/>
        <w:jc w:val="both"/>
        <w:rPr>
          <w:rFonts w:ascii="Times New Roman" w:hAnsi="Times New Roman"/>
          <w:sz w:val="28"/>
          <w:szCs w:val="28"/>
          <w:lang w:val="kk-KZ"/>
        </w:rPr>
      </w:pPr>
      <w:r>
        <w:rPr>
          <w:rFonts w:ascii="Times New Roman" w:hAnsi="Times New Roman"/>
          <w:sz w:val="28"/>
          <w:szCs w:val="28"/>
          <w:lang w:val="kk-KZ"/>
        </w:rPr>
        <w:t xml:space="preserve">            Барлық саналы өмірін жас ұрпаққа білім беруге, адамгершілік қасиеттерге </w:t>
      </w:r>
    </w:p>
    <w:p w:rsidR="008916EE" w:rsidRPr="008916EE" w:rsidRDefault="008916EE" w:rsidP="00FA458B">
      <w:pPr>
        <w:spacing w:after="0" w:line="240" w:lineRule="auto"/>
        <w:ind w:hanging="425"/>
        <w:jc w:val="both"/>
        <w:rPr>
          <w:rFonts w:ascii="Times New Roman" w:hAnsi="Times New Roman"/>
          <w:sz w:val="28"/>
          <w:szCs w:val="28"/>
          <w:lang w:val="kk-KZ"/>
        </w:rPr>
      </w:pPr>
      <w:r>
        <w:rPr>
          <w:rFonts w:ascii="Times New Roman" w:hAnsi="Times New Roman"/>
          <w:sz w:val="28"/>
          <w:szCs w:val="28"/>
          <w:lang w:val="kk-KZ"/>
        </w:rPr>
        <w:t xml:space="preserve">        тәрбиелеуге  арнаған Қ.Бержанов «мектеп тыс жүргізілетін жұмыстар оқушылардың білімді, тәрбиелі, мәдениеті жоғары  саналы азамат болып тәрбиеленіп шығуына септігін тигізіп, олардың танымын, белсенділік қабілеттерін арттыра түседі» -деп топшылайды.Оның ойынша, сыныптан тыс тәрбиелік шаралар оқушыларда  жеке тұлғалық қасиеттерді қалыптастыруына ықпал етеді.  </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Педагогика ғылымдарының докторы, профессор Қартбай Бержанов Қазақстан педагогика ғылымының дамуына елеулі үлес қосқан ғалым-ұстаз. Ол 1924 жылы Батыс Қазақстан облысының Тайпақ ауданында дүниеге келген. Ата-анадан ерте жетім қалған ол балалар үйінде тәрбиеленеді. Бержанов 1943 жылы орал қаласында орта мектеппен қоса, музыка мектебінің скрипка класын да үздік бітіреді. Сол жылы Алматы қаласына келіп Абай атындағы Қазақ педагогика институтының тарих факультетіне түседі. Оны 1947 жылы айрықша дипломмен бітіреді. Оқып жүріп қазақ орта мектебінде тарих пәнінен сабақ береді. 1947-51 жылдар арасында институтта педагогика кафедрасына аспирант және ассистент болады. Қ.Бержанов 1951жылы ірі ғалым Р.Г. Ла</w:t>
      </w:r>
      <w:r w:rsidR="00B454EF">
        <w:rPr>
          <w:rFonts w:ascii="Times New Roman" w:hAnsi="Times New Roman"/>
          <w:sz w:val="28"/>
          <w:szCs w:val="28"/>
          <w:lang w:val="kk-KZ"/>
        </w:rPr>
        <w:t>м</w:t>
      </w:r>
      <w:r w:rsidRPr="000627D7">
        <w:rPr>
          <w:rFonts w:ascii="Times New Roman" w:hAnsi="Times New Roman"/>
          <w:sz w:val="28"/>
          <w:szCs w:val="28"/>
          <w:lang w:val="kk-KZ"/>
        </w:rPr>
        <w:t>бергтің жетекшілігімен «Қазақстан мұғалімдерінің қоғамдық және мәдени ағартушылық қызметі тарихының» деген тақырыпта кандидаттық диссертация қорғады. Ол диссертациясында «Совет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 мәселелерді зерттейді.</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Қартпай Бекенұлы ғылыми – зерттеу, ұстаздық жұмысымен қатар, қоғамдық жұмыстарға да белсене араласады. 1957-1961 жылдары Қазақ мемлекеттік қыздар педагогика институтының проректоры, әрі педагогика және психология кафедрасының меңгерушісі болады. 1961-1967ж. ҚазПИ-де оқытушы бола жүріп «Халық ағартудағы орыс – қазақ ынтымағы туралы» деген тақырыпқа докторлық диссертация қорғады. 1967-1976 жылдары аралығында С.М.Киров атындағы Қазақ мемлекеттіе университетінің педагогика және психология кафедрасының меңгеруші қызметін атқарады.</w:t>
      </w:r>
      <w:r w:rsidRPr="000627D7">
        <w:rPr>
          <w:rFonts w:ascii="Times New Roman" w:hAnsi="Times New Roman"/>
          <w:sz w:val="28"/>
          <w:szCs w:val="28"/>
          <w:lang w:val="kk-KZ"/>
        </w:rPr>
        <w:br/>
        <w:t xml:space="preserve">Қ.Биржанов ондаған монографиялық еңбектердің авторы. Олардың ішінде «Қазақстан мұғалімдерінің қоғамдық және мәдени ағартушылық қызметі», «халық ағарту саласындағы орыс-қазақ ынтымағы». «Педагогика тарихы», «Тәрбие мен білім берудің бірлігі», «Қазіргі педагогиканың актуалды мәселелері т.б.»  ғылыми еңбектерін ерекше атауға болады. «Оқу-ағартудағы орыс-қазақ ынтымақтастығы» атты еңбегінде автор қазақ даласының тұңғыш </w:t>
      </w:r>
      <w:r w:rsidRPr="000627D7">
        <w:rPr>
          <w:rFonts w:ascii="Times New Roman" w:hAnsi="Times New Roman"/>
          <w:sz w:val="28"/>
          <w:szCs w:val="28"/>
          <w:lang w:val="kk-KZ"/>
        </w:rPr>
        <w:lastRenderedPageBreak/>
        <w:t>ашылған қазақ мектептері мен Орынбор, Омбы қалаларында ашылған әскери шендегі офицерлерін сөз етеді.</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Қазақ халқын оқу ағарту ісіне шақырып, ғылыми еңбектор жазған, мәдени-әдеби мұраларды жинап бастыруға ерекше еңбек сіңірген Әбубәкір Дивеев, Е.Букин, Я.Лютень сияқты оқыған зиялылардың еңбектерінде арнайы тоқталып, ғылыми талдау жасаған. Ал «Тәрбие мен білім берудің бірлігі» деген еңбегінде тәрбие, білім беру, оқыту ұғымдарының бір-бірімен байланысы, мән-мағынасы жағынан теориялық тұрғыдан баяндайды. Автор жастарға білім беру ісін тәрбие ісімен тығыз байланыстыра жүргізуді қуаттап «Жастарға біліммен қарулана отыра, олар бұрынғы ұрпақтардың тарихи тәжірибесін меңгеруді, онсыз қоғамның дамуы болмақ емес. Білімді меңгеру үстінде адамның көзқарасы мен нанымдары қалыптасады. Тәрбие мен білім бірін-бірі толықтыратын және кеңіте түсетін бір процеcтің екі қанаты» деген қорытынды жасайды. Қ.Бержановтың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шақырады.</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шақырады. Қартбай Бекенұлы Бержанов педагогикалық ғылымдар мен республикадағы ғылыми-педагогикалық кадрларды дайындаудың әрі қарай дамуына белсенді ықпал етті. Көптеген жылдар бойы ол Қазақстандағы халықтық білім беруді дамыту барысында орыс-қазақ достығы тарихымен байланысты ғылыми мәселелерімен айналысты. Кафедрада Қазақстандағы халықтық білім беру мен педагогикалық ғылымының дамуы тарихының өзекті мәселелерімен айналысатын жас ғалымдардың шығармашылық ұжымы қалыптасты. Қартбай Бекенұлының доцент С.М.Мусинмен бірлесіп жазған ЖОО-ға арналған қазақ тіліндегі алғашқы оқулықтары «Педагогика тарихы» жарық көрді және де «Жалпы редагогика» мамандығы бойынша аспиратура ашылды. 1967-1976 жылдары ҚазМУ-дің педагогика және психология кафедрасын педагогика ғылымдарының докторы, профессор Қартбай Бержанов (1924-1976) басқарды.</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 xml:space="preserve">1947 жылы Абай атындағы Қазақ педагогика институтының тарих факультетін бітірісімен институт қабырғасындағы қоғамдық және педагогикалық іске қызу араласып, студенттерге тәлім-тәрбие береді. Кейіннен Қазақ мемлекеттік қыздар педагогика институтында проректор әрі педагогика және психология кафедрасының меңгерушісі болып қызмет атқарған ол 1967 жылдан өмірінің соңына дейін әл-Фараби атындағы Қазақ </w:t>
      </w:r>
      <w:r w:rsidRPr="000627D7">
        <w:rPr>
          <w:rFonts w:ascii="Times New Roman" w:hAnsi="Times New Roman"/>
          <w:sz w:val="28"/>
          <w:szCs w:val="28"/>
          <w:lang w:val="kk-KZ"/>
        </w:rPr>
        <w:lastRenderedPageBreak/>
        <w:t>мемлекеттік университетінің педагогика және психология кафедрасының меңгерушісі болды.</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Қартбай Бекенұлы  бірнеше оқулық пен монографиялық еңбектің, 200-ге жуық мақаланың авторы. Оның бірі «Қазақстан мұғалімдерінің (1917-1941) қоғамдық және мәдени ағартушылық ісі тарихынан» атты монографиясы Қазақстандағы тұңғыш жазылған еңбектердің қатарынан орын алады. Ғалым туындыларының негізгі өзегі педагогика тарихының мәселелері болып саналады.</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Ол оқу-ағарту және жалпы мәдениет саласындағы халықтар ынтымағы мен достығын өз еңбегіне ұдайы арқау етіп отырады. Оның «Оқу – ағартудағы халықтар достығы» атты ғылыми педагогикалық туындысы осы тұрғыда жазылған маңызды еңбек.</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Ол ХІХ ғасырдың бірінші ширегінде орыс-қазақ қатынастарының даму тарихында Қазақстанның ағарту ісі мен мәдениетіне, оның тарихы мен табиғи байлықтарын зерттеуге ықпал етіп, белгілі із қалдырғандар – декабристердің Қазақстан жерінде болуының зор маңызы бар деген тұжырымға келеді. Орыс мәдениеті мен оқу-ағарту ісінің Қазақстанның оқу-ағарту ісіне тигізген тағы бір ықпалы ұйымдастырылған кадет корпустары. Сонымен бірге, Россияның ұлт аймақтарын, соның ішінде Қазақстанда орыс білімінің таралуына ықпалын тигізген, 1978 жылы Орынбордағы Меновой двор мешітінің жанынан қазақ балаларына арналған мұсылман мектебінің ашылуы қазақ жастарының орыс тілін үйренудегі алғашқы қадам болғанын баяндайды. Қазақ жерінде тұңғыш мектеп ашқан, дала қоңырауы атанған  Ыбырай Алтынсаринның ұлы ағартушылар Абай мен Шоқанның орыстың озық мәдениетінен сусындап, оның оқу-ағарту саласындағы озық идеяларын қазақ жеріне тұңғыш таратушы екенін түйіндей отырып, бүгінгі Қазақстан мектептеріндегі үлкен өзгерістер ұлы орыс мәдениеті және орыс-қазақ достығының нәтижесінде қол жеткен теңдесі жоқ екенін дәлеледейді.</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 xml:space="preserve">Ғалымның ұзақ жылдар бойы зерттеулері нәтижесінде жазылған бағалы еңбектерінің бірі – «Педагогика тарихы» оқулығы. Бұл жоғары оқу орындары оқытушыларының мектеп мұғалімдерінің, студенттердің қолтума кітабына айналды. 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w:t>
      </w:r>
      <w:r w:rsidRPr="000627D7">
        <w:rPr>
          <w:rFonts w:ascii="Times New Roman" w:hAnsi="Times New Roman"/>
          <w:sz w:val="28"/>
          <w:szCs w:val="28"/>
          <w:lang w:val="kk-KZ"/>
        </w:rPr>
        <w:lastRenderedPageBreak/>
        <w:t>олардың педагогикалық ықпалынның орасан зор болғанын өз еңбектерінде ерекше көрсетеді.</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Қартбай Бержанов педагогика тарихын белгілі бір жүйемен зерттеді. Мысалы, ол ХІV-ХVІІ ғасырдың аралығындағы жаңа педагогиканың негізін қалаушы ұлы славян педагогі Ян Амос Коменскийден бастап, әр түрлі кезеңдегі педагогикада өз дәуіріне тән бетбұрыс жасаған, демек әрбір ғасырда өмір сүрген педагогикатардың: Ж.Ж.Руссо, И.Г.Пестолоции, М.В.Ломоносов, В.Добролюбов, Л.Н.Толстой, И.Н.Ульянов, Ы.Алтинсарин, Ш.Уәлиханов, А.Құнанбаев т.б. көптеген педагогтардың еңбектеріне талдау жасап, олар туралы өз еңбектеріне талдау жасап, олар туралы өз кезінде республикалық журналдар мен газеттерге мақалалар жазды. Ғалым зерттеулерінің басты бір өзегі – педагогиканың білім беру және оқыту теориясын жетілдіретін саласы – кеңестік дидактиканы зерттеуі еді. Ол дидактиканы қазақ топырағымен байланыстыра зерттеді. Мысалы, ол біріншіден прогрессивті орыс педагогикасының дидактикалық үлгі-өрнектері қазақ мектептерінде Ы.Алтинсарин ашқан мектептердің тәрбиесі арқылы жүзеге асырылды десе, екіншіден, С.Көбеевтің «үлгілі бала» оқулығын дидактикалық еңбектер қатарына қосады, үшіншіден ол «Айқап» журналының материалдарын да дидактикалық еңбектер қатарына қосуы да оның еңбектерінің жан-жақтылығын дәлелдейді. Қ.Бержанов өмір бойы ұстаздық етті. Одан дәріс алған, лекция тыңдаған, ғылыми білім және тәрбие көрген мұғалімдер республиканың түпкір-түпкірінде жемісті еңбек етіп, ұстаздық қызметте жүр.</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Қартбай Бержановтың  «Педагогика тарихы» атты еңбегінде Шоқан Уәлиханов, Абай Құнанабаев, Ыбырый Алтынсариннің ұстаздық еңбектері көрсетілген. Шоқан Уәлиханов – қазақ халқының тарихында өз елінің болшағын дұрыс болжап, сеніммен алға қараған, езілушілерінің мүддесін қорғаған тұңғыш демократы болды. Шоқан – қазақ халқының шын мәнісіндегі тұңғыш ғалымы, оның ғылыми жұмысқа құмарлығы және оған икемділігі кадет корпусында оқып жүрген кезінде-ақ белгілі бола бастайды. Бұған Г.Н. Потаниннің мына сөздері дәлел бола алады: «14-15 жастағы</w:t>
      </w:r>
      <w:r w:rsidRPr="000627D7">
        <w:rPr>
          <w:rFonts w:ascii="Times New Roman" w:hAnsi="Times New Roman"/>
          <w:i/>
          <w:sz w:val="28"/>
          <w:szCs w:val="28"/>
          <w:lang w:val="kk-KZ"/>
        </w:rPr>
        <w:t xml:space="preserve"> </w:t>
      </w:r>
      <w:r w:rsidRPr="000627D7">
        <w:rPr>
          <w:rFonts w:ascii="Times New Roman" w:hAnsi="Times New Roman"/>
          <w:sz w:val="28"/>
          <w:szCs w:val="28"/>
          <w:lang w:val="kk-KZ"/>
        </w:rPr>
        <w:t>Шоқан кадет корпусының бастықтары болашақ зерттеуші, тіпті ғалым деп қарайтын... Шоқан ол кезде аса көп оқитын. Бұл көп оқуы оның сыншылдық қабілетін өсірді. Оның адамгершілік мәселесі және кейіннен өзінің мамандығы болып кеткен шығыс филологиясы жөніндегі пікірлер бізді таң қалдыратын».</w:t>
      </w:r>
    </w:p>
    <w:p w:rsidR="008916EE" w:rsidRPr="000627D7"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Ыбырай Алтынсарин – қазақ халқы мәдениетінің тарихында көрнекті орын алатын қайраткерлерінің бірі, хал</w:t>
      </w:r>
      <w:r w:rsidR="002438FB">
        <w:rPr>
          <w:rFonts w:ascii="Times New Roman" w:hAnsi="Times New Roman"/>
          <w:sz w:val="28"/>
          <w:szCs w:val="28"/>
          <w:lang w:val="kk-KZ"/>
        </w:rPr>
        <w:t>қ</w:t>
      </w:r>
      <w:r w:rsidRPr="000627D7">
        <w:rPr>
          <w:rFonts w:ascii="Times New Roman" w:hAnsi="Times New Roman"/>
          <w:sz w:val="28"/>
          <w:szCs w:val="28"/>
          <w:lang w:val="kk-KZ"/>
        </w:rPr>
        <w:t>ымыздың мақтанышы, демократиялық бағыттағы  ағартушы, тұңғыш педагог, ақын-жазушы. Ыбырай – зейінді, терең ойлы ғалым.</w:t>
      </w:r>
    </w:p>
    <w:p w:rsidR="008916EE" w:rsidRDefault="008916EE" w:rsidP="00FA458B">
      <w:pPr>
        <w:spacing w:after="0" w:line="240" w:lineRule="auto"/>
        <w:ind w:firstLine="709"/>
        <w:jc w:val="both"/>
        <w:rPr>
          <w:rFonts w:ascii="Times New Roman" w:hAnsi="Times New Roman"/>
          <w:sz w:val="28"/>
          <w:szCs w:val="28"/>
          <w:lang w:val="kk-KZ"/>
        </w:rPr>
      </w:pPr>
      <w:r w:rsidRPr="000627D7">
        <w:rPr>
          <w:rFonts w:ascii="Times New Roman" w:hAnsi="Times New Roman"/>
          <w:sz w:val="28"/>
          <w:szCs w:val="28"/>
          <w:lang w:val="kk-KZ"/>
        </w:rPr>
        <w:t xml:space="preserve">Педагогика тарихы арқылы болашақ ұстаздардың педагогика ғылымының бай қазынасы мен мұраларын меңгереді, әр түрлі тарихи дәуірдегі педагоготардың прогрессивтік және реакцияшыл теорияларының </w:t>
      </w:r>
      <w:r w:rsidRPr="000627D7">
        <w:rPr>
          <w:rFonts w:ascii="Times New Roman" w:hAnsi="Times New Roman"/>
          <w:sz w:val="28"/>
          <w:szCs w:val="28"/>
          <w:lang w:val="kk-KZ"/>
        </w:rPr>
        <w:lastRenderedPageBreak/>
        <w:t>арасындағы шиеленіскен күрестермен танысады.  Педагогтық мамандықтың өзіндік ерекшеліктері бар. Ол – өте күрделі және сан қырлы. Педагогтық мамандық иесі адамның ең алдымен терең және жан-жақты ғылыми білімді болуын, мамандық шеберлігі шыныққандықты, саяси-адамгершілік сапаларды, мықты ерік қасиеттерді, адамшылық пен ұстамдылықты талап етеді. Педагогика тарихын оқу үстінде болашақ ұстаздардың педагогикалық ой-өрісі кеңейеді, олар педагогикалық тұрғыдан ойлануға, оқу мен тәрбие жөніндегі әр түрлі пікірлерді салыстыруға, бағалауға, қажетті жағдайда пайдалануға үйренеді.</w:t>
      </w:r>
    </w:p>
    <w:p w:rsidR="008916EE" w:rsidRDefault="008916EE" w:rsidP="00FA458B">
      <w:pPr>
        <w:spacing w:after="0" w:line="240" w:lineRule="auto"/>
        <w:jc w:val="both"/>
        <w:rPr>
          <w:rFonts w:ascii="Times New Roman" w:hAnsi="Times New Roman"/>
          <w:sz w:val="28"/>
          <w:lang w:val="kk-KZ"/>
        </w:rPr>
      </w:pPr>
      <w:r>
        <w:rPr>
          <w:rFonts w:ascii="Times New Roman" w:hAnsi="Times New Roman"/>
          <w:sz w:val="28"/>
          <w:lang w:val="kk-KZ"/>
        </w:rPr>
        <w:tab/>
        <w:t>Қазақ халқы өз тіршілігінің сан ғасырлық тарихында өмірінің жалғасы, мұрагері балаға тәрбие берудің өзіндік әдет-ғұрып, дәстүрлерін жинақтады. Ғасырлар бойы халықтың өзімен бірге жасасып, ұрпақтан-ұрпаққа мұра болып, өмір сынынан өткен, бүгінге жеткен әдет-ғұрып, салт дәстүрлер негізінде тәлім-тәрбие үлгілері қалыптасты.</w:t>
      </w:r>
    </w:p>
    <w:p w:rsidR="008916EE" w:rsidRDefault="008916EE" w:rsidP="00FA458B">
      <w:pPr>
        <w:spacing w:after="0" w:line="240" w:lineRule="auto"/>
        <w:jc w:val="both"/>
        <w:rPr>
          <w:rFonts w:ascii="Times New Roman" w:hAnsi="Times New Roman"/>
          <w:sz w:val="28"/>
          <w:lang w:val="kk-KZ"/>
        </w:rPr>
      </w:pPr>
      <w:r>
        <w:rPr>
          <w:rFonts w:ascii="Times New Roman" w:hAnsi="Times New Roman"/>
          <w:sz w:val="28"/>
          <w:lang w:val="kk-KZ"/>
        </w:rPr>
        <w:tab/>
        <w:t xml:space="preserve">Қай ғасырда болсын, ұлт өмірін өркендетуші саналы да салауатты, ұлтжанды, рухы биік, ақыл-парасаты мол, мәдени-ғылыми өрісі кең ұрпақты тәрбиелеу жақсы дәстүр атаулыны жинақтап пайдалана отырып, шынайы адамгершілік қасиеттерге баулып тәрбиелеуді мақсат еткен. </w:t>
      </w:r>
    </w:p>
    <w:p w:rsidR="00AB3C51" w:rsidRDefault="00AB3C51" w:rsidP="00AB3C51">
      <w:pPr>
        <w:shd w:val="clear" w:color="auto" w:fill="FFFFFF"/>
        <w:jc w:val="both"/>
        <w:rPr>
          <w:rFonts w:ascii="Times New Roman" w:hAnsi="Times New Roman"/>
          <w:b/>
          <w:i/>
          <w:kern w:val="28"/>
          <w:sz w:val="28"/>
          <w:szCs w:val="28"/>
          <w:lang w:val="kk-KZ"/>
        </w:rPr>
      </w:pPr>
    </w:p>
    <w:p w:rsidR="00AB3C51" w:rsidRDefault="00AB3C51" w:rsidP="00AB3C51">
      <w:pPr>
        <w:shd w:val="clear" w:color="auto" w:fill="FFFFFF"/>
        <w:jc w:val="both"/>
        <w:rPr>
          <w:rFonts w:ascii="Times New Roman" w:hAnsi="Times New Roman"/>
          <w:b/>
          <w:i/>
          <w:kern w:val="28"/>
          <w:sz w:val="28"/>
          <w:szCs w:val="28"/>
          <w:lang w:val="kk-KZ"/>
        </w:rPr>
      </w:pPr>
      <w:r w:rsidRPr="00AB3C51">
        <w:rPr>
          <w:rFonts w:ascii="Times New Roman" w:hAnsi="Times New Roman"/>
          <w:b/>
          <w:i/>
          <w:kern w:val="28"/>
          <w:sz w:val="28"/>
          <w:szCs w:val="28"/>
          <w:lang w:val="kk-KZ"/>
        </w:rPr>
        <w:t>Өзін-өзі бақылауға арналған сұрақтар:</w:t>
      </w:r>
    </w:p>
    <w:p w:rsidR="00AB3C51" w:rsidRDefault="00AB3C51"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00156C13" w:rsidRPr="00156C13">
        <w:rPr>
          <w:rFonts w:ascii="Times New Roman" w:hAnsi="Times New Roman"/>
          <w:sz w:val="28"/>
          <w:szCs w:val="28"/>
          <w:lang w:val="kk-KZ"/>
        </w:rPr>
        <w:t xml:space="preserve"> </w:t>
      </w:r>
      <w:r w:rsidR="00156C13" w:rsidRPr="000627D7">
        <w:rPr>
          <w:rFonts w:ascii="Times New Roman" w:hAnsi="Times New Roman"/>
          <w:sz w:val="28"/>
          <w:szCs w:val="28"/>
          <w:lang w:val="kk-KZ"/>
        </w:rPr>
        <w:t>Ғалымның ұзақ жылдар бойы зерттеулері нәтижесінде жазылған бағалы еңбектерінің бірі</w:t>
      </w:r>
      <w:r w:rsidR="00156C13">
        <w:rPr>
          <w:rFonts w:ascii="Times New Roman" w:hAnsi="Times New Roman"/>
          <w:sz w:val="28"/>
          <w:szCs w:val="28"/>
          <w:lang w:val="kk-KZ"/>
        </w:rPr>
        <w:t>.</w:t>
      </w:r>
    </w:p>
    <w:p w:rsidR="00AB3C51" w:rsidRPr="00156C13" w:rsidRDefault="00AB3C51" w:rsidP="00AB3C51">
      <w:pPr>
        <w:shd w:val="clear" w:color="auto" w:fill="FFFFFF"/>
        <w:jc w:val="both"/>
        <w:rPr>
          <w:rFonts w:ascii="Times New Roman" w:hAnsi="Times New Roman"/>
          <w:kern w:val="28"/>
          <w:sz w:val="28"/>
          <w:szCs w:val="28"/>
          <w:lang w:val="kk-KZ"/>
        </w:rPr>
      </w:pPr>
      <w:r w:rsidRPr="00156C13">
        <w:rPr>
          <w:rFonts w:ascii="Times New Roman" w:hAnsi="Times New Roman"/>
          <w:kern w:val="28"/>
          <w:sz w:val="28"/>
          <w:szCs w:val="28"/>
          <w:lang w:val="kk-KZ"/>
        </w:rPr>
        <w:t>2.</w:t>
      </w:r>
      <w:r w:rsidR="00156C13" w:rsidRPr="00156C13">
        <w:rPr>
          <w:rFonts w:ascii="Times New Roman" w:hAnsi="Times New Roman"/>
          <w:kern w:val="28"/>
          <w:sz w:val="28"/>
          <w:szCs w:val="28"/>
          <w:lang w:val="kk-KZ"/>
        </w:rPr>
        <w:t>Қ.Бержкановтың ғылыми еңбектері.</w:t>
      </w:r>
    </w:p>
    <w:p w:rsidR="00156C13" w:rsidRPr="00AB3C51" w:rsidRDefault="00156C13"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3.</w:t>
      </w:r>
      <w:r w:rsidRPr="00156C13">
        <w:rPr>
          <w:rFonts w:ascii="Times New Roman" w:hAnsi="Times New Roman"/>
          <w:sz w:val="28"/>
          <w:szCs w:val="28"/>
          <w:lang w:val="kk-KZ"/>
        </w:rPr>
        <w:t xml:space="preserve"> </w:t>
      </w:r>
      <w:r>
        <w:rPr>
          <w:rFonts w:ascii="Times New Roman" w:hAnsi="Times New Roman"/>
          <w:sz w:val="28"/>
          <w:szCs w:val="28"/>
          <w:lang w:val="kk-KZ"/>
        </w:rPr>
        <w:t>Тәрбие мен оқытудың бірлігі жайында ғалым-педагогтың еңбектері.</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Өзіндік жұмысқа арналған тапсырмалар:</w:t>
      </w:r>
    </w:p>
    <w:p w:rsidR="00156C13" w:rsidRPr="00156C13" w:rsidRDefault="00156C13" w:rsidP="00156C13">
      <w:pPr>
        <w:pStyle w:val="a5"/>
        <w:numPr>
          <w:ilvl w:val="1"/>
          <w:numId w:val="15"/>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Қазақстан  мұғалімдерінің әр тарихи кезеңде озат тәжірибесін, оның көрнекті өкілдерін, олардың еңбектерін мұрағат құжаттарымен тарихи материалдар негізінде ғылыми тұрғыдан зерттеу.</w:t>
      </w:r>
    </w:p>
    <w:p w:rsidR="00156C13" w:rsidRPr="00156C13" w:rsidRDefault="00156C13" w:rsidP="00156C13">
      <w:pPr>
        <w:pStyle w:val="a5"/>
        <w:numPr>
          <w:ilvl w:val="1"/>
          <w:numId w:val="15"/>
        </w:numPr>
        <w:spacing w:line="240" w:lineRule="auto"/>
        <w:jc w:val="both"/>
        <w:rPr>
          <w:rFonts w:ascii="Times New Roman" w:hAnsi="Times New Roman"/>
          <w:sz w:val="28"/>
          <w:szCs w:val="28"/>
          <w:lang w:val="kk-KZ"/>
        </w:rPr>
      </w:pPr>
      <w:r w:rsidRPr="000627D7">
        <w:rPr>
          <w:rFonts w:ascii="Times New Roman" w:hAnsi="Times New Roman"/>
          <w:sz w:val="28"/>
          <w:szCs w:val="28"/>
          <w:lang w:val="kk-KZ"/>
        </w:rPr>
        <w:t>Қазақстандағы халықтық білім беруді дамыту барысында орыс-қазақ достығы тарихымен байланысты ғылыми мәселелері</w:t>
      </w:r>
      <w:r>
        <w:rPr>
          <w:rFonts w:ascii="Times New Roman" w:hAnsi="Times New Roman"/>
          <w:sz w:val="28"/>
          <w:szCs w:val="28"/>
          <w:lang w:val="kk-KZ"/>
        </w:rPr>
        <w:t xml:space="preserve"> арналған еңбегі.</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DE5113" w:rsidRDefault="00DE5113"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lastRenderedPageBreak/>
        <w:t>Рефераттардың тақырыптары:</w:t>
      </w:r>
    </w:p>
    <w:p w:rsidR="00156C13" w:rsidRPr="00156C13" w:rsidRDefault="00156C13" w:rsidP="00156C13">
      <w:pPr>
        <w:pStyle w:val="a5"/>
        <w:numPr>
          <w:ilvl w:val="0"/>
          <w:numId w:val="14"/>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 xml:space="preserve">Қ.Бержановтың ғылыми педагогикалық еңбектері мен педагогикалық  көзқарасы. </w:t>
      </w:r>
    </w:p>
    <w:p w:rsidR="00156C13" w:rsidRDefault="00156C13" w:rsidP="00156C13">
      <w:pPr>
        <w:pStyle w:val="a5"/>
        <w:numPr>
          <w:ilvl w:val="0"/>
          <w:numId w:val="14"/>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Қазақстан мұғалімдерінің қоғамдық және мәдени ағартушылық жұмысының тарихына жан-жақты талдау жасау.</w:t>
      </w:r>
    </w:p>
    <w:p w:rsidR="00156C13" w:rsidRPr="00156C13" w:rsidRDefault="00156C13" w:rsidP="00156C13">
      <w:pPr>
        <w:pStyle w:val="a5"/>
        <w:numPr>
          <w:ilvl w:val="0"/>
          <w:numId w:val="14"/>
        </w:numPr>
        <w:spacing w:line="240" w:lineRule="auto"/>
        <w:jc w:val="both"/>
        <w:rPr>
          <w:rFonts w:ascii="Times New Roman" w:hAnsi="Times New Roman"/>
          <w:sz w:val="28"/>
          <w:szCs w:val="28"/>
          <w:lang w:val="kk-KZ"/>
        </w:rPr>
      </w:pPr>
      <w:r>
        <w:rPr>
          <w:rFonts w:ascii="Times New Roman" w:hAnsi="Times New Roman"/>
          <w:sz w:val="28"/>
          <w:szCs w:val="28"/>
          <w:lang w:val="kk-KZ"/>
        </w:rPr>
        <w:t>Ғылыми еңбектеріне сипаттама</w:t>
      </w:r>
      <w:r w:rsidRPr="00D41018">
        <w:rPr>
          <w:rFonts w:ascii="Times New Roman" w:hAnsi="Times New Roman"/>
          <w:sz w:val="28"/>
          <w:szCs w:val="28"/>
          <w:lang w:val="kk-KZ"/>
        </w:rPr>
        <w:t>.</w:t>
      </w:r>
      <w:r>
        <w:rPr>
          <w:rFonts w:ascii="Times New Roman" w:hAnsi="Times New Roman"/>
          <w:sz w:val="28"/>
          <w:szCs w:val="28"/>
          <w:lang w:val="kk-KZ"/>
        </w:rPr>
        <w:t xml:space="preserve"> Қ.</w:t>
      </w:r>
      <w:r w:rsidRPr="00D41018">
        <w:rPr>
          <w:rFonts w:ascii="Times New Roman" w:hAnsi="Times New Roman"/>
          <w:sz w:val="28"/>
          <w:szCs w:val="28"/>
          <w:lang w:val="kk-KZ"/>
        </w:rPr>
        <w:t xml:space="preserve"> </w:t>
      </w:r>
      <w:r>
        <w:rPr>
          <w:rFonts w:ascii="Times New Roman" w:hAnsi="Times New Roman"/>
          <w:sz w:val="28"/>
          <w:szCs w:val="28"/>
          <w:lang w:val="kk-KZ"/>
        </w:rPr>
        <w:t>Бержановтың  Халық ағарту саласындағы орыс-қазақ ынтымағы</w:t>
      </w:r>
      <w:r w:rsidRPr="00D41018">
        <w:rPr>
          <w:rFonts w:ascii="Times New Roman" w:hAnsi="Times New Roman"/>
          <w:sz w:val="28"/>
          <w:szCs w:val="28"/>
          <w:lang w:val="kk-KZ"/>
        </w:rPr>
        <w:t>.</w:t>
      </w:r>
    </w:p>
    <w:p w:rsidR="008916EE" w:rsidRPr="00DE5113" w:rsidRDefault="008916EE" w:rsidP="00DE5113">
      <w:pPr>
        <w:spacing w:line="240" w:lineRule="auto"/>
        <w:jc w:val="both"/>
        <w:rPr>
          <w:rFonts w:ascii="Times New Roman" w:hAnsi="Times New Roman"/>
          <w:sz w:val="28"/>
          <w:szCs w:val="28"/>
          <w:lang w:val="kk-KZ"/>
        </w:rPr>
      </w:pPr>
    </w:p>
    <w:p w:rsidR="008916EE" w:rsidRDefault="00906E59" w:rsidP="00906E59">
      <w:pPr>
        <w:spacing w:after="0" w:line="240" w:lineRule="auto"/>
        <w:jc w:val="both"/>
        <w:rPr>
          <w:rFonts w:ascii="Times New Roman" w:hAnsi="Times New Roman"/>
          <w:b/>
          <w:sz w:val="28"/>
          <w:szCs w:val="28"/>
          <w:lang w:val="kk-KZ"/>
        </w:rPr>
      </w:pPr>
      <w:r>
        <w:rPr>
          <w:rFonts w:ascii="Times New Roman" w:hAnsi="Times New Roman"/>
          <w:b/>
          <w:sz w:val="28"/>
          <w:szCs w:val="28"/>
          <w:lang w:val="kk-KZ"/>
        </w:rPr>
        <w:t>7</w:t>
      </w:r>
      <w:r w:rsidR="00D2312E">
        <w:rPr>
          <w:rFonts w:ascii="Times New Roman" w:hAnsi="Times New Roman"/>
          <w:b/>
          <w:sz w:val="28"/>
          <w:szCs w:val="28"/>
          <w:lang w:val="kk-KZ"/>
        </w:rPr>
        <w:t>-тақырып</w:t>
      </w:r>
    </w:p>
    <w:p w:rsidR="00D2312E" w:rsidRDefault="00D2312E" w:rsidP="00D2312E">
      <w:pPr>
        <w:spacing w:after="0" w:line="240" w:lineRule="auto"/>
        <w:jc w:val="both"/>
        <w:rPr>
          <w:rFonts w:ascii="Times New Roman" w:hAnsi="Times New Roman"/>
          <w:b/>
          <w:sz w:val="28"/>
          <w:szCs w:val="28"/>
          <w:lang w:val="kk-KZ"/>
        </w:rPr>
      </w:pPr>
    </w:p>
    <w:p w:rsidR="008916EE" w:rsidRDefault="008916EE" w:rsidP="00D2312E">
      <w:pPr>
        <w:spacing w:after="0" w:line="240" w:lineRule="auto"/>
        <w:jc w:val="both"/>
        <w:rPr>
          <w:rFonts w:ascii="Times New Roman" w:hAnsi="Times New Roman"/>
          <w:b/>
          <w:sz w:val="28"/>
          <w:szCs w:val="28"/>
          <w:lang w:val="kk-KZ"/>
        </w:rPr>
      </w:pPr>
      <w:r w:rsidRPr="00815978">
        <w:rPr>
          <w:rFonts w:ascii="Times New Roman" w:hAnsi="Times New Roman"/>
          <w:b/>
          <w:sz w:val="28"/>
          <w:szCs w:val="28"/>
          <w:lang w:val="kk-KZ"/>
        </w:rPr>
        <w:t xml:space="preserve">Қ.Бержановтың  педагогикалық </w:t>
      </w:r>
      <w:r>
        <w:rPr>
          <w:rFonts w:ascii="Times New Roman" w:hAnsi="Times New Roman"/>
          <w:b/>
          <w:sz w:val="28"/>
          <w:szCs w:val="28"/>
          <w:lang w:val="kk-KZ"/>
        </w:rPr>
        <w:t>мұрала</w:t>
      </w:r>
      <w:r w:rsidRPr="00815978">
        <w:rPr>
          <w:rFonts w:ascii="Times New Roman" w:hAnsi="Times New Roman"/>
          <w:b/>
          <w:sz w:val="28"/>
          <w:szCs w:val="28"/>
          <w:lang w:val="kk-KZ"/>
        </w:rPr>
        <w:t xml:space="preserve">рын </w:t>
      </w:r>
      <w:r w:rsidR="00D2312E">
        <w:rPr>
          <w:rFonts w:ascii="Times New Roman" w:hAnsi="Times New Roman"/>
          <w:b/>
          <w:sz w:val="28"/>
          <w:szCs w:val="28"/>
          <w:lang w:val="kk-KZ"/>
        </w:rPr>
        <w:t xml:space="preserve">тәрбие мен білім беруде </w:t>
      </w:r>
      <w:r w:rsidRPr="00815978">
        <w:rPr>
          <w:rFonts w:ascii="Times New Roman" w:hAnsi="Times New Roman"/>
          <w:b/>
          <w:sz w:val="28"/>
          <w:szCs w:val="28"/>
          <w:lang w:val="kk-KZ"/>
        </w:rPr>
        <w:t xml:space="preserve"> пайдаланудың жолдары.</w:t>
      </w:r>
    </w:p>
    <w:p w:rsidR="00D2312E" w:rsidRDefault="00D2312E" w:rsidP="00D2312E">
      <w:pPr>
        <w:spacing w:after="0" w:line="240" w:lineRule="auto"/>
        <w:jc w:val="both"/>
        <w:rPr>
          <w:rFonts w:ascii="Times New Roman" w:hAnsi="Times New Roman"/>
          <w:b/>
          <w:sz w:val="28"/>
          <w:szCs w:val="28"/>
          <w:lang w:val="kk-KZ"/>
        </w:rPr>
      </w:pPr>
    </w:p>
    <w:p w:rsidR="00D2312E" w:rsidRPr="00B454EF" w:rsidRDefault="00D2312E" w:rsidP="00D2312E">
      <w:pPr>
        <w:pStyle w:val="a5"/>
        <w:spacing w:line="240" w:lineRule="auto"/>
        <w:jc w:val="both"/>
        <w:rPr>
          <w:rFonts w:ascii="Times New Roman" w:hAnsi="Times New Roman"/>
          <w:sz w:val="28"/>
          <w:szCs w:val="28"/>
          <w:lang w:val="kk-KZ"/>
        </w:rPr>
      </w:pPr>
      <w:r w:rsidRPr="00B454EF">
        <w:rPr>
          <w:rFonts w:ascii="Times New Roman" w:hAnsi="Times New Roman"/>
          <w:b/>
          <w:bCs/>
          <w:sz w:val="28"/>
          <w:szCs w:val="28"/>
          <w:lang w:val="kk-KZ"/>
        </w:rPr>
        <w:t xml:space="preserve">Мақсаты: </w:t>
      </w:r>
      <w:r w:rsidRPr="00B454EF">
        <w:rPr>
          <w:rFonts w:ascii="Times New Roman" w:hAnsi="Times New Roman"/>
          <w:sz w:val="28"/>
          <w:szCs w:val="28"/>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D2312E" w:rsidRPr="00D2312E" w:rsidRDefault="00D2312E" w:rsidP="00D2312E">
      <w:pPr>
        <w:spacing w:line="240" w:lineRule="auto"/>
        <w:rPr>
          <w:rFonts w:ascii="Times New Roman" w:hAnsi="Times New Roman"/>
          <w:b/>
          <w:sz w:val="28"/>
          <w:szCs w:val="28"/>
          <w:lang w:val="kk-KZ"/>
        </w:rPr>
      </w:pPr>
    </w:p>
    <w:p w:rsidR="00D2312E" w:rsidRDefault="00D2312E" w:rsidP="00D2312E">
      <w:pPr>
        <w:pStyle w:val="a5"/>
        <w:spacing w:line="240" w:lineRule="auto"/>
        <w:rPr>
          <w:rFonts w:ascii="Times New Roman" w:hAnsi="Times New Roman"/>
          <w:b/>
          <w:sz w:val="28"/>
          <w:szCs w:val="28"/>
          <w:lang w:val="kk-KZ"/>
        </w:rPr>
      </w:pPr>
      <w:r w:rsidRPr="00B454EF">
        <w:rPr>
          <w:rFonts w:ascii="Times New Roman" w:hAnsi="Times New Roman"/>
          <w:b/>
          <w:sz w:val="28"/>
          <w:szCs w:val="28"/>
          <w:lang w:val="kk-KZ"/>
        </w:rPr>
        <w:t>Жоспары:</w:t>
      </w:r>
    </w:p>
    <w:p w:rsidR="00FB62DF" w:rsidRDefault="00FB62DF" w:rsidP="00FB62DF">
      <w:pPr>
        <w:pStyle w:val="a5"/>
        <w:numPr>
          <w:ilvl w:val="0"/>
          <w:numId w:val="19"/>
        </w:numPr>
        <w:spacing w:line="240" w:lineRule="auto"/>
        <w:rPr>
          <w:rFonts w:ascii="Times New Roman" w:hAnsi="Times New Roman"/>
          <w:sz w:val="28"/>
          <w:szCs w:val="28"/>
          <w:lang w:val="kk-KZ"/>
        </w:rPr>
      </w:pPr>
      <w:r w:rsidRPr="00FB62DF">
        <w:rPr>
          <w:rFonts w:ascii="Times New Roman" w:hAnsi="Times New Roman"/>
          <w:sz w:val="28"/>
          <w:szCs w:val="28"/>
          <w:lang w:val="kk-KZ"/>
        </w:rPr>
        <w:t>Қ.Бержановтың  педагогикалық идеяларын жоғары оқу орындарында пайдаланудың  тиімді жолдары</w:t>
      </w:r>
      <w:r>
        <w:rPr>
          <w:rFonts w:ascii="Times New Roman" w:hAnsi="Times New Roman"/>
          <w:sz w:val="28"/>
          <w:szCs w:val="28"/>
          <w:lang w:val="kk-KZ"/>
        </w:rPr>
        <w:t>.</w:t>
      </w:r>
    </w:p>
    <w:p w:rsidR="00FB62DF" w:rsidRPr="00FB62DF" w:rsidRDefault="00FB62DF" w:rsidP="00FB62DF">
      <w:pPr>
        <w:pStyle w:val="a5"/>
        <w:numPr>
          <w:ilvl w:val="0"/>
          <w:numId w:val="19"/>
        </w:numPr>
        <w:spacing w:line="240" w:lineRule="auto"/>
        <w:rPr>
          <w:rFonts w:ascii="Times New Roman" w:hAnsi="Times New Roman"/>
          <w:b/>
          <w:sz w:val="28"/>
          <w:szCs w:val="28"/>
          <w:lang w:val="kk-KZ"/>
        </w:rPr>
      </w:pPr>
      <w:r>
        <w:rPr>
          <w:rFonts w:ascii="Times New Roman" w:hAnsi="Times New Roman"/>
          <w:sz w:val="28"/>
          <w:szCs w:val="28"/>
          <w:lang w:val="kk-KZ"/>
        </w:rPr>
        <w:t>Ұ</w:t>
      </w:r>
      <w:r w:rsidRPr="00472E57">
        <w:rPr>
          <w:rFonts w:ascii="Times New Roman" w:hAnsi="Times New Roman"/>
          <w:noProof/>
          <w:color w:val="000000"/>
          <w:sz w:val="28"/>
          <w:szCs w:val="28"/>
          <w:lang w:val="kk-KZ"/>
        </w:rPr>
        <w:t>лт мектептерінің тарихы мен оқу-тәрбие ісінің проблемалы мәселелерін зерттеу ісімен айналысушы</w:t>
      </w:r>
      <w:r>
        <w:rPr>
          <w:rFonts w:ascii="Times New Roman" w:hAnsi="Times New Roman"/>
          <w:noProof/>
          <w:color w:val="000000"/>
          <w:sz w:val="28"/>
          <w:szCs w:val="28"/>
          <w:lang w:val="kk-KZ"/>
        </w:rPr>
        <w:t xml:space="preserve"> ғалым-педагогтар.</w:t>
      </w:r>
    </w:p>
    <w:p w:rsidR="00FB62DF" w:rsidRDefault="00FB62DF" w:rsidP="00D2312E">
      <w:pPr>
        <w:pStyle w:val="a5"/>
        <w:spacing w:line="240" w:lineRule="auto"/>
        <w:rPr>
          <w:rFonts w:ascii="Times New Roman" w:hAnsi="Times New Roman"/>
          <w:b/>
          <w:sz w:val="28"/>
          <w:szCs w:val="28"/>
          <w:lang w:val="kk-KZ"/>
        </w:rPr>
      </w:pPr>
    </w:p>
    <w:p w:rsidR="00CE4E45" w:rsidRPr="0088105E" w:rsidRDefault="00D2312E" w:rsidP="00CE4E45">
      <w:pPr>
        <w:spacing w:line="240" w:lineRule="auto"/>
        <w:rPr>
          <w:rFonts w:ascii="Times New Roman" w:hAnsi="Times New Roman"/>
          <w:b/>
          <w:sz w:val="28"/>
          <w:szCs w:val="28"/>
          <w:lang w:val="kk-KZ"/>
        </w:rPr>
      </w:pPr>
      <w:r w:rsidRPr="00B454EF">
        <w:rPr>
          <w:rFonts w:ascii="Times New Roman" w:hAnsi="Times New Roman"/>
          <w:b/>
          <w:sz w:val="28"/>
          <w:szCs w:val="28"/>
          <w:lang w:val="kk-KZ"/>
        </w:rPr>
        <w:t>Тірек ұғымдар:</w:t>
      </w:r>
      <w:r w:rsidR="00CE4E45" w:rsidRPr="00CE4E45">
        <w:rPr>
          <w:rFonts w:ascii="Times New Roman" w:hAnsi="Times New Roman"/>
          <w:sz w:val="28"/>
          <w:szCs w:val="28"/>
          <w:lang w:val="kk-KZ"/>
        </w:rPr>
        <w:t xml:space="preserve"> </w:t>
      </w:r>
      <w:r w:rsidR="00CE4E45" w:rsidRPr="007136E7">
        <w:rPr>
          <w:rFonts w:ascii="Times New Roman" w:hAnsi="Times New Roman"/>
          <w:sz w:val="28"/>
          <w:szCs w:val="28"/>
          <w:lang w:val="kk-KZ"/>
        </w:rPr>
        <w:t>ғылыми</w:t>
      </w:r>
      <w:r w:rsidR="00CE4E45">
        <w:rPr>
          <w:rFonts w:ascii="Times New Roman" w:hAnsi="Times New Roman"/>
          <w:sz w:val="28"/>
          <w:szCs w:val="28"/>
          <w:lang w:val="kk-KZ"/>
        </w:rPr>
        <w:t>, пе</w:t>
      </w:r>
      <w:r w:rsidR="00CE4E45" w:rsidRPr="007136E7">
        <w:rPr>
          <w:rFonts w:ascii="Times New Roman" w:hAnsi="Times New Roman"/>
          <w:sz w:val="28"/>
          <w:szCs w:val="28"/>
          <w:lang w:val="kk-KZ"/>
        </w:rPr>
        <w:t>дагогикалық</w:t>
      </w:r>
      <w:r w:rsidR="00CE4E45">
        <w:rPr>
          <w:rFonts w:ascii="Times New Roman" w:hAnsi="Times New Roman"/>
          <w:sz w:val="28"/>
          <w:szCs w:val="28"/>
          <w:lang w:val="kk-KZ"/>
        </w:rPr>
        <w:t xml:space="preserve"> </w:t>
      </w:r>
      <w:r w:rsidR="00CE4E45" w:rsidRPr="007136E7">
        <w:rPr>
          <w:rFonts w:ascii="Times New Roman" w:hAnsi="Times New Roman"/>
          <w:sz w:val="28"/>
          <w:szCs w:val="28"/>
          <w:lang w:val="kk-KZ"/>
        </w:rPr>
        <w:t>кадрлар</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интеллектуалдық деңгей</w:t>
      </w:r>
      <w:r w:rsidR="00CE4E45">
        <w:rPr>
          <w:rFonts w:ascii="Times New Roman" w:hAnsi="Times New Roman"/>
          <w:sz w:val="28"/>
          <w:szCs w:val="28"/>
          <w:lang w:val="kk-KZ"/>
        </w:rPr>
        <w:t xml:space="preserve">, </w:t>
      </w:r>
      <w:r w:rsidR="00CE4E45" w:rsidRPr="002A7CDB">
        <w:rPr>
          <w:rFonts w:ascii="Times New Roman" w:hAnsi="Times New Roman"/>
          <w:sz w:val="28"/>
          <w:szCs w:val="28"/>
          <w:lang w:val="kk-KZ"/>
        </w:rPr>
        <w:t>әлеуметтік мәселелер</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мәдени-тарихи мұралар</w:t>
      </w:r>
      <w:r w:rsidR="00CE4E45">
        <w:rPr>
          <w:rFonts w:ascii="Times New Roman" w:hAnsi="Times New Roman"/>
          <w:sz w:val="28"/>
          <w:szCs w:val="28"/>
          <w:lang w:val="kk-KZ"/>
        </w:rPr>
        <w:t>ы,</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гуманитарлық білім беру</w:t>
      </w:r>
      <w:r w:rsidR="00CE4E45">
        <w:rPr>
          <w:rFonts w:ascii="Times New Roman" w:hAnsi="Times New Roman"/>
          <w:sz w:val="28"/>
          <w:szCs w:val="28"/>
          <w:lang w:val="kk-KZ"/>
        </w:rPr>
        <w:t>,</w:t>
      </w:r>
      <w:r w:rsidR="00CE4E45" w:rsidRPr="0088105E">
        <w:rPr>
          <w:rFonts w:ascii="Times New Roman" w:hAnsi="Times New Roman"/>
          <w:sz w:val="28"/>
          <w:szCs w:val="28"/>
          <w:lang w:val="kk-KZ"/>
        </w:rPr>
        <w:t xml:space="preserve"> </w:t>
      </w:r>
      <w:r w:rsidR="00CE4E45" w:rsidRPr="00071671">
        <w:rPr>
          <w:rFonts w:ascii="Times New Roman" w:hAnsi="Times New Roman"/>
          <w:sz w:val="28"/>
          <w:szCs w:val="28"/>
          <w:lang w:val="kk-KZ"/>
        </w:rPr>
        <w:t>саяси-экономикалық</w:t>
      </w:r>
      <w:r w:rsidR="00CE4E45">
        <w:rPr>
          <w:rFonts w:ascii="Times New Roman" w:hAnsi="Times New Roman"/>
          <w:sz w:val="28"/>
          <w:szCs w:val="28"/>
          <w:lang w:val="kk-KZ"/>
        </w:rPr>
        <w:t>.</w:t>
      </w:r>
    </w:p>
    <w:p w:rsidR="008916EE" w:rsidRPr="00D00056" w:rsidRDefault="008916EE" w:rsidP="00FA458B">
      <w:pPr>
        <w:pStyle w:val="21"/>
        <w:tabs>
          <w:tab w:val="left" w:pos="540"/>
        </w:tabs>
        <w:spacing w:after="0"/>
        <w:ind w:left="0" w:firstLine="540"/>
        <w:jc w:val="both"/>
        <w:rPr>
          <w:rFonts w:ascii="KZ Times New Roman" w:hAnsi="KZ Times New Roman"/>
          <w:sz w:val="28"/>
          <w:szCs w:val="28"/>
        </w:rPr>
      </w:pPr>
      <w:r>
        <w:rPr>
          <w:rFonts w:ascii="KZ Times New Roman" w:hAnsi="KZ Times New Roman"/>
          <w:sz w:val="28"/>
          <w:szCs w:val="28"/>
        </w:rPr>
        <w:t xml:space="preserve">   </w:t>
      </w:r>
      <w:r w:rsidRPr="004C2914">
        <w:rPr>
          <w:sz w:val="28"/>
          <w:szCs w:val="28"/>
        </w:rPr>
        <w:t xml:space="preserve">Қ.Бержановтың  педагогикалық идеяларын жоғары оқу орындарында пайдаланудың </w:t>
      </w:r>
      <w:r>
        <w:rPr>
          <w:sz w:val="28"/>
          <w:szCs w:val="28"/>
        </w:rPr>
        <w:t xml:space="preserve"> тиімді </w:t>
      </w:r>
      <w:r w:rsidRPr="004C2914">
        <w:rPr>
          <w:sz w:val="28"/>
          <w:szCs w:val="28"/>
        </w:rPr>
        <w:t>жолдары</w:t>
      </w:r>
      <w:r>
        <w:rPr>
          <w:sz w:val="28"/>
          <w:szCs w:val="28"/>
        </w:rPr>
        <w:t xml:space="preserve">н қарастырар болсақ ғалым-педагогтың еңбектеріне  талдау жасап олардың қазіргі білім беру  орындарында қолдану жақтарына тоқталсақ.  </w:t>
      </w:r>
      <w:r w:rsidRPr="00D00056">
        <w:rPr>
          <w:rFonts w:ascii="KZ Times New Roman" w:hAnsi="KZ Times New Roman"/>
          <w:sz w:val="28"/>
          <w:szCs w:val="28"/>
        </w:rPr>
        <w:t xml:space="preserve"> </w:t>
      </w:r>
    </w:p>
    <w:p w:rsidR="008916EE" w:rsidRDefault="008916EE" w:rsidP="00FA458B">
      <w:pPr>
        <w:spacing w:after="0" w:line="240" w:lineRule="auto"/>
        <w:jc w:val="both"/>
        <w:rPr>
          <w:rFonts w:ascii="Times New Roman" w:hAnsi="Times New Roman"/>
          <w:sz w:val="28"/>
          <w:szCs w:val="28"/>
          <w:lang w:val="kk-KZ"/>
        </w:rPr>
      </w:pPr>
      <w:r>
        <w:rPr>
          <w:sz w:val="28"/>
          <w:szCs w:val="28"/>
          <w:lang w:val="kk-KZ"/>
        </w:rPr>
        <w:t xml:space="preserve">         «</w:t>
      </w:r>
      <w:r w:rsidRPr="002317EC">
        <w:rPr>
          <w:rFonts w:ascii="Times New Roman" w:hAnsi="Times New Roman"/>
          <w:sz w:val="28"/>
          <w:szCs w:val="28"/>
          <w:lang w:val="kk-KZ"/>
        </w:rPr>
        <w:t>Оқу- аға</w:t>
      </w:r>
      <w:r>
        <w:rPr>
          <w:rFonts w:ascii="Times New Roman" w:hAnsi="Times New Roman"/>
          <w:sz w:val="28"/>
          <w:szCs w:val="28"/>
          <w:lang w:val="kk-KZ"/>
        </w:rPr>
        <w:t>ртудағы халықтар достығы»</w:t>
      </w:r>
      <w:r w:rsidRPr="009F62AA">
        <w:rPr>
          <w:rFonts w:ascii="Times New Roman" w:hAnsi="Times New Roman"/>
          <w:sz w:val="28"/>
          <w:szCs w:val="28"/>
          <w:lang w:val="kk-KZ"/>
        </w:rPr>
        <w:t>[42]</w:t>
      </w:r>
      <w:r>
        <w:rPr>
          <w:rFonts w:ascii="Times New Roman" w:hAnsi="Times New Roman"/>
          <w:sz w:val="28"/>
          <w:szCs w:val="28"/>
          <w:lang w:val="kk-KZ"/>
        </w:rPr>
        <w:t xml:space="preserve"> атты бұл еңбегі  Қазақстандағы  оқу-ағарту ісінің тарихына арналған. Орыс және басқа  көршілес халықтармен  арада тарихи қалыптасқан  достық ынтымақтың  қазақ халқының мәдени дамуына тигізген игі әсерін баяндау-зерттеудің  негізгі мазмұны. </w:t>
      </w:r>
    </w:p>
    <w:p w:rsidR="008916EE" w:rsidRDefault="008916EE" w:rsidP="00FA458B">
      <w:pPr>
        <w:spacing w:after="0" w:line="240" w:lineRule="auto"/>
        <w:jc w:val="both"/>
        <w:rPr>
          <w:rFonts w:ascii="Times New Roman" w:hAnsi="Times New Roman"/>
          <w:sz w:val="28"/>
          <w:szCs w:val="28"/>
          <w:lang w:val="kk-KZ"/>
        </w:rPr>
      </w:pPr>
      <w:r>
        <w:rPr>
          <w:sz w:val="28"/>
          <w:szCs w:val="28"/>
          <w:lang w:val="kk-KZ"/>
        </w:rPr>
        <w:t xml:space="preserve">         </w:t>
      </w:r>
      <w:r w:rsidRPr="00BF6B9A">
        <w:rPr>
          <w:rFonts w:ascii="Times New Roman" w:hAnsi="Times New Roman"/>
          <w:sz w:val="28"/>
          <w:szCs w:val="28"/>
          <w:lang w:val="kk-KZ"/>
        </w:rPr>
        <w:t>Қ.Бержановтың</w:t>
      </w:r>
      <w:r>
        <w:rPr>
          <w:rFonts w:ascii="Arial" w:hAnsi="Arial" w:cs="Arial"/>
          <w:sz w:val="28"/>
          <w:szCs w:val="28"/>
          <w:lang w:val="kk-KZ"/>
        </w:rPr>
        <w:t xml:space="preserve"> </w:t>
      </w:r>
      <w:r>
        <w:rPr>
          <w:sz w:val="28"/>
          <w:szCs w:val="28"/>
          <w:lang w:val="kk-KZ"/>
        </w:rPr>
        <w:t>«</w:t>
      </w:r>
      <w:r w:rsidRPr="002317EC">
        <w:rPr>
          <w:rFonts w:ascii="Times New Roman" w:hAnsi="Times New Roman"/>
          <w:sz w:val="28"/>
          <w:szCs w:val="28"/>
          <w:lang w:val="kk-KZ"/>
        </w:rPr>
        <w:t>Оқу- аға</w:t>
      </w:r>
      <w:r>
        <w:rPr>
          <w:rFonts w:ascii="Times New Roman" w:hAnsi="Times New Roman"/>
          <w:sz w:val="28"/>
          <w:szCs w:val="28"/>
          <w:lang w:val="kk-KZ"/>
        </w:rPr>
        <w:t xml:space="preserve">ртудағы халықтар достығы» атты еңбегі төмендегідей бөлімдерден тұрады: </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1/Россия мен Қазақстан мәдени-ағарту байланыстарының бастапқы кезеңі,</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2/Қазақ ағартушылары –достық жаршылары,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3/Оқу-ағартудағы  дәстүрлі достық ынтымақтың  одан әрі дамуы</w:t>
      </w:r>
    </w:p>
    <w:p w:rsidR="008916EE" w:rsidRDefault="008916EE" w:rsidP="00FA458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4/Революция жылдарындағы оқу-ағарту деп аталады. Бұл еңбекте Қ.Бержанов  туысқан халықтар өкілдері қазақ жерінде тұрып зерттеу жүргізгендігі жазылған. Автор осы  еңбегінде орыс-қатынастары туралы былай деді: « ХІХ ғасырдың бірінші ширегінде орыс-қазақ қатынастарының даму тарихында Қазақстаннның ағарту ісі мен  мәдениетіне, оның тарихы мен табиғи байлықтарын зерттеуге жағымды ықпал етіп  белгілі із қалдырғандар орыстың дворян революционерлері-декабристер болды» деп жазды. «Қазақ жеріндегі тұнғыш мектептер» деп аталатын тақырыпта Қ.Бержанов Қазақ жеріндегі алғашқы  қазақ мектептері мен әскери училищелер,Омск кадет корпусының ашылғандығы жайында мәліметтер келтірілген. «Омск кадет корпустың оқытушылары мен тәрбиешілерінің құрамында прогресшіл көзқарастағылардың болуы оны бітіргендердің де демократияшыл идеалы, жалынды патриоттар болып шығуына әсер етті. Олар Сібір мен Қазақстан халықтарының қараңғылық пен надандықтан құтылуына көмектесуге, экономикалық артта қалушылығын жоюға тырысты» </w:t>
      </w:r>
      <w:r w:rsidRPr="00410A25">
        <w:rPr>
          <w:rFonts w:ascii="Times New Roman" w:hAnsi="Times New Roman"/>
          <w:sz w:val="28"/>
          <w:szCs w:val="28"/>
          <w:lang w:val="kk-KZ"/>
        </w:rPr>
        <w:t>[</w:t>
      </w:r>
      <w:r>
        <w:rPr>
          <w:rFonts w:ascii="Times New Roman" w:hAnsi="Times New Roman"/>
          <w:sz w:val="28"/>
          <w:szCs w:val="28"/>
          <w:lang w:val="kk-KZ"/>
        </w:rPr>
        <w:t xml:space="preserve">40,22 </w:t>
      </w:r>
      <w:r w:rsidRPr="00410A25">
        <w:rPr>
          <w:rFonts w:ascii="Times New Roman" w:hAnsi="Times New Roman"/>
          <w:sz w:val="28"/>
          <w:szCs w:val="28"/>
          <w:lang w:val="kk-KZ"/>
        </w:rPr>
        <w:t>]</w:t>
      </w:r>
      <w:r>
        <w:rPr>
          <w:rFonts w:ascii="Times New Roman" w:hAnsi="Times New Roman"/>
          <w:sz w:val="28"/>
          <w:szCs w:val="28"/>
          <w:lang w:val="kk-KZ"/>
        </w:rPr>
        <w:t xml:space="preserve"> Бұл жерде автор қазіргі жоғары оқу орындарында жұмыс жасайтын оқытушылардың заман талабы сай жұмыс жасай білуі озықты көзқарасты болуы, студенттерге ықпал жасайды және  сондай жоғары оқу орындарын бітірген кезде олар өз елінің патриоттары болатынын ғалым-педагог меңзейді. </w:t>
      </w:r>
    </w:p>
    <w:p w:rsidR="008916EE" w:rsidRPr="00C9173C" w:rsidRDefault="008916EE" w:rsidP="00FA458B">
      <w:pPr>
        <w:spacing w:after="0" w:line="240" w:lineRule="auto"/>
        <w:jc w:val="both"/>
        <w:rPr>
          <w:rFonts w:ascii="Times New Roman" w:hAnsi="Times New Roman"/>
          <w:sz w:val="28"/>
          <w:szCs w:val="28"/>
          <w:lang w:val="kk-KZ"/>
        </w:rPr>
      </w:pPr>
      <w:r w:rsidRPr="002317EC">
        <w:rPr>
          <w:rFonts w:ascii="Times New Roman" w:hAnsi="Times New Roman"/>
          <w:sz w:val="28"/>
          <w:szCs w:val="28"/>
          <w:lang w:val="kk-KZ"/>
        </w:rPr>
        <w:t xml:space="preserve"> </w:t>
      </w:r>
      <w:r w:rsidRPr="00C9173C">
        <w:rPr>
          <w:rFonts w:ascii="Times New Roman" w:hAnsi="Times New Roman"/>
          <w:sz w:val="28"/>
          <w:szCs w:val="28"/>
          <w:lang w:val="kk-KZ"/>
        </w:rPr>
        <w:t xml:space="preserve">       Педагогика ғылымы ұзақ тарихи даму жолынан өтті. Алғашқы педагогикалық ой – пікірлер ертедегі шығыс елдерінің  (Египет, Вавилония, Үнді, Қытай) философиялық жүйесінде дамыды . Кейін біртіндеп өз алдына жеке ғылым болып дами бастады. Ежелгі дүние филосфиясы етедегі шығыс елдерінің қорытып жиыстырған білім мұрасын ілгері дамытқан еді. Саясат, тәрбие, мемлекет, жеке адам тәрбиесінің мақсаттары мен мазмұны және ерекшелігі сияқты педагогикалық проблемаларды қарастырады. (Сократ, Платон, Аристотель, Демокрит). Феодалдық қоғам тұсында (орта ғасырда) тәрбиеге деген көзқарас мүлдем өзгерді. Ерте дүние педагогтары ұсынған адамның рухани және дене күштерінің қатар дамуы көзқарастарының орнына «о дүниелік өмірге» дайындауды ұсынған пікірлер қалыптасты (Монастрлық, мұсылман мектебі).  XV – XVI ғасыр педагогикасы орта ғасыр педагогикасын санады. Адамның жеке басының тәрбиесі, оның даму ойшылдары толғандырды. Сондықтан бұл кездегі мәдениетпен педагогикалық бағыт «гуманизм » деп аталады. (Ф.Ром, Т.Мор). Гуманистер жаңа дәуір үшін жаңа адам қажет деді. Феодализм капитализмге өту дәуірінде дін шырмауындағы ғалымдар дамып жеке бөлініп шыға бастады. Чех халқының ұлы педагогі Я.А.Коменскии, швейцарияның педагогы демократы И.Песталоции т.б. олар XVI ғасырдағы прогрестік позициялардың ұстады. Я.А.Коменский (1592-1670), Д.Локк (1632-1704), Д.Дидро (1713-</w:t>
      </w:r>
      <w:r w:rsidRPr="00C9173C">
        <w:rPr>
          <w:rFonts w:ascii="Times New Roman" w:hAnsi="Times New Roman"/>
          <w:sz w:val="28"/>
          <w:szCs w:val="28"/>
          <w:lang w:val="kk-KZ"/>
        </w:rPr>
        <w:lastRenderedPageBreak/>
        <w:t>1784), Ж.Руссо (1712-1778), И.Песталоции (1746-1827). Росияда ревалюциялық – демократиялық ойдың негізін салушылар А.Н.Радицев, В.Г.Бегинский, А.Н.Герцин, ХІХ ғасырдың 60-ы жылдарында Н.Г.Чернышевский, Н.А.Добролюбов, ХІХ ғасырдың екінші жартысында демократиялық тәрбиенің идеяларын ұсынушылар Н.И.Пирогов, К.Д.Ушиский, Л.Н.Толстой т.б. болды.</w:t>
      </w:r>
    </w:p>
    <w:p w:rsidR="008916EE" w:rsidRDefault="008916EE" w:rsidP="00FA458B">
      <w:pPr>
        <w:spacing w:after="0" w:line="240" w:lineRule="auto"/>
        <w:jc w:val="both"/>
        <w:rPr>
          <w:rFonts w:ascii="Times New Roman" w:hAnsi="Times New Roman"/>
          <w:noProof/>
          <w:color w:val="000000"/>
          <w:sz w:val="28"/>
          <w:szCs w:val="28"/>
          <w:lang w:val="kk-KZ"/>
        </w:rPr>
      </w:pPr>
      <w:r w:rsidRPr="00C9173C">
        <w:rPr>
          <w:rFonts w:ascii="Times New Roman" w:hAnsi="Times New Roman"/>
          <w:sz w:val="28"/>
          <w:szCs w:val="28"/>
          <w:lang w:val="kk-KZ"/>
        </w:rPr>
        <w:t xml:space="preserve"> </w:t>
      </w:r>
      <w:r w:rsidRPr="00C9173C">
        <w:rPr>
          <w:rFonts w:ascii="Times New Roman" w:hAnsi="Times New Roman"/>
          <w:sz w:val="28"/>
          <w:szCs w:val="28"/>
          <w:lang w:val="kk-KZ"/>
        </w:rPr>
        <w:tab/>
      </w:r>
      <w:r>
        <w:rPr>
          <w:rFonts w:ascii="Times New Roman" w:hAnsi="Times New Roman"/>
          <w:sz w:val="28"/>
          <w:szCs w:val="28"/>
          <w:lang w:val="kk-KZ"/>
        </w:rPr>
        <w:t>Ұ</w:t>
      </w:r>
      <w:r w:rsidRPr="00472E57">
        <w:rPr>
          <w:rFonts w:ascii="Times New Roman" w:hAnsi="Times New Roman"/>
          <w:noProof/>
          <w:color w:val="000000"/>
          <w:sz w:val="28"/>
          <w:szCs w:val="28"/>
          <w:lang w:val="kk-KZ"/>
        </w:rPr>
        <w:t>лт мектептерінің тарихы мен оқу-тәрбие ісінің проблемалы мәселелерін зерттеу ісімен айналысушы Ш.Әлжанов, Ә.Сыдықов, Ш.Қоқымбаев, Ә.Сембаев, Т.Тәжібаев, Қ.Бержанов сынды ондаған ғылым докторлары мен профессорлар шыққан деген мәліметтер беріледі педагогикалық ғылыми зерттеулерде. Олар Қазақстан мектептері мен оқу-ағарту істерінің тарихын, әлемдік педагогика классиктері: Х.Ж.Руссо, Я.А.Коменский, М.В.Ломоносов, И.Т.Песталоцци, Қ.Д.Ушинский, сондай-ақ, қазақтың ойшыл-ағартушылары: Ы.Алтынсарин, А.Құнанбаевтардың педагогикалық ой-пікірлері туралы монографиялық зерттеу еңбектерін жаз</w:t>
      </w:r>
      <w:r>
        <w:rPr>
          <w:rFonts w:ascii="Times New Roman" w:hAnsi="Times New Roman"/>
          <w:noProof/>
          <w:color w:val="000000"/>
          <w:sz w:val="28"/>
          <w:szCs w:val="28"/>
          <w:lang w:val="kk-KZ"/>
        </w:rPr>
        <w:t>ған</w:t>
      </w:r>
      <w:r w:rsidRPr="00472E57">
        <w:rPr>
          <w:rFonts w:ascii="Times New Roman" w:hAnsi="Times New Roman"/>
          <w:noProof/>
          <w:color w:val="000000"/>
          <w:sz w:val="28"/>
          <w:szCs w:val="28"/>
          <w:lang w:val="kk-KZ"/>
        </w:rPr>
        <w:t>. Олардың кейбірі КСРО халықтарының мектеп ісі мен Педагогиканың тарихын баяндайтын оқу құралдарына енгізілді</w:t>
      </w:r>
      <w:r>
        <w:rPr>
          <w:rFonts w:ascii="Times New Roman" w:hAnsi="Times New Roman"/>
          <w:noProof/>
          <w:color w:val="000000"/>
          <w:sz w:val="28"/>
          <w:szCs w:val="28"/>
          <w:lang w:val="kk-KZ"/>
        </w:rPr>
        <w:t>гіні айтылады.</w:t>
      </w:r>
    </w:p>
    <w:p w:rsidR="008916EE" w:rsidRPr="00D20246" w:rsidRDefault="008916EE" w:rsidP="00FA458B">
      <w:pPr>
        <w:spacing w:line="240" w:lineRule="auto"/>
        <w:ind w:firstLine="708"/>
        <w:jc w:val="both"/>
        <w:rPr>
          <w:rFonts w:ascii="Times New Roman" w:hAnsi="Times New Roman"/>
          <w:sz w:val="28"/>
          <w:szCs w:val="28"/>
          <w:lang w:val="kk-KZ"/>
        </w:rPr>
      </w:pPr>
      <w:r w:rsidRPr="00472E57">
        <w:rPr>
          <w:rFonts w:ascii="Times New Roman" w:hAnsi="Times New Roman"/>
          <w:noProof/>
          <w:color w:val="000000"/>
          <w:sz w:val="28"/>
          <w:szCs w:val="28"/>
          <w:lang w:val="kk-KZ"/>
        </w:rPr>
        <w:t>Педагогика тарихы курстың мақсаты</w:t>
      </w:r>
      <w:r w:rsidRPr="00D20246">
        <w:rPr>
          <w:rFonts w:ascii="Times New Roman" w:hAnsi="Times New Roman"/>
          <w:noProof/>
          <w:color w:val="000000"/>
          <w:sz w:val="28"/>
          <w:szCs w:val="28"/>
          <w:lang w:val="kk-KZ"/>
        </w:rPr>
        <w:t xml:space="preserve"> - студенттердің бойында педагогикалық құбылыстарға тарихи жағынан түсіне алуын қамтамасыз ететін ғылыми дүниетанымын, педагогикалық категориялармен ойлап, олардың генезисін түсіне алу қабілетін қалыптастыру.</w:t>
      </w:r>
    </w:p>
    <w:p w:rsidR="008916EE" w:rsidRPr="00D20246" w:rsidRDefault="008916EE" w:rsidP="00FA458B">
      <w:pPr>
        <w:shd w:val="clear" w:color="auto" w:fill="FFFFFF"/>
        <w:autoSpaceDE w:val="0"/>
        <w:autoSpaceDN w:val="0"/>
        <w:adjustRightInd w:val="0"/>
        <w:spacing w:line="240" w:lineRule="auto"/>
        <w:ind w:firstLine="720"/>
        <w:jc w:val="both"/>
        <w:rPr>
          <w:rFonts w:ascii="Times New Roman" w:hAnsi="Times New Roman"/>
          <w:sz w:val="28"/>
          <w:szCs w:val="28"/>
          <w:lang w:val="kk-KZ"/>
        </w:rPr>
      </w:pPr>
      <w:r>
        <w:rPr>
          <w:rFonts w:ascii="Times New Roman" w:hAnsi="Times New Roman"/>
          <w:noProof/>
          <w:color w:val="000000"/>
          <w:sz w:val="28"/>
          <w:szCs w:val="28"/>
          <w:lang w:val="kk-KZ"/>
        </w:rPr>
        <w:t>Педагогика тарихы к</w:t>
      </w:r>
      <w:r w:rsidRPr="00D20246">
        <w:rPr>
          <w:rFonts w:ascii="Times New Roman" w:hAnsi="Times New Roman"/>
          <w:noProof/>
          <w:color w:val="000000"/>
          <w:sz w:val="28"/>
          <w:szCs w:val="28"/>
          <w:lang w:val="kk-KZ"/>
        </w:rPr>
        <w:t>урс</w:t>
      </w:r>
      <w:r>
        <w:rPr>
          <w:rFonts w:ascii="Times New Roman" w:hAnsi="Times New Roman"/>
          <w:noProof/>
          <w:color w:val="000000"/>
          <w:sz w:val="28"/>
          <w:szCs w:val="28"/>
          <w:lang w:val="kk-KZ"/>
        </w:rPr>
        <w:t>ын</w:t>
      </w:r>
      <w:r w:rsidRPr="00D20246">
        <w:rPr>
          <w:rFonts w:ascii="Times New Roman" w:hAnsi="Times New Roman"/>
          <w:noProof/>
          <w:color w:val="000000"/>
          <w:sz w:val="28"/>
          <w:szCs w:val="28"/>
          <w:lang w:val="kk-KZ"/>
        </w:rPr>
        <w:t>ың міндеттері:</w:t>
      </w:r>
    </w:p>
    <w:p w:rsidR="008916EE" w:rsidRPr="00D20246" w:rsidRDefault="008916EE" w:rsidP="00FA458B">
      <w:pPr>
        <w:shd w:val="clear" w:color="auto" w:fill="FFFFFF"/>
        <w:autoSpaceDE w:val="0"/>
        <w:autoSpaceDN w:val="0"/>
        <w:adjustRightInd w:val="0"/>
        <w:spacing w:line="240" w:lineRule="auto"/>
        <w:ind w:firstLine="720"/>
        <w:jc w:val="both"/>
        <w:rPr>
          <w:rFonts w:ascii="Times New Roman" w:hAnsi="Times New Roman"/>
          <w:sz w:val="28"/>
          <w:szCs w:val="28"/>
          <w:lang w:val="kk-KZ"/>
        </w:rPr>
      </w:pPr>
      <w:r w:rsidRPr="00D20246">
        <w:rPr>
          <w:rFonts w:ascii="Times New Roman" w:hAnsi="Times New Roman"/>
          <w:noProof/>
          <w:color w:val="000000"/>
          <w:sz w:val="28"/>
          <w:szCs w:val="28"/>
          <w:lang w:val="kk-KZ"/>
        </w:rPr>
        <w:t>- студенттерді тарихы мен қазіргі заманның ара қатынасы туралы негізгі әдіснамалық ережелермен таныстыру;</w:t>
      </w:r>
    </w:p>
    <w:p w:rsidR="008916EE" w:rsidRPr="00D20246" w:rsidRDefault="008916EE" w:rsidP="00FA458B">
      <w:pPr>
        <w:shd w:val="clear" w:color="auto" w:fill="FFFFFF"/>
        <w:autoSpaceDE w:val="0"/>
        <w:autoSpaceDN w:val="0"/>
        <w:adjustRightInd w:val="0"/>
        <w:spacing w:line="240" w:lineRule="auto"/>
        <w:ind w:firstLine="720"/>
        <w:jc w:val="both"/>
        <w:rPr>
          <w:rFonts w:ascii="Times New Roman" w:hAnsi="Times New Roman"/>
          <w:sz w:val="28"/>
          <w:szCs w:val="28"/>
          <w:lang w:val="kk-KZ"/>
        </w:rPr>
      </w:pPr>
      <w:r w:rsidRPr="00D20246">
        <w:rPr>
          <w:rFonts w:ascii="Times New Roman" w:hAnsi="Times New Roman"/>
          <w:noProof/>
          <w:color w:val="000000"/>
          <w:sz w:val="28"/>
          <w:szCs w:val="28"/>
          <w:lang w:val="kk-KZ"/>
        </w:rPr>
        <w:t>- педагогика тарихын студенттің меңгеруінде - білім беру жүйесін дамытушы;</w:t>
      </w:r>
    </w:p>
    <w:p w:rsidR="008916EE" w:rsidRPr="00D20246" w:rsidRDefault="008916EE" w:rsidP="00FA458B">
      <w:pPr>
        <w:shd w:val="clear" w:color="auto" w:fill="FFFFFF"/>
        <w:autoSpaceDE w:val="0"/>
        <w:autoSpaceDN w:val="0"/>
        <w:adjustRightInd w:val="0"/>
        <w:spacing w:line="240" w:lineRule="auto"/>
        <w:ind w:firstLine="720"/>
        <w:jc w:val="both"/>
        <w:rPr>
          <w:rFonts w:ascii="Times New Roman" w:hAnsi="Times New Roman"/>
          <w:noProof/>
          <w:color w:val="000000"/>
          <w:sz w:val="28"/>
          <w:szCs w:val="28"/>
          <w:lang w:val="kk-KZ"/>
        </w:rPr>
      </w:pPr>
      <w:r w:rsidRPr="00D20246">
        <w:rPr>
          <w:rFonts w:ascii="Times New Roman" w:hAnsi="Times New Roman"/>
          <w:noProof/>
          <w:color w:val="000000"/>
          <w:sz w:val="28"/>
          <w:szCs w:val="28"/>
          <w:lang w:val="kk-KZ"/>
        </w:rPr>
        <w:t>- тарихи тұрғыдан педагогикалық ғылымның қазіргі жай-күйі мен дамуын, білім беру жүйелерін олардың тарихи дамуы, заңдылықтары, кезеңдері мен ерекшеліктері негізінде бағалауды үйрету;</w:t>
      </w:r>
    </w:p>
    <w:p w:rsidR="008916EE" w:rsidRPr="00D20246" w:rsidRDefault="008916EE" w:rsidP="00FA458B">
      <w:pPr>
        <w:shd w:val="clear" w:color="auto" w:fill="FFFFFF"/>
        <w:autoSpaceDE w:val="0"/>
        <w:autoSpaceDN w:val="0"/>
        <w:adjustRightInd w:val="0"/>
        <w:spacing w:line="240" w:lineRule="auto"/>
        <w:ind w:firstLine="720"/>
        <w:jc w:val="both"/>
        <w:rPr>
          <w:rFonts w:ascii="Times New Roman" w:hAnsi="Times New Roman"/>
          <w:sz w:val="28"/>
          <w:szCs w:val="28"/>
          <w:lang w:val="kk-KZ"/>
        </w:rPr>
      </w:pPr>
      <w:r w:rsidRPr="00D20246">
        <w:rPr>
          <w:rFonts w:ascii="Times New Roman" w:hAnsi="Times New Roman"/>
          <w:noProof/>
          <w:color w:val="000000"/>
          <w:sz w:val="28"/>
          <w:szCs w:val="28"/>
          <w:lang w:val="kk-KZ"/>
        </w:rPr>
        <w:t>- әрбір халықтың мәдени дамуын тұтас адамзат қоғамының дамуымен салыстыра отырып, қазіргі заман мектебінің даму сабақтастығын айқындау;</w:t>
      </w:r>
    </w:p>
    <w:p w:rsidR="008916EE" w:rsidRPr="00FA4493" w:rsidRDefault="008916EE" w:rsidP="00FA458B">
      <w:pPr>
        <w:shd w:val="clear" w:color="auto" w:fill="FFFFFF"/>
        <w:autoSpaceDE w:val="0"/>
        <w:autoSpaceDN w:val="0"/>
        <w:adjustRightInd w:val="0"/>
        <w:spacing w:line="240" w:lineRule="auto"/>
        <w:ind w:firstLine="720"/>
        <w:jc w:val="both"/>
        <w:rPr>
          <w:rFonts w:ascii="Times New Roman" w:hAnsi="Times New Roman"/>
          <w:sz w:val="28"/>
          <w:szCs w:val="28"/>
          <w:lang w:val="kk-KZ"/>
        </w:rPr>
      </w:pPr>
      <w:r w:rsidRPr="00D20246">
        <w:rPr>
          <w:rFonts w:ascii="Times New Roman" w:hAnsi="Times New Roman"/>
          <w:noProof/>
          <w:color w:val="000000"/>
          <w:sz w:val="28"/>
          <w:szCs w:val="28"/>
          <w:lang w:val="kk-KZ"/>
        </w:rPr>
        <w:t xml:space="preserve">Педагогика тарихы курсының барысында студенттер мынадай </w:t>
      </w:r>
      <w:r w:rsidRPr="00D20246">
        <w:rPr>
          <w:rFonts w:ascii="Times New Roman" w:hAnsi="Times New Roman"/>
          <w:b/>
          <w:noProof/>
          <w:color w:val="000000"/>
          <w:sz w:val="28"/>
          <w:szCs w:val="28"/>
          <w:lang w:val="kk-KZ"/>
        </w:rPr>
        <w:t xml:space="preserve">білімдерді </w:t>
      </w:r>
      <w:r w:rsidRPr="00D20246">
        <w:rPr>
          <w:rFonts w:ascii="Times New Roman" w:hAnsi="Times New Roman"/>
          <w:noProof/>
          <w:color w:val="000000"/>
          <w:sz w:val="28"/>
          <w:szCs w:val="28"/>
          <w:lang w:val="kk-KZ"/>
        </w:rPr>
        <w:t>игеруі тиіс: көптеген жылдар бойымдағы әлеуметтік-таптық көзқарастардың абсолюттігі туралы; мектеп тарихындағы және педагогикалық ойдың бағыттарының бұрмалануы мен теріс бағалануына әкелген мәдени-тарихи және әдістемелік көзқарастардың терістігі туралы.</w:t>
      </w:r>
      <w:r w:rsidRPr="00FA4493">
        <w:rPr>
          <w:rFonts w:ascii="Times New Roman" w:hAnsi="Times New Roman"/>
          <w:sz w:val="28"/>
          <w:szCs w:val="28"/>
          <w:lang w:val="kk-KZ"/>
        </w:rPr>
        <w:tab/>
      </w:r>
    </w:p>
    <w:p w:rsidR="008916EE" w:rsidRPr="00BF4ADD" w:rsidRDefault="008916EE" w:rsidP="00FA458B">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Қ</w:t>
      </w:r>
      <w:r w:rsidRPr="00BF4ADD">
        <w:rPr>
          <w:rFonts w:ascii="Times New Roman" w:hAnsi="Times New Roman"/>
          <w:sz w:val="28"/>
          <w:szCs w:val="28"/>
          <w:lang w:val="kk-KZ"/>
        </w:rPr>
        <w:t>.</w:t>
      </w:r>
      <w:r>
        <w:rPr>
          <w:rFonts w:ascii="Times New Roman" w:hAnsi="Times New Roman"/>
          <w:sz w:val="28"/>
          <w:szCs w:val="28"/>
          <w:lang w:val="kk-KZ"/>
        </w:rPr>
        <w:t>Б.Бержанов</w:t>
      </w:r>
      <w:r w:rsidRPr="00BF4ADD">
        <w:rPr>
          <w:rFonts w:ascii="Times New Roman" w:hAnsi="Times New Roman"/>
          <w:sz w:val="28"/>
          <w:szCs w:val="28"/>
          <w:lang w:val="kk-KZ"/>
        </w:rPr>
        <w:t xml:space="preserve">тың педагогикалық мұралары бойынша жас ұрпақты жан-жақты дамытудың тарихи- педагогикалық идеялардын ғылыми түрде </w:t>
      </w:r>
      <w:r w:rsidRPr="00BF4ADD">
        <w:rPr>
          <w:rFonts w:ascii="Times New Roman" w:hAnsi="Times New Roman"/>
          <w:sz w:val="28"/>
          <w:szCs w:val="28"/>
          <w:lang w:val="kk-KZ"/>
        </w:rPr>
        <w:lastRenderedPageBreak/>
        <w:t>негіздей келіп, жоғарыда айтылған ойларымызды төмендегіше қорытындылаймыз.</w:t>
      </w:r>
    </w:p>
    <w:p w:rsidR="008916EE" w:rsidRPr="00BF4ADD" w:rsidRDefault="008916EE" w:rsidP="00FA458B">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ab/>
        <w:t>Қ</w:t>
      </w:r>
      <w:r w:rsidRPr="00BF4ADD">
        <w:rPr>
          <w:rFonts w:ascii="Times New Roman" w:hAnsi="Times New Roman"/>
          <w:sz w:val="28"/>
          <w:szCs w:val="28"/>
          <w:lang w:val="kk-KZ"/>
        </w:rPr>
        <w:t>.</w:t>
      </w:r>
      <w:r>
        <w:rPr>
          <w:rFonts w:ascii="Times New Roman" w:hAnsi="Times New Roman"/>
          <w:sz w:val="28"/>
          <w:szCs w:val="28"/>
          <w:lang w:val="kk-KZ"/>
        </w:rPr>
        <w:t>Б.Бержан</w:t>
      </w:r>
      <w:r w:rsidRPr="00BF4ADD">
        <w:rPr>
          <w:rFonts w:ascii="Times New Roman" w:hAnsi="Times New Roman"/>
          <w:sz w:val="28"/>
          <w:szCs w:val="28"/>
          <w:lang w:val="kk-KZ"/>
        </w:rPr>
        <w:t xml:space="preserve">овтың мұраларынан байқағанымыз оның барлық педагогикалық ой-пікірлері жас ұрпақ тәрбиесіне арналады. </w:t>
      </w:r>
    </w:p>
    <w:p w:rsidR="008916EE" w:rsidRPr="00BF4ADD" w:rsidRDefault="008916EE" w:rsidP="00FA458B">
      <w:pPr>
        <w:tabs>
          <w:tab w:val="left" w:pos="0"/>
          <w:tab w:val="left" w:pos="900"/>
        </w:tabs>
        <w:spacing w:line="240" w:lineRule="auto"/>
        <w:ind w:firstLine="567"/>
        <w:jc w:val="both"/>
        <w:rPr>
          <w:rFonts w:ascii="Times New Roman" w:hAnsi="Times New Roman"/>
          <w:sz w:val="28"/>
          <w:szCs w:val="28"/>
          <w:lang w:val="kk-KZ"/>
        </w:rPr>
      </w:pPr>
      <w:r w:rsidRPr="00BF4ADD">
        <w:rPr>
          <w:rFonts w:ascii="Times New Roman" w:hAnsi="Times New Roman"/>
          <w:sz w:val="28"/>
          <w:szCs w:val="28"/>
          <w:lang w:val="kk-KZ"/>
        </w:rPr>
        <w:tab/>
      </w:r>
      <w:r>
        <w:rPr>
          <w:rFonts w:ascii="Times New Roman" w:hAnsi="Times New Roman"/>
          <w:sz w:val="28"/>
          <w:szCs w:val="28"/>
          <w:lang w:val="kk-KZ"/>
        </w:rPr>
        <w:t>Қ</w:t>
      </w:r>
      <w:r w:rsidRPr="00BF4ADD">
        <w:rPr>
          <w:rFonts w:ascii="Times New Roman" w:hAnsi="Times New Roman"/>
          <w:sz w:val="28"/>
          <w:szCs w:val="28"/>
          <w:lang w:val="kk-KZ"/>
        </w:rPr>
        <w:t>.</w:t>
      </w:r>
      <w:r>
        <w:rPr>
          <w:rFonts w:ascii="Times New Roman" w:hAnsi="Times New Roman"/>
          <w:sz w:val="28"/>
          <w:szCs w:val="28"/>
          <w:lang w:val="kk-KZ"/>
        </w:rPr>
        <w:t>Бержан</w:t>
      </w:r>
      <w:r w:rsidRPr="00BF4ADD">
        <w:rPr>
          <w:rFonts w:ascii="Times New Roman" w:hAnsi="Times New Roman"/>
          <w:sz w:val="28"/>
          <w:szCs w:val="28"/>
          <w:lang w:val="kk-KZ"/>
        </w:rPr>
        <w:t>ов адамның жан-жақты дамып, жетілуі сол қоғамның заңдылығына сәйкес бо</w:t>
      </w:r>
      <w:r>
        <w:rPr>
          <w:rFonts w:ascii="Times New Roman" w:hAnsi="Times New Roman"/>
          <w:sz w:val="28"/>
          <w:szCs w:val="28"/>
          <w:lang w:val="kk-KZ"/>
        </w:rPr>
        <w:t>латындығын көрсетті. Сондықтан Қ</w:t>
      </w:r>
      <w:r w:rsidRPr="00BF4ADD">
        <w:rPr>
          <w:rFonts w:ascii="Times New Roman" w:hAnsi="Times New Roman"/>
          <w:sz w:val="28"/>
          <w:szCs w:val="28"/>
          <w:lang w:val="kk-KZ"/>
        </w:rPr>
        <w:t>.</w:t>
      </w:r>
      <w:r>
        <w:rPr>
          <w:rFonts w:ascii="Times New Roman" w:hAnsi="Times New Roman"/>
          <w:sz w:val="28"/>
          <w:szCs w:val="28"/>
          <w:lang w:val="kk-KZ"/>
        </w:rPr>
        <w:t>Бержан</w:t>
      </w:r>
      <w:r w:rsidRPr="00BF4ADD">
        <w:rPr>
          <w:rFonts w:ascii="Times New Roman" w:hAnsi="Times New Roman"/>
          <w:sz w:val="28"/>
          <w:szCs w:val="28"/>
          <w:lang w:val="kk-KZ"/>
        </w:rPr>
        <w:t xml:space="preserve">ов өзінің еңбектерінде оқушыларға коммунистік тәрбие беруді мақсат еткен. </w:t>
      </w:r>
      <w:r>
        <w:rPr>
          <w:rFonts w:ascii="Times New Roman" w:hAnsi="Times New Roman"/>
          <w:sz w:val="28"/>
          <w:szCs w:val="28"/>
          <w:lang w:val="kk-KZ"/>
        </w:rPr>
        <w:t>Қ</w:t>
      </w:r>
      <w:r w:rsidRPr="00BF4ADD">
        <w:rPr>
          <w:rFonts w:ascii="Times New Roman" w:hAnsi="Times New Roman"/>
          <w:sz w:val="28"/>
          <w:szCs w:val="28"/>
          <w:lang w:val="kk-KZ"/>
        </w:rPr>
        <w:t>.</w:t>
      </w:r>
      <w:r>
        <w:rPr>
          <w:rFonts w:ascii="Times New Roman" w:hAnsi="Times New Roman"/>
          <w:sz w:val="28"/>
          <w:szCs w:val="28"/>
          <w:lang w:val="kk-KZ"/>
        </w:rPr>
        <w:t>Бержано</w:t>
      </w:r>
      <w:r w:rsidRPr="00BF4ADD">
        <w:rPr>
          <w:rFonts w:ascii="Times New Roman" w:hAnsi="Times New Roman"/>
          <w:sz w:val="28"/>
          <w:szCs w:val="28"/>
          <w:lang w:val="kk-KZ"/>
        </w:rPr>
        <w:t>втың жас ұрпақты жан-жақты тәрбиелеу мен дамытуда тәрбиені ықпалды күш ретінде алуы бүгінгі педагогика тұрғысынан алғанда оның құнды және маңыздылығын анықтайды.</w:t>
      </w:r>
    </w:p>
    <w:p w:rsidR="008916EE" w:rsidRDefault="008916EE" w:rsidP="00FA458B">
      <w:pPr>
        <w:tabs>
          <w:tab w:val="left" w:pos="0"/>
          <w:tab w:val="left" w:pos="900"/>
        </w:tabs>
        <w:spacing w:line="240" w:lineRule="auto"/>
        <w:ind w:firstLine="567"/>
        <w:jc w:val="both"/>
        <w:rPr>
          <w:rFonts w:ascii="Times New Roman" w:hAnsi="Times New Roman"/>
          <w:sz w:val="28"/>
          <w:szCs w:val="28"/>
          <w:lang w:val="kk-KZ"/>
        </w:rPr>
      </w:pPr>
      <w:r>
        <w:rPr>
          <w:rFonts w:ascii="Times New Roman" w:hAnsi="Times New Roman"/>
          <w:sz w:val="28"/>
          <w:szCs w:val="28"/>
          <w:lang w:val="kk-KZ"/>
        </w:rPr>
        <w:tab/>
        <w:t>Қ</w:t>
      </w:r>
      <w:r w:rsidRPr="00BF4ADD">
        <w:rPr>
          <w:rFonts w:ascii="Times New Roman" w:hAnsi="Times New Roman"/>
          <w:sz w:val="28"/>
          <w:szCs w:val="28"/>
          <w:lang w:val="kk-KZ"/>
        </w:rPr>
        <w:t>.</w:t>
      </w:r>
      <w:r>
        <w:rPr>
          <w:rFonts w:ascii="Times New Roman" w:hAnsi="Times New Roman"/>
          <w:sz w:val="28"/>
          <w:szCs w:val="28"/>
          <w:lang w:val="kk-KZ"/>
        </w:rPr>
        <w:t>Бержан</w:t>
      </w:r>
      <w:r w:rsidRPr="00BF4ADD">
        <w:rPr>
          <w:rFonts w:ascii="Times New Roman" w:hAnsi="Times New Roman"/>
          <w:sz w:val="28"/>
          <w:szCs w:val="28"/>
          <w:lang w:val="kk-KZ"/>
        </w:rPr>
        <w:t xml:space="preserve">ов еңбектерінде сол кездегі жас ұрпақты тәрбиелеу негізіне еңбек тәрбиесін, ақыл-ой, эстетикалық, ұжымдық, өзін-өзі тәрбиелеу, отбасы тәрбиесін және саналылық тәрбиесін бір-бірімен байланыста алып қарастырады. </w:t>
      </w:r>
    </w:p>
    <w:p w:rsidR="00AB3C51" w:rsidRDefault="00AB3C51" w:rsidP="00AB3C51">
      <w:pPr>
        <w:shd w:val="clear" w:color="auto" w:fill="FFFFFF"/>
        <w:jc w:val="both"/>
        <w:rPr>
          <w:rFonts w:ascii="Times New Roman" w:hAnsi="Times New Roman"/>
          <w:b/>
          <w:i/>
          <w:kern w:val="28"/>
          <w:sz w:val="28"/>
          <w:szCs w:val="28"/>
          <w:lang w:val="kk-KZ"/>
        </w:rPr>
      </w:pPr>
      <w:r w:rsidRPr="00AB3C51">
        <w:rPr>
          <w:rFonts w:ascii="Times New Roman" w:hAnsi="Times New Roman"/>
          <w:b/>
          <w:i/>
          <w:kern w:val="28"/>
          <w:sz w:val="28"/>
          <w:szCs w:val="28"/>
          <w:lang w:val="kk-KZ"/>
        </w:rPr>
        <w:t>Өзін-өзі бақылауға арналған сұрақтар:</w:t>
      </w:r>
    </w:p>
    <w:p w:rsidR="00AB3C51" w:rsidRDefault="00AB3C51" w:rsidP="00AB3C51">
      <w:pPr>
        <w:shd w:val="clear" w:color="auto" w:fill="FFFFFF"/>
        <w:jc w:val="both"/>
        <w:rPr>
          <w:rFonts w:ascii="Times New Roman" w:hAnsi="Times New Roman"/>
          <w:b/>
          <w:i/>
          <w:kern w:val="28"/>
          <w:sz w:val="28"/>
          <w:szCs w:val="28"/>
          <w:lang w:val="kk-KZ"/>
        </w:rPr>
      </w:pPr>
      <w:r>
        <w:rPr>
          <w:rFonts w:ascii="Times New Roman" w:hAnsi="Times New Roman"/>
          <w:b/>
          <w:i/>
          <w:kern w:val="28"/>
          <w:sz w:val="28"/>
          <w:szCs w:val="28"/>
          <w:lang w:val="kk-KZ"/>
        </w:rPr>
        <w:t>1.</w:t>
      </w:r>
      <w:r w:rsidR="00156C13" w:rsidRPr="00156C13">
        <w:rPr>
          <w:rFonts w:ascii="Times New Roman" w:hAnsi="Times New Roman"/>
          <w:sz w:val="28"/>
          <w:szCs w:val="28"/>
          <w:lang w:val="kk-KZ"/>
        </w:rPr>
        <w:t xml:space="preserve"> </w:t>
      </w:r>
      <w:r w:rsidR="00156C13">
        <w:rPr>
          <w:rFonts w:ascii="Times New Roman" w:hAnsi="Times New Roman"/>
          <w:sz w:val="28"/>
          <w:szCs w:val="28"/>
          <w:lang w:val="kk-KZ"/>
        </w:rPr>
        <w:t>Қ</w:t>
      </w:r>
      <w:r w:rsidR="00156C13" w:rsidRPr="00BF4ADD">
        <w:rPr>
          <w:rFonts w:ascii="Times New Roman" w:hAnsi="Times New Roman"/>
          <w:sz w:val="28"/>
          <w:szCs w:val="28"/>
          <w:lang w:val="kk-KZ"/>
        </w:rPr>
        <w:t>.</w:t>
      </w:r>
      <w:r w:rsidR="00156C13">
        <w:rPr>
          <w:rFonts w:ascii="Times New Roman" w:hAnsi="Times New Roman"/>
          <w:sz w:val="28"/>
          <w:szCs w:val="28"/>
          <w:lang w:val="kk-KZ"/>
        </w:rPr>
        <w:t>Бержан</w:t>
      </w:r>
      <w:r w:rsidR="00156C13" w:rsidRPr="00BF4ADD">
        <w:rPr>
          <w:rFonts w:ascii="Times New Roman" w:hAnsi="Times New Roman"/>
          <w:sz w:val="28"/>
          <w:szCs w:val="28"/>
          <w:lang w:val="kk-KZ"/>
        </w:rPr>
        <w:t>ов еңбектерінде сол кездегі жас ұрпақты тәрбиелеу</w:t>
      </w:r>
      <w:r w:rsidR="00FB62DF">
        <w:rPr>
          <w:rFonts w:ascii="Times New Roman" w:hAnsi="Times New Roman"/>
          <w:sz w:val="28"/>
          <w:szCs w:val="28"/>
          <w:lang w:val="kk-KZ"/>
        </w:rPr>
        <w:t xml:space="preserve"> мәселесі.</w:t>
      </w:r>
    </w:p>
    <w:p w:rsidR="00AB3C51" w:rsidRDefault="00AB3C51" w:rsidP="00AB3C51">
      <w:pPr>
        <w:shd w:val="clear" w:color="auto" w:fill="FFFFFF"/>
        <w:jc w:val="both"/>
        <w:rPr>
          <w:rFonts w:ascii="Times New Roman" w:hAnsi="Times New Roman"/>
          <w:sz w:val="28"/>
          <w:szCs w:val="28"/>
          <w:lang w:val="kk-KZ"/>
        </w:rPr>
      </w:pPr>
      <w:r>
        <w:rPr>
          <w:rFonts w:ascii="Times New Roman" w:hAnsi="Times New Roman"/>
          <w:b/>
          <w:i/>
          <w:kern w:val="28"/>
          <w:sz w:val="28"/>
          <w:szCs w:val="28"/>
          <w:lang w:val="kk-KZ"/>
        </w:rPr>
        <w:t>2.</w:t>
      </w:r>
      <w:r w:rsidR="00FB62DF" w:rsidRPr="00FB62DF">
        <w:rPr>
          <w:rFonts w:ascii="Times New Roman" w:hAnsi="Times New Roman"/>
          <w:sz w:val="28"/>
          <w:szCs w:val="28"/>
          <w:lang w:val="kk-KZ"/>
        </w:rPr>
        <w:t xml:space="preserve"> </w:t>
      </w:r>
      <w:r w:rsidR="00FB62DF">
        <w:rPr>
          <w:rFonts w:ascii="Times New Roman" w:hAnsi="Times New Roman"/>
          <w:sz w:val="28"/>
          <w:szCs w:val="28"/>
          <w:lang w:val="kk-KZ"/>
        </w:rPr>
        <w:t>Қ</w:t>
      </w:r>
      <w:r w:rsidR="00FB62DF" w:rsidRPr="00BF4ADD">
        <w:rPr>
          <w:rFonts w:ascii="Times New Roman" w:hAnsi="Times New Roman"/>
          <w:sz w:val="28"/>
          <w:szCs w:val="28"/>
          <w:lang w:val="kk-KZ"/>
        </w:rPr>
        <w:t>.</w:t>
      </w:r>
      <w:r w:rsidR="00FB62DF">
        <w:rPr>
          <w:rFonts w:ascii="Times New Roman" w:hAnsi="Times New Roman"/>
          <w:sz w:val="28"/>
          <w:szCs w:val="28"/>
          <w:lang w:val="kk-KZ"/>
        </w:rPr>
        <w:t>Б.Бержанов</w:t>
      </w:r>
      <w:r w:rsidR="00FB62DF" w:rsidRPr="00BF4ADD">
        <w:rPr>
          <w:rFonts w:ascii="Times New Roman" w:hAnsi="Times New Roman"/>
          <w:sz w:val="28"/>
          <w:szCs w:val="28"/>
          <w:lang w:val="kk-KZ"/>
        </w:rPr>
        <w:t>тың педагогикалық мұралары</w:t>
      </w:r>
      <w:r w:rsidR="00FB62DF">
        <w:rPr>
          <w:rFonts w:ascii="Times New Roman" w:hAnsi="Times New Roman"/>
          <w:sz w:val="28"/>
          <w:szCs w:val="28"/>
          <w:lang w:val="kk-KZ"/>
        </w:rPr>
        <w:t>..</w:t>
      </w:r>
    </w:p>
    <w:p w:rsidR="00FB62DF" w:rsidRPr="00AB3C51" w:rsidRDefault="00FB62DF" w:rsidP="00AB3C51">
      <w:pPr>
        <w:shd w:val="clear" w:color="auto" w:fill="FFFFFF"/>
        <w:jc w:val="both"/>
        <w:rPr>
          <w:rFonts w:ascii="Times New Roman" w:hAnsi="Times New Roman"/>
          <w:b/>
          <w:i/>
          <w:kern w:val="28"/>
          <w:sz w:val="28"/>
          <w:szCs w:val="28"/>
          <w:lang w:val="kk-KZ"/>
        </w:rPr>
      </w:pPr>
      <w:r>
        <w:rPr>
          <w:rFonts w:ascii="Times New Roman" w:hAnsi="Times New Roman"/>
          <w:sz w:val="28"/>
          <w:szCs w:val="28"/>
          <w:lang w:val="kk-KZ"/>
        </w:rPr>
        <w:t>3.</w:t>
      </w:r>
      <w:r w:rsidRPr="00FB62DF">
        <w:rPr>
          <w:rFonts w:ascii="Times New Roman" w:hAnsi="Times New Roman"/>
          <w:sz w:val="28"/>
          <w:szCs w:val="28"/>
          <w:lang w:val="kk-KZ"/>
        </w:rPr>
        <w:t xml:space="preserve"> </w:t>
      </w:r>
      <w:r>
        <w:rPr>
          <w:rFonts w:ascii="Times New Roman" w:hAnsi="Times New Roman"/>
          <w:sz w:val="28"/>
          <w:szCs w:val="28"/>
          <w:lang w:val="kk-KZ"/>
        </w:rPr>
        <w:t>Ұ</w:t>
      </w:r>
      <w:r w:rsidRPr="00472E57">
        <w:rPr>
          <w:rFonts w:ascii="Times New Roman" w:hAnsi="Times New Roman"/>
          <w:noProof/>
          <w:color w:val="000000"/>
          <w:sz w:val="28"/>
          <w:szCs w:val="28"/>
          <w:lang w:val="kk-KZ"/>
        </w:rPr>
        <w:t>лт мектептерінің тарихы мен оқу-тәрбие ісінің проблемалы мәселелерін зерттеу ісімен айналыс</w:t>
      </w:r>
      <w:r>
        <w:rPr>
          <w:rFonts w:ascii="Times New Roman" w:hAnsi="Times New Roman"/>
          <w:noProof/>
          <w:color w:val="000000"/>
          <w:sz w:val="28"/>
          <w:szCs w:val="28"/>
          <w:lang w:val="kk-KZ"/>
        </w:rPr>
        <w:t>қан ғалым-педагогтар.</w:t>
      </w:r>
    </w:p>
    <w:p w:rsidR="00AB3C51" w:rsidRDefault="00AB3C51" w:rsidP="00AB3C51">
      <w:pPr>
        <w:shd w:val="clear" w:color="auto" w:fill="FFFFFF"/>
        <w:jc w:val="both"/>
        <w:rPr>
          <w:rFonts w:ascii="Times New Roman" w:hAnsi="Times New Roman"/>
          <w:b/>
          <w:i/>
          <w:noProof/>
          <w:color w:val="000000"/>
          <w:kern w:val="28"/>
          <w:sz w:val="28"/>
          <w:szCs w:val="28"/>
          <w:lang w:val="kk-KZ"/>
        </w:rPr>
      </w:pP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Өзіндік жұмысқа арналған тапсырмалар:</w:t>
      </w:r>
    </w:p>
    <w:p w:rsidR="00FB62DF" w:rsidRPr="00FB62DF" w:rsidRDefault="00FB62DF" w:rsidP="00FB62DF">
      <w:pPr>
        <w:pStyle w:val="a5"/>
        <w:numPr>
          <w:ilvl w:val="1"/>
          <w:numId w:val="18"/>
        </w:numPr>
        <w:spacing w:after="0" w:line="240" w:lineRule="auto"/>
        <w:jc w:val="both"/>
        <w:rPr>
          <w:rFonts w:ascii="Times New Roman" w:hAnsi="Times New Roman"/>
          <w:sz w:val="28"/>
          <w:szCs w:val="28"/>
          <w:lang w:val="kk-KZ"/>
        </w:rPr>
      </w:pPr>
      <w:r w:rsidRPr="00FB62DF">
        <w:rPr>
          <w:rFonts w:ascii="Times New Roman" w:hAnsi="Times New Roman"/>
          <w:sz w:val="28"/>
          <w:szCs w:val="28"/>
          <w:lang w:val="kk-KZ"/>
        </w:rPr>
        <w:t xml:space="preserve">Қ.Бержановтың  Қартбай Бержанов «Тәрбие мен оқытудың бірлігі» еңбегі. </w:t>
      </w:r>
    </w:p>
    <w:p w:rsidR="00AB3C51" w:rsidRPr="00DE5113" w:rsidRDefault="00FB62DF" w:rsidP="00DE5113">
      <w:pPr>
        <w:pStyle w:val="a5"/>
        <w:numPr>
          <w:ilvl w:val="1"/>
          <w:numId w:val="18"/>
        </w:numPr>
        <w:spacing w:after="0" w:line="240" w:lineRule="auto"/>
        <w:jc w:val="both"/>
        <w:rPr>
          <w:rFonts w:ascii="Times New Roman" w:hAnsi="Times New Roman"/>
          <w:sz w:val="28"/>
          <w:szCs w:val="28"/>
          <w:lang w:val="kk-KZ"/>
        </w:rPr>
      </w:pPr>
      <w:r w:rsidRPr="00FB62DF">
        <w:rPr>
          <w:rFonts w:ascii="Times New Roman" w:hAnsi="Times New Roman"/>
          <w:sz w:val="28"/>
          <w:szCs w:val="28"/>
          <w:lang w:val="kk-KZ"/>
        </w:rPr>
        <w:t>Тәрбие мен  оқытудың  бір-бірімен байланысы  мен  білім мен оқыту тәрбие процесіне сипаттама.</w:t>
      </w:r>
    </w:p>
    <w:p w:rsidR="00AB3C51" w:rsidRDefault="00AB3C51" w:rsidP="00AB3C51">
      <w:pPr>
        <w:shd w:val="clear" w:color="auto" w:fill="FFFFFF"/>
        <w:jc w:val="both"/>
        <w:rPr>
          <w:rFonts w:ascii="Times New Roman" w:hAnsi="Times New Roman"/>
          <w:b/>
          <w:i/>
          <w:noProof/>
          <w:color w:val="000000"/>
          <w:kern w:val="28"/>
          <w:sz w:val="28"/>
          <w:szCs w:val="28"/>
          <w:lang w:val="kk-KZ"/>
        </w:rPr>
      </w:pPr>
      <w:r w:rsidRPr="00AB3C51">
        <w:rPr>
          <w:rFonts w:ascii="Times New Roman" w:hAnsi="Times New Roman"/>
          <w:b/>
          <w:i/>
          <w:noProof/>
          <w:color w:val="000000"/>
          <w:kern w:val="28"/>
          <w:sz w:val="28"/>
          <w:szCs w:val="28"/>
          <w:lang w:val="kk-KZ"/>
        </w:rPr>
        <w:t>Рефераттардың тақырыптары:</w:t>
      </w:r>
    </w:p>
    <w:p w:rsidR="00156C13" w:rsidRPr="00156C13" w:rsidRDefault="00156C13" w:rsidP="00156C13">
      <w:pPr>
        <w:pStyle w:val="a5"/>
        <w:numPr>
          <w:ilvl w:val="0"/>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Қ.Бержановтың Я.А.Коменскийдің педагогикалық жүйесін негізге алуы және «Ұлы дидактика» еңбегіне өз пікірін білдіруі.</w:t>
      </w:r>
    </w:p>
    <w:p w:rsidR="00156C13" w:rsidRDefault="00156C13" w:rsidP="00156C13">
      <w:pPr>
        <w:pStyle w:val="a5"/>
        <w:numPr>
          <w:ilvl w:val="0"/>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 xml:space="preserve">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156C13" w:rsidRPr="00156C13" w:rsidRDefault="00156C13" w:rsidP="00156C13">
      <w:pPr>
        <w:pStyle w:val="a5"/>
        <w:numPr>
          <w:ilvl w:val="0"/>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 xml:space="preserve">Орыстың ұлы педагогы К.Д.Ушинскийдің педагогикалық идеяларына Қ.Бержановтың көзқарасы мен пікірі. </w:t>
      </w:r>
    </w:p>
    <w:p w:rsidR="00906E59" w:rsidRPr="00DE5113" w:rsidRDefault="00156C13" w:rsidP="00DE5113">
      <w:pPr>
        <w:pStyle w:val="a5"/>
        <w:numPr>
          <w:ilvl w:val="0"/>
          <w:numId w:val="17"/>
        </w:numPr>
        <w:spacing w:line="240" w:lineRule="auto"/>
        <w:jc w:val="both"/>
        <w:rPr>
          <w:rFonts w:ascii="Times New Roman" w:hAnsi="Times New Roman"/>
          <w:sz w:val="28"/>
          <w:szCs w:val="28"/>
          <w:lang w:val="kk-KZ"/>
        </w:rPr>
      </w:pPr>
      <w:r w:rsidRPr="00156C13">
        <w:rPr>
          <w:rFonts w:ascii="Times New Roman" w:hAnsi="Times New Roman"/>
          <w:sz w:val="28"/>
          <w:szCs w:val="28"/>
          <w:lang w:val="kk-KZ"/>
        </w:rPr>
        <w:t>Ғылыми-педагогикалық еңбек жолында К.Д.Ушинскийдің педагогикалық еңбектерін  негізге алуы мен ескеруі.</w:t>
      </w:r>
    </w:p>
    <w:p w:rsidR="00D2312E" w:rsidRPr="00D41018" w:rsidRDefault="00D2312E" w:rsidP="00FA458B">
      <w:pPr>
        <w:spacing w:line="240" w:lineRule="auto"/>
        <w:jc w:val="center"/>
        <w:rPr>
          <w:rFonts w:ascii="Times New Roman" w:hAnsi="Times New Roman"/>
          <w:b/>
          <w:bCs/>
          <w:sz w:val="28"/>
          <w:szCs w:val="28"/>
          <w:lang w:val="kk-KZ"/>
        </w:rPr>
      </w:pPr>
      <w:r>
        <w:rPr>
          <w:rFonts w:ascii="Times New Roman" w:hAnsi="Times New Roman"/>
          <w:b/>
          <w:bCs/>
          <w:sz w:val="28"/>
          <w:szCs w:val="28"/>
          <w:lang w:val="kk-KZ"/>
        </w:rPr>
        <w:lastRenderedPageBreak/>
        <w:t>Студенттердің өзіндік жұмыстарының тақырыптары</w:t>
      </w:r>
    </w:p>
    <w:p w:rsidR="008916EE" w:rsidRPr="00D41018" w:rsidRDefault="008916EE"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r>
      <w:r w:rsidRPr="00D41018">
        <w:rPr>
          <w:rFonts w:ascii="Times New Roman" w:hAnsi="Times New Roman"/>
          <w:sz w:val="28"/>
          <w:szCs w:val="28"/>
          <w:lang w:val="kk-KZ"/>
        </w:rPr>
        <w:t>Қ</w:t>
      </w:r>
      <w:r>
        <w:rPr>
          <w:rFonts w:ascii="Times New Roman" w:hAnsi="Times New Roman"/>
          <w:sz w:val="28"/>
          <w:szCs w:val="28"/>
          <w:lang w:val="kk-KZ"/>
        </w:rPr>
        <w:t>.Бержан</w:t>
      </w:r>
      <w:r w:rsidRPr="00D41018">
        <w:rPr>
          <w:rFonts w:ascii="Times New Roman" w:hAnsi="Times New Roman"/>
          <w:sz w:val="28"/>
          <w:szCs w:val="28"/>
          <w:lang w:val="kk-KZ"/>
        </w:rPr>
        <w:t>овтың педагогикалық идеяларының бүгінгі күндегі маңызы. Болашақ мұғалім мамандарын даярлауға қосатын үлесі.</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i/>
          <w:iCs/>
          <w:sz w:val="28"/>
          <w:szCs w:val="28"/>
          <w:lang w:val="kk-KZ"/>
        </w:rPr>
        <w:tab/>
      </w:r>
      <w:r w:rsidRPr="00D41018">
        <w:rPr>
          <w:rFonts w:ascii="Times New Roman" w:hAnsi="Times New Roman"/>
          <w:b/>
          <w:bCs/>
          <w:i/>
          <w:iCs/>
          <w:sz w:val="28"/>
          <w:szCs w:val="28"/>
          <w:lang w:val="kk-KZ"/>
        </w:rPr>
        <w:t>1-тақырып.</w:t>
      </w:r>
      <w:r w:rsidRPr="00D41018">
        <w:rPr>
          <w:rFonts w:ascii="Times New Roman" w:hAnsi="Times New Roman"/>
          <w:b/>
          <w:bCs/>
          <w:sz w:val="28"/>
          <w:szCs w:val="28"/>
          <w:lang w:val="kk-KZ"/>
        </w:rPr>
        <w:t xml:space="preserve"> ХХ ғасырдың </w:t>
      </w:r>
      <w:r>
        <w:rPr>
          <w:rFonts w:ascii="Times New Roman" w:hAnsi="Times New Roman"/>
          <w:b/>
          <w:bCs/>
          <w:sz w:val="28"/>
          <w:szCs w:val="28"/>
          <w:lang w:val="kk-KZ"/>
        </w:rPr>
        <w:t xml:space="preserve"> екінші</w:t>
      </w:r>
      <w:r w:rsidR="00BE4482">
        <w:rPr>
          <w:rFonts w:ascii="Times New Roman" w:hAnsi="Times New Roman"/>
          <w:b/>
          <w:bCs/>
          <w:sz w:val="28"/>
          <w:szCs w:val="28"/>
          <w:lang w:val="kk-KZ"/>
        </w:rPr>
        <w:t xml:space="preserve"> </w:t>
      </w:r>
      <w:r>
        <w:rPr>
          <w:rFonts w:ascii="Times New Roman" w:hAnsi="Times New Roman"/>
          <w:b/>
          <w:bCs/>
          <w:sz w:val="28"/>
          <w:szCs w:val="28"/>
          <w:lang w:val="kk-KZ"/>
        </w:rPr>
        <w:t>жартысында</w:t>
      </w:r>
      <w:r w:rsidRPr="00D41018">
        <w:rPr>
          <w:rFonts w:ascii="Times New Roman" w:hAnsi="Times New Roman"/>
          <w:b/>
          <w:bCs/>
          <w:sz w:val="28"/>
          <w:szCs w:val="28"/>
          <w:lang w:val="kk-KZ"/>
        </w:rPr>
        <w:t>ғы Қазақстандағы педагогикалық ой-пікірлердің қалыптасуы мен даму тарихы</w:t>
      </w:r>
      <w:r w:rsidRPr="00D41018">
        <w:rPr>
          <w:rFonts w:ascii="Times New Roman" w:hAnsi="Times New Roman"/>
          <w:sz w:val="28"/>
          <w:szCs w:val="28"/>
          <w:lang w:val="kk-KZ"/>
        </w:rPr>
        <w:t>.</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t>Қазақстандағы педагогикалық ой-пікірдің қалыптасуы мен дамуына Шоқан, Абай, Ыбырайдың педагогикалық, ид</w:t>
      </w:r>
      <w:r>
        <w:rPr>
          <w:rFonts w:ascii="Times New Roman" w:hAnsi="Times New Roman"/>
          <w:sz w:val="28"/>
          <w:szCs w:val="28"/>
          <w:lang w:val="kk-KZ"/>
        </w:rPr>
        <w:t>еялық, творчестволық әсері. 20-6</w:t>
      </w:r>
      <w:r w:rsidRPr="00D41018">
        <w:rPr>
          <w:rFonts w:ascii="Times New Roman" w:hAnsi="Times New Roman"/>
          <w:sz w:val="28"/>
          <w:szCs w:val="28"/>
          <w:lang w:val="kk-KZ"/>
        </w:rPr>
        <w:t>0 жылдардағы Қазақстандық педагогикалық ой-пікірдің негізін салушы ағартушылардың: А.Байтұрсыновтың, М.Жұмабаевтың, Ж.Аймауытовтың, Ш.Құдайбердиевтің, М.Дулатовтың, С.Тора</w:t>
      </w:r>
      <w:r>
        <w:rPr>
          <w:rFonts w:ascii="Times New Roman" w:hAnsi="Times New Roman"/>
          <w:sz w:val="28"/>
          <w:szCs w:val="28"/>
          <w:lang w:val="kk-KZ"/>
        </w:rPr>
        <w:t>йғыровтың, Х.Досмұхамбедовтың, Қ</w:t>
      </w:r>
      <w:r w:rsidRPr="00D41018">
        <w:rPr>
          <w:rFonts w:ascii="Times New Roman" w:hAnsi="Times New Roman"/>
          <w:sz w:val="28"/>
          <w:szCs w:val="28"/>
          <w:lang w:val="kk-KZ"/>
        </w:rPr>
        <w:t>.</w:t>
      </w:r>
      <w:r>
        <w:rPr>
          <w:rFonts w:ascii="Times New Roman" w:hAnsi="Times New Roman"/>
          <w:sz w:val="28"/>
          <w:szCs w:val="28"/>
          <w:lang w:val="kk-KZ"/>
        </w:rPr>
        <w:t>Бержан</w:t>
      </w:r>
      <w:r w:rsidRPr="00D41018">
        <w:rPr>
          <w:rFonts w:ascii="Times New Roman" w:hAnsi="Times New Roman"/>
          <w:sz w:val="28"/>
          <w:szCs w:val="28"/>
          <w:lang w:val="kk-KZ"/>
        </w:rPr>
        <w:t>овтың және т.б. педагогикалық көзқарастары.</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t>Кеңес дәуіріндегі Қазақстан мектептеріндегі педагогиканың дамуы жә</w:t>
      </w:r>
      <w:r>
        <w:rPr>
          <w:rFonts w:ascii="Times New Roman" w:hAnsi="Times New Roman"/>
          <w:sz w:val="28"/>
          <w:szCs w:val="28"/>
          <w:lang w:val="kk-KZ"/>
        </w:rPr>
        <w:t>не оның қалыптасу кезеңдері. 196</w:t>
      </w:r>
      <w:r w:rsidRPr="00D41018">
        <w:rPr>
          <w:rFonts w:ascii="Times New Roman" w:hAnsi="Times New Roman"/>
          <w:sz w:val="28"/>
          <w:szCs w:val="28"/>
          <w:lang w:val="kk-KZ"/>
        </w:rPr>
        <w:t>0 жылдардағы мектептер мен оқулықтар, оқу бағдарламалары жөніндегі үкіметтің Ресми құжаттары. (Декларация, Ереже, Қаулы және т.б.)</w:t>
      </w:r>
    </w:p>
    <w:p w:rsidR="008916EE" w:rsidRPr="006B4946" w:rsidRDefault="008916EE" w:rsidP="00FA458B">
      <w:pPr>
        <w:spacing w:line="240" w:lineRule="auto"/>
        <w:jc w:val="both"/>
        <w:rPr>
          <w:rFonts w:ascii="Times New Roman" w:hAnsi="Times New Roman"/>
          <w:b/>
          <w:color w:val="000000"/>
          <w:sz w:val="28"/>
          <w:szCs w:val="28"/>
          <w:lang w:val="kk-KZ"/>
        </w:rPr>
      </w:pPr>
      <w:r w:rsidRPr="00D41018">
        <w:rPr>
          <w:rFonts w:ascii="Times New Roman" w:hAnsi="Times New Roman"/>
          <w:i/>
          <w:iCs/>
          <w:sz w:val="28"/>
          <w:szCs w:val="28"/>
          <w:lang w:val="kk-KZ"/>
        </w:rPr>
        <w:tab/>
      </w:r>
      <w:r w:rsidRPr="00D41018">
        <w:rPr>
          <w:rFonts w:ascii="Times New Roman" w:hAnsi="Times New Roman"/>
          <w:b/>
          <w:bCs/>
          <w:i/>
          <w:iCs/>
          <w:sz w:val="28"/>
          <w:szCs w:val="28"/>
          <w:lang w:val="kk-KZ"/>
        </w:rPr>
        <w:t>2-тақырып.</w:t>
      </w:r>
      <w:r w:rsidRPr="00D41018">
        <w:rPr>
          <w:rFonts w:ascii="Times New Roman" w:hAnsi="Times New Roman"/>
          <w:b/>
          <w:bCs/>
          <w:sz w:val="28"/>
          <w:szCs w:val="28"/>
          <w:lang w:val="kk-KZ"/>
        </w:rPr>
        <w:t xml:space="preserve"> </w:t>
      </w:r>
      <w:r w:rsidRPr="006B4946">
        <w:rPr>
          <w:rStyle w:val="a6"/>
          <w:rFonts w:ascii="Times New Roman" w:hAnsi="Times New Roman"/>
          <w:sz w:val="28"/>
          <w:szCs w:val="28"/>
          <w:lang w:val="kk-KZ"/>
        </w:rPr>
        <w:t>Қартбай Бекенұлы Бержанов</w:t>
      </w:r>
      <w:r w:rsidRPr="006B4946">
        <w:rPr>
          <w:rStyle w:val="apple-converted-space"/>
          <w:b/>
          <w:szCs w:val="28"/>
          <w:lang w:val="kk-KZ"/>
        </w:rPr>
        <w:t> </w:t>
      </w:r>
      <w:r w:rsidRPr="006B4946">
        <w:rPr>
          <w:rFonts w:ascii="Times New Roman" w:hAnsi="Times New Roman"/>
          <w:b/>
          <w:color w:val="000000"/>
          <w:sz w:val="28"/>
          <w:szCs w:val="28"/>
          <w:lang w:val="kk-KZ"/>
        </w:rPr>
        <w:t xml:space="preserve"> педагогика ғылымдарының докторы, профессор, Қазақстан педагогика ғылымының дамуына елеулі үлес қосқан ғалым-ұстаз.</w:t>
      </w:r>
    </w:p>
    <w:p w:rsidR="008916EE" w:rsidRPr="00D41018" w:rsidRDefault="008916EE"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t>Қ.Бержано</w:t>
      </w:r>
      <w:r w:rsidRPr="00D41018">
        <w:rPr>
          <w:rFonts w:ascii="Times New Roman" w:hAnsi="Times New Roman"/>
          <w:sz w:val="28"/>
          <w:szCs w:val="28"/>
          <w:lang w:val="kk-KZ"/>
        </w:rPr>
        <w:t>втың өскен ортасы мен өмірі. Білім алуы мен ғылыми-педагогикалық ізденісі және ғалым болып қалыптасуы. Қ</w:t>
      </w:r>
      <w:r>
        <w:rPr>
          <w:rFonts w:ascii="Times New Roman" w:hAnsi="Times New Roman"/>
          <w:sz w:val="28"/>
          <w:szCs w:val="28"/>
          <w:lang w:val="kk-KZ"/>
        </w:rPr>
        <w:t>.Бержан</w:t>
      </w:r>
      <w:r w:rsidRPr="00D41018">
        <w:rPr>
          <w:rFonts w:ascii="Times New Roman" w:hAnsi="Times New Roman"/>
          <w:sz w:val="28"/>
          <w:szCs w:val="28"/>
          <w:lang w:val="kk-KZ"/>
        </w:rPr>
        <w:t>овтың ғылыми-педагогикалық   қалыптасуы   мен   ұстаздық  қызмет  ету  кезе</w:t>
      </w:r>
      <w:r>
        <w:rPr>
          <w:rFonts w:ascii="Times New Roman" w:hAnsi="Times New Roman"/>
          <w:sz w:val="28"/>
          <w:szCs w:val="28"/>
          <w:lang w:val="kk-KZ"/>
        </w:rPr>
        <w:t>ңдері. І кезең – 1943</w:t>
      </w:r>
      <w:r w:rsidRPr="00D41018">
        <w:rPr>
          <w:rFonts w:ascii="Times New Roman" w:hAnsi="Times New Roman"/>
          <w:sz w:val="28"/>
          <w:szCs w:val="28"/>
          <w:lang w:val="kk-KZ"/>
        </w:rPr>
        <w:t>-19</w:t>
      </w:r>
      <w:r>
        <w:rPr>
          <w:rFonts w:ascii="Times New Roman" w:hAnsi="Times New Roman"/>
          <w:sz w:val="28"/>
          <w:szCs w:val="28"/>
          <w:lang w:val="kk-KZ"/>
        </w:rPr>
        <w:t>51 жылдар аралығы. ІІ кезең – 1951-1961</w:t>
      </w:r>
      <w:r w:rsidRPr="00D41018">
        <w:rPr>
          <w:rFonts w:ascii="Times New Roman" w:hAnsi="Times New Roman"/>
          <w:sz w:val="28"/>
          <w:szCs w:val="28"/>
          <w:lang w:val="kk-KZ"/>
        </w:rPr>
        <w:t xml:space="preserve"> жылдардағы ғылыми-педагогикалық қызметі мен оған әсер етке</w:t>
      </w:r>
      <w:r>
        <w:rPr>
          <w:rFonts w:ascii="Times New Roman" w:hAnsi="Times New Roman"/>
          <w:sz w:val="28"/>
          <w:szCs w:val="28"/>
          <w:lang w:val="kk-KZ"/>
        </w:rPr>
        <w:t>н қоғамдық-саяси факторлар. 1961-1976</w:t>
      </w:r>
      <w:r w:rsidRPr="00D41018">
        <w:rPr>
          <w:rFonts w:ascii="Times New Roman" w:hAnsi="Times New Roman"/>
          <w:sz w:val="28"/>
          <w:szCs w:val="28"/>
          <w:lang w:val="kk-KZ"/>
        </w:rPr>
        <w:t xml:space="preserve"> жылдардағы ІІІ кезең </w:t>
      </w:r>
      <w:r>
        <w:rPr>
          <w:rFonts w:ascii="Times New Roman" w:hAnsi="Times New Roman"/>
          <w:sz w:val="28"/>
          <w:szCs w:val="28"/>
          <w:lang w:val="kk-KZ"/>
        </w:rPr>
        <w:t>–</w:t>
      </w:r>
      <w:r w:rsidRPr="00D41018">
        <w:rPr>
          <w:rFonts w:ascii="Times New Roman" w:hAnsi="Times New Roman"/>
          <w:sz w:val="28"/>
          <w:szCs w:val="28"/>
          <w:lang w:val="kk-KZ"/>
        </w:rPr>
        <w:t xml:space="preserve"> </w:t>
      </w:r>
      <w:r>
        <w:rPr>
          <w:rFonts w:ascii="Times New Roman" w:hAnsi="Times New Roman"/>
          <w:sz w:val="28"/>
          <w:szCs w:val="28"/>
          <w:lang w:val="kk-KZ"/>
        </w:rPr>
        <w:t>Қ</w:t>
      </w:r>
      <w:r w:rsidRPr="00D41018">
        <w:rPr>
          <w:rFonts w:ascii="Times New Roman" w:hAnsi="Times New Roman"/>
          <w:sz w:val="28"/>
          <w:szCs w:val="28"/>
          <w:lang w:val="kk-KZ"/>
        </w:rPr>
        <w:t>.</w:t>
      </w:r>
      <w:r>
        <w:rPr>
          <w:rFonts w:ascii="Times New Roman" w:hAnsi="Times New Roman"/>
          <w:sz w:val="28"/>
          <w:szCs w:val="28"/>
          <w:lang w:val="kk-KZ"/>
        </w:rPr>
        <w:t>Бержановтың  ұстаздық         ұлесі        мен ғалымның еңбектеқтерімен таныстыру.</w:t>
      </w:r>
      <w:r w:rsidRPr="00D41018">
        <w:rPr>
          <w:rFonts w:ascii="Times New Roman" w:hAnsi="Times New Roman"/>
          <w:sz w:val="28"/>
          <w:szCs w:val="28"/>
          <w:lang w:val="kk-KZ"/>
        </w:rPr>
        <w:t xml:space="preserve"> </w:t>
      </w:r>
    </w:p>
    <w:p w:rsidR="008916EE" w:rsidRPr="006B4946" w:rsidRDefault="008916EE" w:rsidP="00FA458B">
      <w:pPr>
        <w:spacing w:line="240" w:lineRule="auto"/>
        <w:jc w:val="both"/>
        <w:rPr>
          <w:rFonts w:ascii="Times New Roman" w:hAnsi="Times New Roman"/>
          <w:b/>
          <w:bCs/>
          <w:sz w:val="28"/>
          <w:szCs w:val="28"/>
          <w:lang w:val="kk-KZ"/>
        </w:rPr>
      </w:pPr>
      <w:r w:rsidRPr="00D41018">
        <w:rPr>
          <w:rFonts w:ascii="Times New Roman" w:hAnsi="Times New Roman"/>
          <w:i/>
          <w:iCs/>
          <w:sz w:val="28"/>
          <w:szCs w:val="28"/>
          <w:lang w:val="kk-KZ"/>
        </w:rPr>
        <w:tab/>
      </w:r>
      <w:r w:rsidRPr="00D41018">
        <w:rPr>
          <w:rFonts w:ascii="Times New Roman" w:hAnsi="Times New Roman"/>
          <w:b/>
          <w:bCs/>
          <w:i/>
          <w:iCs/>
          <w:sz w:val="28"/>
          <w:szCs w:val="28"/>
          <w:lang w:val="kk-KZ"/>
        </w:rPr>
        <w:t>3-тақырып.</w:t>
      </w:r>
      <w:r w:rsidRPr="00D41018">
        <w:rPr>
          <w:rFonts w:ascii="Times New Roman" w:hAnsi="Times New Roman"/>
          <w:b/>
          <w:bCs/>
          <w:sz w:val="28"/>
          <w:szCs w:val="28"/>
          <w:lang w:val="kk-KZ"/>
        </w:rPr>
        <w:t xml:space="preserve"> </w:t>
      </w:r>
      <w:r w:rsidRPr="006B4946">
        <w:rPr>
          <w:rFonts w:ascii="Times New Roman" w:hAnsi="Times New Roman"/>
          <w:b/>
          <w:color w:val="000000"/>
          <w:sz w:val="28"/>
          <w:szCs w:val="28"/>
          <w:lang w:val="kk-KZ"/>
        </w:rPr>
        <w:t>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w:t>
      </w:r>
    </w:p>
    <w:p w:rsidR="008916EE" w:rsidRPr="00D41018" w:rsidRDefault="008916EE"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r>
      <w:r w:rsidRPr="00D41018">
        <w:rPr>
          <w:rFonts w:ascii="Times New Roman" w:hAnsi="Times New Roman"/>
          <w:sz w:val="28"/>
          <w:szCs w:val="28"/>
          <w:lang w:val="kk-KZ"/>
        </w:rPr>
        <w:t>Қ</w:t>
      </w:r>
      <w:r>
        <w:rPr>
          <w:rFonts w:ascii="Times New Roman" w:hAnsi="Times New Roman"/>
          <w:sz w:val="28"/>
          <w:szCs w:val="28"/>
          <w:lang w:val="kk-KZ"/>
        </w:rPr>
        <w:t>.Бержан</w:t>
      </w:r>
      <w:r w:rsidRPr="00D41018">
        <w:rPr>
          <w:rFonts w:ascii="Times New Roman" w:hAnsi="Times New Roman"/>
          <w:sz w:val="28"/>
          <w:szCs w:val="28"/>
          <w:lang w:val="kk-KZ"/>
        </w:rPr>
        <w:t>овтың ежелгі грек философтары мен ұлы-ойшыл педагогтарының оқу, білім, тәрбие туралы идеяларына талдау жасай отырып, өзінің педагогикалық қызметінде негізге алуы.</w:t>
      </w:r>
    </w:p>
    <w:p w:rsidR="008916EE" w:rsidRPr="00D41018" w:rsidRDefault="008916EE"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t xml:space="preserve"> Қ</w:t>
      </w:r>
      <w:r w:rsidRPr="00D41018">
        <w:rPr>
          <w:rFonts w:ascii="Times New Roman" w:hAnsi="Times New Roman"/>
          <w:sz w:val="28"/>
          <w:szCs w:val="28"/>
          <w:lang w:val="kk-KZ"/>
        </w:rPr>
        <w:t>.</w:t>
      </w:r>
      <w:r>
        <w:rPr>
          <w:rFonts w:ascii="Times New Roman" w:hAnsi="Times New Roman"/>
          <w:sz w:val="28"/>
          <w:szCs w:val="28"/>
          <w:lang w:val="kk-KZ"/>
        </w:rPr>
        <w:t>Бержан</w:t>
      </w:r>
      <w:r w:rsidRPr="00D41018">
        <w:rPr>
          <w:rFonts w:ascii="Times New Roman" w:hAnsi="Times New Roman"/>
          <w:sz w:val="28"/>
          <w:szCs w:val="28"/>
          <w:lang w:val="kk-KZ"/>
        </w:rPr>
        <w:t>овтың Я.А.Коменскийдің педагогикалық жүйесін негізге алуы және «Ұлы дидактика» еңбегіне өз пікірін білдіруі. Көрнекті қоғам қайратке</w:t>
      </w:r>
      <w:r>
        <w:rPr>
          <w:rFonts w:ascii="Times New Roman" w:hAnsi="Times New Roman"/>
          <w:sz w:val="28"/>
          <w:szCs w:val="28"/>
          <w:lang w:val="kk-KZ"/>
        </w:rPr>
        <w:t>ле</w:t>
      </w:r>
      <w:r w:rsidRPr="00D41018">
        <w:rPr>
          <w:rFonts w:ascii="Times New Roman" w:hAnsi="Times New Roman"/>
          <w:sz w:val="28"/>
          <w:szCs w:val="28"/>
          <w:lang w:val="kk-KZ"/>
        </w:rPr>
        <w:t>рі, педагогика ғылымының негізін салушы</w:t>
      </w:r>
      <w:r>
        <w:rPr>
          <w:rFonts w:ascii="Times New Roman" w:hAnsi="Times New Roman"/>
          <w:sz w:val="28"/>
          <w:szCs w:val="28"/>
          <w:lang w:val="kk-KZ"/>
        </w:rPr>
        <w:t>лар      ғалым-педагогтардың</w:t>
      </w:r>
      <w:r w:rsidRPr="00D41018">
        <w:rPr>
          <w:rFonts w:ascii="Times New Roman" w:hAnsi="Times New Roman"/>
          <w:sz w:val="28"/>
          <w:szCs w:val="28"/>
          <w:lang w:val="kk-KZ"/>
        </w:rPr>
        <w:t xml:space="preserve"> өмірі мен педагогикалық көзқарастары туралы </w:t>
      </w:r>
      <w:r>
        <w:rPr>
          <w:rFonts w:ascii="Times New Roman" w:hAnsi="Times New Roman"/>
          <w:sz w:val="28"/>
          <w:szCs w:val="28"/>
          <w:lang w:val="kk-KZ"/>
        </w:rPr>
        <w:t>Қ.Бержановт</w:t>
      </w:r>
      <w:r w:rsidRPr="00D41018">
        <w:rPr>
          <w:rFonts w:ascii="Times New Roman" w:hAnsi="Times New Roman"/>
          <w:sz w:val="28"/>
          <w:szCs w:val="28"/>
          <w:lang w:val="kk-KZ"/>
        </w:rPr>
        <w:t xml:space="preserve">ың ой-пікірі. </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lastRenderedPageBreak/>
        <w:tab/>
        <w:t>Орыстың ұлы педагогы К.Д.Ушинск</w:t>
      </w:r>
      <w:r>
        <w:rPr>
          <w:rFonts w:ascii="Times New Roman" w:hAnsi="Times New Roman"/>
          <w:sz w:val="28"/>
          <w:szCs w:val="28"/>
          <w:lang w:val="kk-KZ"/>
        </w:rPr>
        <w:t>ийдің педагогикалық идеяларына Қ</w:t>
      </w:r>
      <w:r w:rsidRPr="00D41018">
        <w:rPr>
          <w:rFonts w:ascii="Times New Roman" w:hAnsi="Times New Roman"/>
          <w:sz w:val="28"/>
          <w:szCs w:val="28"/>
          <w:lang w:val="kk-KZ"/>
        </w:rPr>
        <w:t>.</w:t>
      </w:r>
      <w:r>
        <w:rPr>
          <w:rFonts w:ascii="Times New Roman" w:hAnsi="Times New Roman"/>
          <w:sz w:val="28"/>
          <w:szCs w:val="28"/>
          <w:lang w:val="kk-KZ"/>
        </w:rPr>
        <w:t>Бержанов</w:t>
      </w:r>
      <w:r w:rsidRPr="00D41018">
        <w:rPr>
          <w:rFonts w:ascii="Times New Roman" w:hAnsi="Times New Roman"/>
          <w:sz w:val="28"/>
          <w:szCs w:val="28"/>
          <w:lang w:val="kk-KZ"/>
        </w:rPr>
        <w:t>тың көзқарасы мен пікірі. Ғылыми-педагогикалық еңбек жолында К.Д.Ушинскийдің педагогикалық еңбектерін  негізге алуы мен ескеруі.</w:t>
      </w:r>
    </w:p>
    <w:p w:rsidR="008916EE" w:rsidRPr="006B4946" w:rsidRDefault="008916EE" w:rsidP="00FA458B">
      <w:pPr>
        <w:spacing w:line="240" w:lineRule="auto"/>
        <w:jc w:val="both"/>
        <w:rPr>
          <w:rFonts w:ascii="Times New Roman" w:hAnsi="Times New Roman"/>
          <w:b/>
          <w:bCs/>
          <w:sz w:val="28"/>
          <w:szCs w:val="28"/>
          <w:lang w:val="kk-KZ"/>
        </w:rPr>
      </w:pPr>
      <w:r w:rsidRPr="00D41018">
        <w:rPr>
          <w:rFonts w:ascii="Times New Roman" w:hAnsi="Times New Roman"/>
          <w:b/>
          <w:bCs/>
          <w:i/>
          <w:iCs/>
          <w:sz w:val="28"/>
          <w:szCs w:val="28"/>
          <w:lang w:val="kk-KZ"/>
        </w:rPr>
        <w:t xml:space="preserve">       </w:t>
      </w:r>
      <w:r w:rsidRPr="00D41018">
        <w:rPr>
          <w:rFonts w:ascii="Times New Roman" w:hAnsi="Times New Roman"/>
          <w:b/>
          <w:bCs/>
          <w:i/>
          <w:iCs/>
          <w:sz w:val="28"/>
          <w:szCs w:val="28"/>
          <w:lang w:val="kk-KZ"/>
        </w:rPr>
        <w:tab/>
        <w:t>4-тақырып.</w:t>
      </w:r>
      <w:r w:rsidRPr="00D41018">
        <w:rPr>
          <w:rFonts w:ascii="Times New Roman" w:hAnsi="Times New Roman"/>
          <w:b/>
          <w:bCs/>
          <w:sz w:val="28"/>
          <w:szCs w:val="28"/>
          <w:lang w:val="kk-KZ"/>
        </w:rPr>
        <w:t xml:space="preserve"> </w:t>
      </w:r>
      <w:r w:rsidRPr="006B4946">
        <w:rPr>
          <w:rFonts w:ascii="Times New Roman" w:hAnsi="Times New Roman"/>
          <w:b/>
          <w:color w:val="000000"/>
          <w:sz w:val="28"/>
          <w:szCs w:val="28"/>
          <w:lang w:val="kk-KZ"/>
        </w:rPr>
        <w:t>Қартпай Бержановтың ғылыми – зерттеу, ұстаздық жұмысы.</w:t>
      </w:r>
      <w:r w:rsidRPr="006B4946">
        <w:rPr>
          <w:rFonts w:ascii="Times New Roman" w:hAnsi="Times New Roman"/>
          <w:b/>
          <w:sz w:val="28"/>
          <w:szCs w:val="28"/>
          <w:lang w:val="kk-KZ"/>
        </w:rPr>
        <w:t xml:space="preserve"> Қ. Бержановтың мұралары.</w:t>
      </w:r>
    </w:p>
    <w:p w:rsidR="008916EE" w:rsidRPr="00D41018" w:rsidRDefault="008916EE"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r>
      <w:r w:rsidRPr="00D41018">
        <w:rPr>
          <w:rFonts w:ascii="Times New Roman" w:hAnsi="Times New Roman"/>
          <w:sz w:val="28"/>
          <w:szCs w:val="28"/>
          <w:lang w:val="kk-KZ"/>
        </w:rPr>
        <w:t>Қ</w:t>
      </w:r>
      <w:r>
        <w:rPr>
          <w:rFonts w:ascii="Times New Roman" w:hAnsi="Times New Roman"/>
          <w:sz w:val="28"/>
          <w:szCs w:val="28"/>
          <w:lang w:val="kk-KZ"/>
        </w:rPr>
        <w:t>.Бержан</w:t>
      </w:r>
      <w:r w:rsidRPr="00D41018">
        <w:rPr>
          <w:rFonts w:ascii="Times New Roman" w:hAnsi="Times New Roman"/>
          <w:sz w:val="28"/>
          <w:szCs w:val="28"/>
          <w:lang w:val="kk-KZ"/>
        </w:rPr>
        <w:t xml:space="preserve">овтың </w:t>
      </w:r>
      <w:r>
        <w:rPr>
          <w:rFonts w:ascii="Times New Roman" w:hAnsi="Times New Roman"/>
          <w:sz w:val="28"/>
          <w:szCs w:val="28"/>
          <w:lang w:val="kk-KZ"/>
        </w:rPr>
        <w:t>ғылыми педагогикалық еңбектері</w:t>
      </w:r>
      <w:r w:rsidRPr="00D41018">
        <w:rPr>
          <w:rFonts w:ascii="Times New Roman" w:hAnsi="Times New Roman"/>
          <w:sz w:val="28"/>
          <w:szCs w:val="28"/>
          <w:lang w:val="kk-KZ"/>
        </w:rPr>
        <w:t xml:space="preserve"> </w:t>
      </w:r>
      <w:r>
        <w:rPr>
          <w:rFonts w:ascii="Times New Roman" w:hAnsi="Times New Roman"/>
          <w:sz w:val="28"/>
          <w:szCs w:val="28"/>
          <w:lang w:val="kk-KZ"/>
        </w:rPr>
        <w:t xml:space="preserve">мен </w:t>
      </w:r>
      <w:r w:rsidRPr="00D41018">
        <w:rPr>
          <w:rFonts w:ascii="Times New Roman" w:hAnsi="Times New Roman"/>
          <w:sz w:val="28"/>
          <w:szCs w:val="28"/>
          <w:lang w:val="kk-KZ"/>
        </w:rPr>
        <w:t xml:space="preserve">педагогикалық  көзқарасы. </w:t>
      </w:r>
      <w:r>
        <w:rPr>
          <w:rFonts w:ascii="Times New Roman" w:hAnsi="Times New Roman"/>
          <w:sz w:val="28"/>
          <w:szCs w:val="28"/>
          <w:lang w:val="kk-KZ"/>
        </w:rPr>
        <w:t>Ғылыми еңбектеріне сипаттама</w:t>
      </w:r>
      <w:r w:rsidRPr="00D41018">
        <w:rPr>
          <w:rFonts w:ascii="Times New Roman" w:hAnsi="Times New Roman"/>
          <w:sz w:val="28"/>
          <w:szCs w:val="28"/>
          <w:lang w:val="kk-KZ"/>
        </w:rPr>
        <w:t>.</w:t>
      </w:r>
      <w:r>
        <w:rPr>
          <w:rFonts w:ascii="Times New Roman" w:hAnsi="Times New Roman"/>
          <w:sz w:val="28"/>
          <w:szCs w:val="28"/>
          <w:lang w:val="kk-KZ"/>
        </w:rPr>
        <w:t xml:space="preserve"> Қ.</w:t>
      </w:r>
      <w:r w:rsidRPr="00D41018">
        <w:rPr>
          <w:rFonts w:ascii="Times New Roman" w:hAnsi="Times New Roman"/>
          <w:sz w:val="28"/>
          <w:szCs w:val="28"/>
          <w:lang w:val="kk-KZ"/>
        </w:rPr>
        <w:t xml:space="preserve"> </w:t>
      </w:r>
      <w:r>
        <w:rPr>
          <w:rFonts w:ascii="Times New Roman" w:hAnsi="Times New Roman"/>
          <w:sz w:val="28"/>
          <w:szCs w:val="28"/>
          <w:lang w:val="kk-KZ"/>
        </w:rPr>
        <w:t>Бержановтың  Халық ағарту саласындағы орыс-қазақ ынтымағы</w:t>
      </w:r>
      <w:r w:rsidRPr="00D41018">
        <w:rPr>
          <w:rFonts w:ascii="Times New Roman" w:hAnsi="Times New Roman"/>
          <w:sz w:val="28"/>
          <w:szCs w:val="28"/>
          <w:lang w:val="kk-KZ"/>
        </w:rPr>
        <w:t xml:space="preserve">. </w:t>
      </w:r>
      <w:r>
        <w:rPr>
          <w:rFonts w:ascii="Times New Roman" w:hAnsi="Times New Roman"/>
          <w:sz w:val="28"/>
          <w:szCs w:val="28"/>
          <w:lang w:val="kk-KZ"/>
        </w:rPr>
        <w:t>Қазақстан мұғалімдерінің қоғамдық және мәдени ағартушылық жұмысының тарихына жан-жақты талдау жасау.</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r>
      <w:r>
        <w:rPr>
          <w:rFonts w:ascii="Times New Roman" w:hAnsi="Times New Roman"/>
          <w:sz w:val="28"/>
          <w:szCs w:val="28"/>
          <w:lang w:val="kk-KZ"/>
        </w:rPr>
        <w:t>Қазақстан  мұғалімдерінің әр тарихи кезеңде озат тәжірибесін, оның көрнекті өкілдерін, олардың еңбектерін мұрағат құжаттарымен тарихи материалдар негізінде ғылыми тұрғыдан зерттеу.</w:t>
      </w:r>
    </w:p>
    <w:p w:rsidR="008916EE" w:rsidRPr="00D72C03" w:rsidRDefault="008916EE" w:rsidP="00FA458B">
      <w:pPr>
        <w:spacing w:after="0" w:line="240" w:lineRule="auto"/>
        <w:rPr>
          <w:rFonts w:ascii="Times New Roman" w:hAnsi="Times New Roman"/>
          <w:b/>
          <w:sz w:val="28"/>
          <w:szCs w:val="28"/>
          <w:lang w:val="kk-KZ"/>
        </w:rPr>
      </w:pPr>
      <w:r w:rsidRPr="00D41018">
        <w:rPr>
          <w:rFonts w:ascii="Times New Roman" w:hAnsi="Times New Roman"/>
          <w:sz w:val="28"/>
          <w:szCs w:val="28"/>
          <w:lang w:val="kk-KZ"/>
        </w:rPr>
        <w:tab/>
      </w:r>
      <w:r w:rsidRPr="00D41018">
        <w:rPr>
          <w:rFonts w:ascii="Times New Roman" w:hAnsi="Times New Roman"/>
          <w:b/>
          <w:bCs/>
          <w:i/>
          <w:iCs/>
          <w:sz w:val="28"/>
          <w:szCs w:val="28"/>
          <w:lang w:val="kk-KZ"/>
        </w:rPr>
        <w:t>5-тақырып</w:t>
      </w:r>
      <w:r w:rsidRPr="00D72C03">
        <w:rPr>
          <w:rFonts w:ascii="Times New Roman" w:hAnsi="Times New Roman"/>
          <w:b/>
          <w:bCs/>
          <w:i/>
          <w:iCs/>
          <w:sz w:val="28"/>
          <w:szCs w:val="28"/>
          <w:lang w:val="kk-KZ"/>
        </w:rPr>
        <w:t>.</w:t>
      </w:r>
      <w:r w:rsidRPr="00D72C03">
        <w:rPr>
          <w:rFonts w:ascii="Times New Roman" w:hAnsi="Times New Roman"/>
          <w:b/>
          <w:bCs/>
          <w:sz w:val="28"/>
          <w:szCs w:val="28"/>
          <w:lang w:val="kk-KZ"/>
        </w:rPr>
        <w:t xml:space="preserve"> </w:t>
      </w:r>
      <w:r w:rsidRPr="00D72C03">
        <w:rPr>
          <w:rFonts w:ascii="Times New Roman" w:hAnsi="Times New Roman"/>
          <w:b/>
          <w:sz w:val="28"/>
          <w:szCs w:val="28"/>
          <w:lang w:val="kk-KZ"/>
        </w:rPr>
        <w:t>Педагогика тарихын зерттеу жүйесі.</w:t>
      </w:r>
    </w:p>
    <w:p w:rsidR="008916EE" w:rsidRPr="004D1CFC" w:rsidRDefault="008916EE" w:rsidP="00FA458B">
      <w:pPr>
        <w:spacing w:line="240" w:lineRule="auto"/>
        <w:jc w:val="both"/>
        <w:rPr>
          <w:rFonts w:ascii="Times New Roman" w:hAnsi="Times New Roman"/>
          <w:bCs/>
          <w:sz w:val="28"/>
          <w:szCs w:val="28"/>
          <w:lang w:val="kk-KZ"/>
        </w:rPr>
      </w:pPr>
      <w:r w:rsidRPr="004D1CFC">
        <w:rPr>
          <w:rFonts w:ascii="Times New Roman" w:hAnsi="Times New Roman"/>
          <w:bCs/>
          <w:sz w:val="28"/>
          <w:szCs w:val="28"/>
          <w:lang w:val="kk-KZ"/>
        </w:rPr>
        <w:t>Қ.Бержанов-педагогика ғылымының салалары:</w:t>
      </w:r>
      <w:r>
        <w:rPr>
          <w:rFonts w:ascii="Times New Roman" w:hAnsi="Times New Roman"/>
          <w:bCs/>
          <w:sz w:val="28"/>
          <w:szCs w:val="28"/>
          <w:lang w:val="kk-KZ"/>
        </w:rPr>
        <w:t xml:space="preserve">  дидактика, тәрбие теориясы, этнопедагогика және    педагогика тарихын зерттеуші Педагогика тарихы атты оқулығын жазған алғашқы  еңбектің авторы.</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r>
      <w:r>
        <w:rPr>
          <w:rFonts w:ascii="Times New Roman" w:hAnsi="Times New Roman"/>
          <w:sz w:val="28"/>
          <w:szCs w:val="28"/>
          <w:lang w:val="kk-KZ"/>
        </w:rPr>
        <w:t xml:space="preserve">ХҮІ-ХҮІІ ғасырлар аралығындағы дидактиканың    негізін  қалаушы ұлы славян педагогы Я.А.Коменскийдің педагогикалық теориясының маңызы мен тәрбие мен білім берудің  маңызы, мектеп оқуының маңызы жүйесі.  </w:t>
      </w:r>
    </w:p>
    <w:p w:rsidR="008916EE" w:rsidRPr="00D41018" w:rsidRDefault="008916EE" w:rsidP="00FA458B">
      <w:pPr>
        <w:spacing w:line="240" w:lineRule="auto"/>
        <w:jc w:val="both"/>
        <w:rPr>
          <w:rFonts w:ascii="Times New Roman" w:hAnsi="Times New Roman"/>
          <w:b/>
          <w:bCs/>
          <w:sz w:val="28"/>
          <w:szCs w:val="28"/>
          <w:lang w:val="kk-KZ"/>
        </w:rPr>
      </w:pPr>
      <w:r w:rsidRPr="00D41018">
        <w:rPr>
          <w:rFonts w:ascii="Times New Roman" w:hAnsi="Times New Roman"/>
          <w:i/>
          <w:iCs/>
          <w:sz w:val="28"/>
          <w:szCs w:val="28"/>
          <w:lang w:val="kk-KZ"/>
        </w:rPr>
        <w:tab/>
      </w:r>
      <w:r w:rsidRPr="00D41018">
        <w:rPr>
          <w:rFonts w:ascii="Times New Roman" w:hAnsi="Times New Roman"/>
          <w:b/>
          <w:bCs/>
          <w:i/>
          <w:iCs/>
          <w:sz w:val="28"/>
          <w:szCs w:val="28"/>
          <w:lang w:val="kk-KZ"/>
        </w:rPr>
        <w:t>6-тақырып</w:t>
      </w:r>
      <w:r w:rsidRPr="00D41018">
        <w:rPr>
          <w:rFonts w:ascii="Times New Roman" w:hAnsi="Times New Roman"/>
          <w:b/>
          <w:bCs/>
          <w:sz w:val="28"/>
          <w:szCs w:val="28"/>
          <w:lang w:val="kk-KZ"/>
        </w:rPr>
        <w:t xml:space="preserve">. </w:t>
      </w:r>
      <w:r w:rsidRPr="004D1CFC">
        <w:rPr>
          <w:rFonts w:ascii="Times New Roman" w:hAnsi="Times New Roman"/>
          <w:b/>
          <w:sz w:val="28"/>
          <w:szCs w:val="28"/>
          <w:lang w:val="kk-KZ"/>
        </w:rPr>
        <w:t>К.Бержановтың педагогикалық идеяларын қазіргі оқыту мен тәрбие ұдерісінде қолдану тиімділігі</w:t>
      </w:r>
      <w:r>
        <w:rPr>
          <w:rFonts w:ascii="Times New Roman" w:hAnsi="Times New Roman"/>
          <w:b/>
          <w:sz w:val="28"/>
          <w:szCs w:val="28"/>
          <w:lang w:val="kk-KZ"/>
        </w:rPr>
        <w:t>.</w:t>
      </w:r>
    </w:p>
    <w:p w:rsidR="008916EE" w:rsidRDefault="008916EE" w:rsidP="00FA458B">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ab/>
      </w:r>
      <w:r w:rsidRPr="00D41018">
        <w:rPr>
          <w:rFonts w:ascii="Times New Roman" w:hAnsi="Times New Roman"/>
          <w:sz w:val="28"/>
          <w:szCs w:val="28"/>
          <w:lang w:val="kk-KZ"/>
        </w:rPr>
        <w:t>Қ</w:t>
      </w:r>
      <w:r>
        <w:rPr>
          <w:rFonts w:ascii="Times New Roman" w:hAnsi="Times New Roman"/>
          <w:sz w:val="28"/>
          <w:szCs w:val="28"/>
          <w:lang w:val="kk-KZ"/>
        </w:rPr>
        <w:t>.Бержан</w:t>
      </w:r>
      <w:r w:rsidRPr="00D41018">
        <w:rPr>
          <w:rFonts w:ascii="Times New Roman" w:hAnsi="Times New Roman"/>
          <w:sz w:val="28"/>
          <w:szCs w:val="28"/>
          <w:lang w:val="kk-KZ"/>
        </w:rPr>
        <w:t>овтың</w:t>
      </w:r>
      <w:r>
        <w:rPr>
          <w:rFonts w:ascii="Times New Roman" w:hAnsi="Times New Roman"/>
          <w:sz w:val="28"/>
          <w:szCs w:val="28"/>
          <w:lang w:val="kk-KZ"/>
        </w:rPr>
        <w:t xml:space="preserve">  Қартбай Бержанов «Тәрбие мен оқытудың бірлігі» еңбегі. Тәрбие мен  оқытудың  бір-бірімен байланысы  мен  білім мен оқыту тәрбие процесіне сипаттама.</w:t>
      </w:r>
    </w:p>
    <w:p w:rsidR="008916EE" w:rsidRDefault="008916EE" w:rsidP="00FA458B">
      <w:pPr>
        <w:spacing w:after="0" w:line="240" w:lineRule="auto"/>
        <w:ind w:hanging="284"/>
        <w:jc w:val="both"/>
        <w:rPr>
          <w:rFonts w:ascii="Times New Roman" w:hAnsi="Times New Roman"/>
          <w:sz w:val="28"/>
          <w:szCs w:val="28"/>
          <w:lang w:val="kk-KZ"/>
        </w:rPr>
      </w:pPr>
      <w:r>
        <w:rPr>
          <w:rFonts w:ascii="Times New Roman" w:hAnsi="Times New Roman"/>
          <w:sz w:val="28"/>
          <w:szCs w:val="28"/>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Мектептерде оқушыларды  көркем  творчестволығын дамытуға ынталандыру маңыздылығы.  Оқу-тәрбие ұдерісінде қоғамға пайдалы еңбекке қатыстыру. 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8916EE" w:rsidRDefault="008916EE" w:rsidP="00FA458B">
      <w:pPr>
        <w:spacing w:after="0" w:line="240" w:lineRule="auto"/>
        <w:ind w:hanging="284"/>
        <w:jc w:val="both"/>
        <w:rPr>
          <w:rFonts w:ascii="Times New Roman" w:hAnsi="Times New Roman"/>
          <w:sz w:val="28"/>
          <w:szCs w:val="28"/>
          <w:lang w:val="kk-KZ"/>
        </w:rPr>
      </w:pPr>
    </w:p>
    <w:p w:rsidR="008916EE" w:rsidRPr="00D41018" w:rsidRDefault="008916EE" w:rsidP="00FA458B">
      <w:pPr>
        <w:spacing w:line="240" w:lineRule="auto"/>
        <w:jc w:val="both"/>
        <w:rPr>
          <w:rFonts w:ascii="Times New Roman" w:hAnsi="Times New Roman"/>
          <w:b/>
          <w:bCs/>
          <w:sz w:val="28"/>
          <w:szCs w:val="28"/>
          <w:lang w:val="kk-KZ"/>
        </w:rPr>
      </w:pPr>
      <w:r w:rsidRPr="00D41018">
        <w:rPr>
          <w:rFonts w:ascii="Times New Roman" w:hAnsi="Times New Roman"/>
          <w:i/>
          <w:iCs/>
          <w:sz w:val="28"/>
          <w:szCs w:val="28"/>
          <w:lang w:val="kk-KZ"/>
        </w:rPr>
        <w:tab/>
      </w:r>
      <w:r w:rsidRPr="00D41018">
        <w:rPr>
          <w:rFonts w:ascii="Times New Roman" w:hAnsi="Times New Roman"/>
          <w:b/>
          <w:bCs/>
          <w:i/>
          <w:iCs/>
          <w:sz w:val="28"/>
          <w:szCs w:val="28"/>
          <w:lang w:val="kk-KZ"/>
        </w:rPr>
        <w:t>7-тақырып.</w:t>
      </w:r>
      <w:r w:rsidRPr="00D41018">
        <w:rPr>
          <w:rFonts w:ascii="Times New Roman" w:hAnsi="Times New Roman"/>
          <w:b/>
          <w:bCs/>
          <w:sz w:val="28"/>
          <w:szCs w:val="28"/>
          <w:lang w:val="kk-KZ"/>
        </w:rPr>
        <w:t xml:space="preserve"> </w:t>
      </w:r>
      <w:r w:rsidRPr="00CD5272">
        <w:rPr>
          <w:rFonts w:ascii="Times New Roman" w:hAnsi="Times New Roman"/>
          <w:b/>
          <w:sz w:val="28"/>
          <w:szCs w:val="28"/>
          <w:lang w:val="kk-KZ"/>
        </w:rPr>
        <w:t>Қ.Бержановтың педагогикалық идеяларын болашақ мұғалімдерді даярлауда пайдалану</w:t>
      </w:r>
      <w:r w:rsidRPr="00D41018">
        <w:rPr>
          <w:rFonts w:ascii="Times New Roman" w:hAnsi="Times New Roman"/>
          <w:sz w:val="28"/>
          <w:szCs w:val="28"/>
          <w:lang w:val="kk-KZ"/>
        </w:rPr>
        <w:t>.</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t>Қ</w:t>
      </w:r>
      <w:r>
        <w:rPr>
          <w:rFonts w:ascii="Times New Roman" w:hAnsi="Times New Roman"/>
          <w:sz w:val="28"/>
          <w:szCs w:val="28"/>
          <w:lang w:val="kk-KZ"/>
        </w:rPr>
        <w:t>.Бержановтың</w:t>
      </w:r>
      <w:r w:rsidRPr="00D41018">
        <w:rPr>
          <w:rFonts w:ascii="Times New Roman" w:hAnsi="Times New Roman"/>
          <w:sz w:val="28"/>
          <w:szCs w:val="28"/>
          <w:lang w:val="kk-KZ"/>
        </w:rPr>
        <w:t xml:space="preserve"> мұғалімнің</w:t>
      </w:r>
      <w:r>
        <w:rPr>
          <w:rFonts w:ascii="Times New Roman" w:hAnsi="Times New Roman"/>
          <w:sz w:val="28"/>
          <w:szCs w:val="28"/>
          <w:lang w:val="kk-KZ"/>
        </w:rPr>
        <w:t xml:space="preserve"> оқушылармен жұмысын дұрыс ұйымдастыруына  және оқу мен тәрбие бірлігін ұстануға</w:t>
      </w:r>
      <w:r w:rsidRPr="00D41018">
        <w:rPr>
          <w:rFonts w:ascii="Times New Roman" w:hAnsi="Times New Roman"/>
          <w:sz w:val="28"/>
          <w:szCs w:val="28"/>
          <w:lang w:val="kk-KZ"/>
        </w:rPr>
        <w:t xml:space="preserve"> байланысты идеясы. </w:t>
      </w:r>
      <w:r>
        <w:rPr>
          <w:rFonts w:ascii="Times New Roman" w:hAnsi="Times New Roman"/>
          <w:sz w:val="28"/>
          <w:szCs w:val="28"/>
          <w:lang w:val="kk-KZ"/>
        </w:rPr>
        <w:t>Қ.Бержановтың</w:t>
      </w:r>
      <w:r w:rsidRPr="00D41018">
        <w:rPr>
          <w:rFonts w:ascii="Times New Roman" w:hAnsi="Times New Roman"/>
          <w:sz w:val="28"/>
          <w:szCs w:val="28"/>
          <w:lang w:val="kk-KZ"/>
        </w:rPr>
        <w:t xml:space="preserve"> еңбектерінің болашақ мұғалім мамандары үш</w:t>
      </w:r>
      <w:r>
        <w:rPr>
          <w:rFonts w:ascii="Times New Roman" w:hAnsi="Times New Roman"/>
          <w:sz w:val="28"/>
          <w:szCs w:val="28"/>
          <w:lang w:val="kk-KZ"/>
        </w:rPr>
        <w:t xml:space="preserve">ін тәрбиелік </w:t>
      </w:r>
      <w:r>
        <w:rPr>
          <w:rFonts w:ascii="Times New Roman" w:hAnsi="Times New Roman"/>
          <w:sz w:val="28"/>
          <w:szCs w:val="28"/>
          <w:lang w:val="kk-KZ"/>
        </w:rPr>
        <w:lastRenderedPageBreak/>
        <w:t>мәні. Қ.Бержановтың</w:t>
      </w:r>
      <w:r w:rsidRPr="00D41018">
        <w:rPr>
          <w:rFonts w:ascii="Times New Roman" w:hAnsi="Times New Roman"/>
          <w:sz w:val="28"/>
          <w:szCs w:val="28"/>
          <w:lang w:val="kk-KZ"/>
        </w:rPr>
        <w:t xml:space="preserve"> педагогикалық мұрасын жоғары оқу орындарының гуманитарлық факультеттерінің </w:t>
      </w:r>
      <w:r>
        <w:rPr>
          <w:rFonts w:ascii="Times New Roman" w:hAnsi="Times New Roman"/>
          <w:sz w:val="28"/>
          <w:szCs w:val="28"/>
          <w:lang w:val="kk-KZ"/>
        </w:rPr>
        <w:t>педагогикалық    мамандықтарды дайындауда педагогикалық пәндердің мазмұнына  және</w:t>
      </w:r>
      <w:r w:rsidRPr="00D41018">
        <w:rPr>
          <w:rFonts w:ascii="Times New Roman" w:hAnsi="Times New Roman"/>
          <w:sz w:val="28"/>
          <w:szCs w:val="28"/>
          <w:lang w:val="kk-KZ"/>
        </w:rPr>
        <w:t xml:space="preserve"> факультативтік курс ретінде енгізілуінің жолдары.</w:t>
      </w:r>
    </w:p>
    <w:p w:rsidR="008916EE" w:rsidRPr="00D41018" w:rsidRDefault="008916EE" w:rsidP="00FA458B">
      <w:pPr>
        <w:spacing w:line="240" w:lineRule="auto"/>
        <w:jc w:val="both"/>
        <w:rPr>
          <w:rFonts w:ascii="Times New Roman" w:hAnsi="Times New Roman"/>
          <w:sz w:val="28"/>
          <w:szCs w:val="28"/>
          <w:lang w:val="kk-KZ"/>
        </w:rPr>
      </w:pPr>
      <w:r w:rsidRPr="00D41018">
        <w:rPr>
          <w:rFonts w:ascii="Times New Roman" w:hAnsi="Times New Roman"/>
          <w:sz w:val="28"/>
          <w:szCs w:val="28"/>
          <w:lang w:val="kk-KZ"/>
        </w:rPr>
        <w:tab/>
        <w:t>Бағдарламада рефераттардың тақырыптары мен оқу-зерттеу және практикалық тапсырмалардың түрлері берілген. Студент рефераттардың бір тақырыбын, бір практикалық тапсырманы таңдауына болады, оны ол педагогикалық практика кезінде орындайды. Рефераттар мен практикалық тапсырмалардың кейбірі сабақтарда талқыланады, басқаларына оқушылар мен студенттер пікір жазады.</w:t>
      </w:r>
    </w:p>
    <w:p w:rsidR="00D2312E" w:rsidRPr="00B81AC1" w:rsidRDefault="00D2312E" w:rsidP="00FA458B">
      <w:pPr>
        <w:spacing w:line="240" w:lineRule="auto"/>
        <w:ind w:left="705"/>
        <w:jc w:val="both"/>
        <w:rPr>
          <w:rFonts w:ascii="Times New Roman" w:hAnsi="Times New Roman"/>
          <w:b/>
          <w:sz w:val="28"/>
          <w:szCs w:val="28"/>
          <w:lang w:val="kk-KZ"/>
        </w:rPr>
      </w:pPr>
    </w:p>
    <w:p w:rsidR="008916EE" w:rsidRPr="00B81AC1" w:rsidRDefault="00D2312E" w:rsidP="00FA458B">
      <w:pPr>
        <w:spacing w:line="240" w:lineRule="auto"/>
        <w:ind w:left="705"/>
        <w:jc w:val="both"/>
        <w:rPr>
          <w:rFonts w:ascii="Times New Roman" w:hAnsi="Times New Roman"/>
          <w:b/>
          <w:sz w:val="28"/>
          <w:szCs w:val="28"/>
          <w:lang w:val="kk-KZ"/>
        </w:rPr>
      </w:pPr>
      <w:r w:rsidRPr="00B81AC1">
        <w:rPr>
          <w:rFonts w:ascii="Times New Roman" w:hAnsi="Times New Roman"/>
          <w:b/>
          <w:sz w:val="28"/>
          <w:szCs w:val="28"/>
          <w:lang w:val="kk-KZ"/>
        </w:rPr>
        <w:t>Шығармашылық жұмыстардың</w:t>
      </w:r>
      <w:r w:rsidR="008916EE" w:rsidRPr="00B81AC1">
        <w:rPr>
          <w:rFonts w:ascii="Times New Roman" w:hAnsi="Times New Roman"/>
          <w:b/>
          <w:sz w:val="28"/>
          <w:szCs w:val="28"/>
          <w:lang w:val="kk-KZ"/>
        </w:rPr>
        <w:t xml:space="preserve"> тақырыптары:</w:t>
      </w:r>
    </w:p>
    <w:p w:rsidR="008916EE" w:rsidRPr="00D41018" w:rsidRDefault="00B81AC1" w:rsidP="00FA458B">
      <w:pPr>
        <w:spacing w:line="240" w:lineRule="auto"/>
        <w:ind w:firstLine="705"/>
        <w:jc w:val="both"/>
        <w:rPr>
          <w:rFonts w:ascii="Times New Roman" w:hAnsi="Times New Roman"/>
          <w:sz w:val="28"/>
          <w:szCs w:val="28"/>
          <w:lang w:val="kk-KZ"/>
        </w:rPr>
      </w:pPr>
      <w:r>
        <w:rPr>
          <w:rFonts w:ascii="Times New Roman" w:hAnsi="Times New Roman"/>
          <w:sz w:val="28"/>
          <w:szCs w:val="28"/>
          <w:lang w:val="kk-KZ"/>
        </w:rPr>
        <w:t>1-тақырып</w:t>
      </w:r>
      <w:r w:rsidR="008916EE" w:rsidRPr="00D41018">
        <w:rPr>
          <w:rFonts w:ascii="Times New Roman" w:hAnsi="Times New Roman"/>
          <w:sz w:val="28"/>
          <w:szCs w:val="28"/>
          <w:lang w:val="kk-KZ"/>
        </w:rPr>
        <w:t xml:space="preserve"> ХХ-ғасырдың 20-40 жылдарындағы Қазақстандағы педагогикалық ой-пікірлердің дамуына үлес қосқан Шоқан, Абай, Ыбырайдың педагогик</w:t>
      </w:r>
      <w:r>
        <w:rPr>
          <w:rFonts w:ascii="Times New Roman" w:hAnsi="Times New Roman"/>
          <w:sz w:val="28"/>
          <w:szCs w:val="28"/>
          <w:lang w:val="kk-KZ"/>
        </w:rPr>
        <w:t>алық идеяларының ролі</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ind w:firstLine="705"/>
        <w:jc w:val="both"/>
        <w:rPr>
          <w:rFonts w:ascii="Times New Roman" w:hAnsi="Times New Roman"/>
          <w:sz w:val="28"/>
          <w:szCs w:val="28"/>
          <w:lang w:val="kk-KZ"/>
        </w:rPr>
      </w:pPr>
      <w:r>
        <w:rPr>
          <w:rFonts w:ascii="Times New Roman" w:hAnsi="Times New Roman"/>
          <w:sz w:val="28"/>
          <w:szCs w:val="28"/>
          <w:lang w:val="kk-KZ"/>
        </w:rPr>
        <w:t xml:space="preserve">  2-тақырып</w:t>
      </w:r>
      <w:r w:rsidR="008916EE" w:rsidRPr="00D41018">
        <w:rPr>
          <w:rFonts w:ascii="Times New Roman" w:hAnsi="Times New Roman"/>
          <w:sz w:val="28"/>
          <w:szCs w:val="28"/>
          <w:lang w:val="kk-KZ"/>
        </w:rPr>
        <w:t xml:space="preserve">. Ұлы классик педагогтардың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ғалым-педагог ретінде </w:t>
      </w:r>
      <w:r>
        <w:rPr>
          <w:rFonts w:ascii="Times New Roman" w:hAnsi="Times New Roman"/>
          <w:sz w:val="28"/>
          <w:szCs w:val="28"/>
          <w:lang w:val="kk-KZ"/>
        </w:rPr>
        <w:t xml:space="preserve">қалыптасуына әсері.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  3-тақырып.</w:t>
      </w:r>
      <w:r w:rsidR="008916EE" w:rsidRPr="00D41018">
        <w:rPr>
          <w:rFonts w:ascii="Times New Roman" w:hAnsi="Times New Roman"/>
          <w:sz w:val="28"/>
          <w:szCs w:val="28"/>
          <w:lang w:val="kk-KZ"/>
        </w:rPr>
        <w:t xml:space="preserve">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дидактиканың негізін с</w:t>
      </w:r>
      <w:r>
        <w:rPr>
          <w:rFonts w:ascii="Times New Roman" w:hAnsi="Times New Roman"/>
          <w:sz w:val="28"/>
          <w:szCs w:val="28"/>
          <w:lang w:val="kk-KZ"/>
        </w:rPr>
        <w:t xml:space="preserve">алушы ғалым-педагог.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4-тақырып.</w:t>
      </w:r>
      <w:r w:rsidR="008916EE" w:rsidRPr="00D41018">
        <w:rPr>
          <w:rFonts w:ascii="Times New Roman" w:hAnsi="Times New Roman"/>
          <w:sz w:val="28"/>
          <w:szCs w:val="28"/>
          <w:lang w:val="kk-KZ"/>
        </w:rPr>
        <w:t xml:space="preserve">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педагогикалық еңбектеріндегі дидактикалық пр</w:t>
      </w:r>
      <w:r>
        <w:rPr>
          <w:rFonts w:ascii="Times New Roman" w:hAnsi="Times New Roman"/>
          <w:sz w:val="28"/>
          <w:szCs w:val="28"/>
          <w:lang w:val="kk-KZ"/>
        </w:rPr>
        <w:t xml:space="preserve">инциптердің жүйесі.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 xml:space="preserve">5-тақырып. </w:t>
      </w:r>
      <w:r w:rsidR="008916EE" w:rsidRPr="00D41018">
        <w:rPr>
          <w:rFonts w:ascii="Times New Roman" w:hAnsi="Times New Roman"/>
          <w:sz w:val="28"/>
          <w:szCs w:val="28"/>
          <w:lang w:val="kk-KZ"/>
        </w:rPr>
        <w:t>Ғалым-пед</w:t>
      </w:r>
      <w:r w:rsidR="008916EE">
        <w:rPr>
          <w:rFonts w:ascii="Times New Roman" w:hAnsi="Times New Roman"/>
          <w:sz w:val="28"/>
          <w:szCs w:val="28"/>
          <w:lang w:val="kk-KZ"/>
        </w:rPr>
        <w:t>а</w:t>
      </w:r>
      <w:r w:rsidR="008916EE" w:rsidRPr="00D41018">
        <w:rPr>
          <w:rFonts w:ascii="Times New Roman" w:hAnsi="Times New Roman"/>
          <w:sz w:val="28"/>
          <w:szCs w:val="28"/>
          <w:lang w:val="kk-KZ"/>
        </w:rPr>
        <w:t>гог С</w:t>
      </w:r>
      <w:r w:rsidR="008916EE" w:rsidRPr="00CE058D">
        <w:rPr>
          <w:rFonts w:ascii="Times New Roman" w:hAnsi="Times New Roman"/>
          <w:sz w:val="28"/>
          <w:szCs w:val="28"/>
          <w:lang w:val="kk-KZ"/>
        </w:rPr>
        <w:t xml:space="preserve">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w:t>
      </w:r>
      <w:r w:rsidR="008916EE">
        <w:rPr>
          <w:rFonts w:ascii="Times New Roman" w:hAnsi="Times New Roman"/>
          <w:sz w:val="28"/>
          <w:szCs w:val="28"/>
          <w:lang w:val="kk-KZ"/>
        </w:rPr>
        <w:t xml:space="preserve">оқыту мен тәрбие бірлігі </w:t>
      </w:r>
      <w:r>
        <w:rPr>
          <w:rFonts w:ascii="Times New Roman" w:hAnsi="Times New Roman"/>
          <w:sz w:val="28"/>
          <w:szCs w:val="28"/>
          <w:lang w:val="kk-KZ"/>
        </w:rPr>
        <w:t xml:space="preserve"> туралы идеясы.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 xml:space="preserve">6-тақырып.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идеяларындағы оқушылар мен мұғалімдердің педагогикалық процесс</w:t>
      </w:r>
      <w:r>
        <w:rPr>
          <w:rFonts w:ascii="Times New Roman" w:hAnsi="Times New Roman"/>
          <w:sz w:val="28"/>
          <w:szCs w:val="28"/>
          <w:lang w:val="kk-KZ"/>
        </w:rPr>
        <w:t xml:space="preserve">тегі қарым-қатынасы.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7-тақырып.</w:t>
      </w:r>
      <w:r w:rsidR="008916EE" w:rsidRPr="00D41018">
        <w:rPr>
          <w:rFonts w:ascii="Times New Roman" w:hAnsi="Times New Roman"/>
          <w:sz w:val="28"/>
          <w:szCs w:val="28"/>
          <w:lang w:val="kk-KZ"/>
        </w:rPr>
        <w:t xml:space="preserve">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оқушылардың </w:t>
      </w:r>
      <w:r w:rsidR="008916EE">
        <w:rPr>
          <w:rFonts w:ascii="Times New Roman" w:hAnsi="Times New Roman"/>
          <w:sz w:val="28"/>
          <w:szCs w:val="28"/>
          <w:lang w:val="kk-KZ"/>
        </w:rPr>
        <w:t>оқу-тәрбие ұдерісінде жеке тұлғалық қасиеттерін қалыптастыру</w:t>
      </w:r>
      <w:r>
        <w:rPr>
          <w:rFonts w:ascii="Times New Roman" w:hAnsi="Times New Roman"/>
          <w:sz w:val="28"/>
          <w:szCs w:val="28"/>
          <w:lang w:val="kk-KZ"/>
        </w:rPr>
        <w:t xml:space="preserve"> туралы пікірі. </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8-тақырып</w:t>
      </w:r>
      <w:r w:rsidR="008916EE" w:rsidRPr="00D41018">
        <w:rPr>
          <w:rFonts w:ascii="Times New Roman" w:hAnsi="Times New Roman"/>
          <w:sz w:val="28"/>
          <w:szCs w:val="28"/>
          <w:lang w:val="kk-KZ"/>
        </w:rPr>
        <w:t xml:space="preserve">. Ұстаздық шеберлік, ұстаздық мәдениет -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Pr>
          <w:rFonts w:ascii="Times New Roman" w:hAnsi="Times New Roman"/>
          <w:sz w:val="28"/>
          <w:szCs w:val="28"/>
          <w:lang w:val="kk-KZ"/>
        </w:rPr>
        <w:t xml:space="preserve"> идеясының өзегі.</w:t>
      </w:r>
      <w:r w:rsidR="008916EE" w:rsidRPr="00D41018">
        <w:rPr>
          <w:rFonts w:ascii="Times New Roman" w:hAnsi="Times New Roman"/>
          <w:sz w:val="28"/>
          <w:szCs w:val="28"/>
          <w:lang w:val="kk-KZ"/>
        </w:rPr>
        <w:t xml:space="preserve">  </w:t>
      </w:r>
    </w:p>
    <w:p w:rsidR="008916EE" w:rsidRPr="00D41018" w:rsidRDefault="00B81AC1" w:rsidP="00FA458B">
      <w:pPr>
        <w:spacing w:line="240" w:lineRule="auto"/>
        <w:jc w:val="both"/>
        <w:rPr>
          <w:rFonts w:ascii="Times New Roman" w:hAnsi="Times New Roman"/>
          <w:sz w:val="28"/>
          <w:szCs w:val="28"/>
          <w:lang w:val="kk-KZ"/>
        </w:rPr>
      </w:pPr>
      <w:r>
        <w:rPr>
          <w:rFonts w:ascii="Times New Roman" w:hAnsi="Times New Roman"/>
          <w:sz w:val="28"/>
          <w:szCs w:val="28"/>
          <w:lang w:val="kk-KZ"/>
        </w:rPr>
        <w:tab/>
        <w:t>9-тақырып.</w:t>
      </w:r>
      <w:r w:rsidR="008916EE" w:rsidRPr="00D41018">
        <w:rPr>
          <w:rFonts w:ascii="Times New Roman" w:hAnsi="Times New Roman"/>
          <w:sz w:val="28"/>
          <w:szCs w:val="28"/>
          <w:lang w:val="kk-KZ"/>
        </w:rPr>
        <w:t xml:space="preserve"> </w:t>
      </w:r>
      <w:r w:rsidR="008916EE">
        <w:rPr>
          <w:rFonts w:ascii="Times New Roman" w:hAnsi="Times New Roman"/>
          <w:sz w:val="28"/>
          <w:szCs w:val="28"/>
          <w:lang w:val="kk-KZ"/>
        </w:rPr>
        <w:t>Қ</w:t>
      </w:r>
      <w:r w:rsidR="008916EE" w:rsidRPr="00D41018">
        <w:rPr>
          <w:rFonts w:ascii="Times New Roman" w:hAnsi="Times New Roman"/>
          <w:sz w:val="28"/>
          <w:szCs w:val="28"/>
          <w:lang w:val="kk-KZ"/>
        </w:rPr>
        <w:t>.</w:t>
      </w:r>
      <w:r w:rsidR="008916EE">
        <w:rPr>
          <w:rFonts w:ascii="Times New Roman" w:hAnsi="Times New Roman"/>
          <w:sz w:val="28"/>
          <w:szCs w:val="28"/>
          <w:lang w:val="kk-KZ"/>
        </w:rPr>
        <w:t>Бержановтың</w:t>
      </w:r>
      <w:r w:rsidR="008916EE" w:rsidRPr="00D41018">
        <w:rPr>
          <w:rFonts w:ascii="Times New Roman" w:hAnsi="Times New Roman"/>
          <w:sz w:val="28"/>
          <w:szCs w:val="28"/>
          <w:lang w:val="kk-KZ"/>
        </w:rPr>
        <w:t xml:space="preserve"> педагогикалық еңбектеріндегі </w:t>
      </w:r>
      <w:r w:rsidR="008916EE">
        <w:rPr>
          <w:rFonts w:ascii="Times New Roman" w:hAnsi="Times New Roman"/>
          <w:sz w:val="28"/>
          <w:szCs w:val="28"/>
          <w:lang w:val="kk-KZ"/>
        </w:rPr>
        <w:t>достық ынтымақтастық, адамгершілік тәрбиесі жайлы идесы</w:t>
      </w:r>
      <w:r>
        <w:rPr>
          <w:rFonts w:ascii="Times New Roman" w:hAnsi="Times New Roman"/>
          <w:sz w:val="28"/>
          <w:szCs w:val="28"/>
          <w:lang w:val="kk-KZ"/>
        </w:rPr>
        <w:t xml:space="preserve">. </w:t>
      </w:r>
    </w:p>
    <w:p w:rsidR="008916EE" w:rsidRPr="00D41018" w:rsidRDefault="00B81AC1" w:rsidP="00FA458B">
      <w:pPr>
        <w:spacing w:line="240" w:lineRule="auto"/>
        <w:ind w:firstLine="720"/>
        <w:jc w:val="both"/>
        <w:rPr>
          <w:rFonts w:ascii="Times New Roman" w:hAnsi="Times New Roman"/>
          <w:sz w:val="28"/>
          <w:szCs w:val="28"/>
          <w:lang w:val="kk-KZ"/>
        </w:rPr>
      </w:pPr>
      <w:r>
        <w:rPr>
          <w:rFonts w:ascii="Times New Roman" w:hAnsi="Times New Roman"/>
          <w:sz w:val="28"/>
          <w:szCs w:val="28"/>
          <w:lang w:val="kk-KZ"/>
        </w:rPr>
        <w:t>10-тақырып</w:t>
      </w:r>
      <w:r w:rsidR="008916EE" w:rsidRPr="00D41018">
        <w:rPr>
          <w:rFonts w:ascii="Times New Roman" w:hAnsi="Times New Roman"/>
          <w:sz w:val="28"/>
          <w:szCs w:val="28"/>
          <w:lang w:val="kk-KZ"/>
        </w:rPr>
        <w:t>. Болашақ мұғалімдер даярлау үрдісіндегі оқытуды</w:t>
      </w:r>
      <w:r>
        <w:rPr>
          <w:rFonts w:ascii="Times New Roman" w:hAnsi="Times New Roman"/>
          <w:sz w:val="28"/>
          <w:szCs w:val="28"/>
          <w:lang w:val="kk-KZ"/>
        </w:rPr>
        <w:t>ң жаңа технологиялары</w:t>
      </w:r>
      <w:r w:rsidR="008916EE" w:rsidRPr="00D41018">
        <w:rPr>
          <w:rFonts w:ascii="Times New Roman" w:hAnsi="Times New Roman"/>
          <w:sz w:val="28"/>
          <w:szCs w:val="28"/>
          <w:lang w:val="kk-KZ"/>
        </w:rPr>
        <w:t xml:space="preserve">.     </w:t>
      </w:r>
    </w:p>
    <w:p w:rsidR="008916EE" w:rsidRDefault="008916EE" w:rsidP="00FA458B">
      <w:pPr>
        <w:spacing w:line="240" w:lineRule="auto"/>
        <w:jc w:val="both"/>
        <w:rPr>
          <w:rFonts w:ascii="Times New Roman" w:hAnsi="Times New Roman"/>
          <w:b/>
          <w:sz w:val="28"/>
          <w:szCs w:val="28"/>
          <w:lang w:val="kk-KZ"/>
        </w:rPr>
      </w:pPr>
      <w:r w:rsidRPr="00D41018">
        <w:rPr>
          <w:rFonts w:ascii="Times New Roman" w:hAnsi="Times New Roman"/>
          <w:sz w:val="28"/>
          <w:szCs w:val="28"/>
          <w:lang w:val="kk-KZ"/>
        </w:rPr>
        <w:t xml:space="preserve">  </w:t>
      </w:r>
      <w:r>
        <w:rPr>
          <w:rFonts w:ascii="Times New Roman" w:hAnsi="Times New Roman"/>
          <w:b/>
          <w:sz w:val="28"/>
          <w:szCs w:val="28"/>
          <w:lang w:val="kk-KZ"/>
        </w:rPr>
        <w:t xml:space="preserve">                                               </w:t>
      </w:r>
    </w:p>
    <w:p w:rsidR="00B81AC1" w:rsidRPr="00B81AC1" w:rsidRDefault="00B81AC1" w:rsidP="00B81AC1">
      <w:pPr>
        <w:jc w:val="center"/>
        <w:rPr>
          <w:rFonts w:ascii="Times New Roman" w:hAnsi="Times New Roman"/>
          <w:b/>
          <w:sz w:val="28"/>
          <w:szCs w:val="28"/>
          <w:lang w:val="be-BY"/>
        </w:rPr>
      </w:pPr>
      <w:r w:rsidRPr="00B81AC1">
        <w:rPr>
          <w:rFonts w:ascii="Times New Roman" w:hAnsi="Times New Roman"/>
          <w:b/>
          <w:sz w:val="28"/>
          <w:szCs w:val="28"/>
          <w:lang w:val="kk-KZ"/>
        </w:rPr>
        <w:lastRenderedPageBreak/>
        <w:t>«</w:t>
      </w:r>
      <w:r w:rsidRPr="00B81AC1">
        <w:rPr>
          <w:rFonts w:ascii="Times New Roman" w:hAnsi="Times New Roman"/>
          <w:b/>
          <w:sz w:val="28"/>
          <w:szCs w:val="28"/>
          <w:lang w:val="be-BY"/>
        </w:rPr>
        <w:t>ПЕДАГОГИКА</w:t>
      </w:r>
      <w:r>
        <w:rPr>
          <w:rFonts w:ascii="Times New Roman" w:hAnsi="Times New Roman"/>
          <w:b/>
          <w:sz w:val="28"/>
          <w:szCs w:val="28"/>
          <w:lang w:val="be-BY"/>
        </w:rPr>
        <w:t xml:space="preserve"> ТАРИХЫ</w:t>
      </w:r>
      <w:r w:rsidRPr="00B81AC1">
        <w:rPr>
          <w:rFonts w:ascii="Times New Roman" w:hAnsi="Times New Roman"/>
          <w:b/>
          <w:sz w:val="28"/>
          <w:szCs w:val="28"/>
          <w:lang w:val="be-BY"/>
        </w:rPr>
        <w:t>” ПӘНІНЕН</w:t>
      </w:r>
    </w:p>
    <w:p w:rsidR="00B81AC1" w:rsidRDefault="00B81AC1" w:rsidP="00B81AC1">
      <w:pPr>
        <w:jc w:val="center"/>
        <w:rPr>
          <w:rFonts w:ascii="Times New Roman" w:hAnsi="Times New Roman"/>
          <w:b/>
          <w:bCs/>
          <w:sz w:val="28"/>
          <w:szCs w:val="28"/>
          <w:lang w:val="kk-KZ"/>
        </w:rPr>
      </w:pPr>
      <w:r w:rsidRPr="00B81AC1">
        <w:rPr>
          <w:rFonts w:ascii="Times New Roman" w:hAnsi="Times New Roman"/>
          <w:b/>
          <w:bCs/>
          <w:sz w:val="28"/>
          <w:szCs w:val="28"/>
          <w:lang w:val="kk-KZ"/>
        </w:rPr>
        <w:t>СТУДЕНТТЕРДІҢ БІЛІМІН ҚОРЫТЫНДЫ БАҚЫЛАУ СҰРАҚТАРЫ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 1990 ж.ж. Қазақстан педагог-ғалымдары зерттеулерінің негізгі бағыттары.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2. Қазақ ақын-жырауларының шығармаларындағы педагогикалық ой-пікірлер.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 Кеңес өкіметінің алғашқы жылдарындағы педагогикалық теорияның дамуы саласындағы негізгі іс-шаралар.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 xml:space="preserve"> 4.Қазақ халық педагогикасының теориялық-әдіснамалық мәселлері бойынша жүргізілген зерттеулер.</w:t>
      </w:r>
    </w:p>
    <w:p w:rsidR="00DE5113" w:rsidRPr="00051252" w:rsidRDefault="00DE5113" w:rsidP="00DE5113">
      <w:pPr>
        <w:spacing w:line="240" w:lineRule="auto"/>
        <w:ind w:left="-360" w:right="-365"/>
        <w:rPr>
          <w:rFonts w:ascii="Times New Roman" w:hAnsi="Times New Roman"/>
          <w:sz w:val="28"/>
          <w:szCs w:val="28"/>
          <w:lang w:val="kk-KZ"/>
        </w:rPr>
      </w:pPr>
      <w:r w:rsidRPr="00051252">
        <w:rPr>
          <w:rFonts w:ascii="Times New Roman" w:hAnsi="Times New Roman"/>
          <w:sz w:val="28"/>
          <w:szCs w:val="28"/>
          <w:lang w:val="kk-KZ"/>
        </w:rPr>
        <w:t>5. Абай Құнанбаевтың әлеуметтік-философиялық көзқарастары оның педагогикалық идеяларының негізі ретінде.</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  Тәуелсіз Қазақстан дамуының негізгі бағыттары және отандық педагогика ғылымының міндеттері.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 1940-1990 ж.ж. Қазақстандағы педагогика ғылымының дамуы.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8. Жүсіпбек Аймауытовтың педагогикалық ой-пікірлері.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9. Отандық білім беру саласындағы инновациялық процестер және педагогика ғылымы.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10. Әл-Фараби тәрбиенің мәні, мақсаты және әдіс-тәсілдері туралы.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11. А.Байтұрсыновтың ана тілінде оқытудың маңыздылығы туралы идеялары.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12. Дулат Бабатайұлының педагогикалық ой-пікірлері.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13. Абай өлеңдеріндегі тәрбиелік идеялар.</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14.  Қазақстандағы алғашқы педагогикалық басылымдар.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15. Қазіргі отандық педагогика ғылымы және оның  маман  кадрлары  қорын дамыту мәселелері.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16.  Ыбырай Алтинсарынның тәрбие туралы ой-пікірлері.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17. Қорқыт ата кітабындағы педагогикалық ой-пікірлер.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18.  Қазақстандағы білім беру саласындағы қазіргі реформалар және педагогика ғылымының даму болашағы.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19. Дулат Бабатайұлының педагогикалық ой-пікірлері.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20. Қазақстандағы педагогика ғылымы қалыптасуының бастапқы кезеңі (XX ғ. 20-30 жылдары).</w:t>
      </w:r>
    </w:p>
    <w:p w:rsidR="00DE5113" w:rsidRPr="00051252" w:rsidRDefault="00DE5113" w:rsidP="00DE5113">
      <w:pPr>
        <w:spacing w:line="240" w:lineRule="auto"/>
        <w:ind w:left="-180" w:hanging="180"/>
        <w:rPr>
          <w:rFonts w:ascii="Times New Roman" w:hAnsi="Times New Roman"/>
          <w:sz w:val="28"/>
          <w:szCs w:val="28"/>
          <w:lang w:val="kk-KZ"/>
        </w:rPr>
      </w:pPr>
      <w:r w:rsidRPr="00051252">
        <w:rPr>
          <w:rFonts w:ascii="Times New Roman" w:hAnsi="Times New Roman"/>
          <w:sz w:val="28"/>
          <w:szCs w:val="28"/>
          <w:lang w:val="kk-KZ"/>
        </w:rPr>
        <w:lastRenderedPageBreak/>
        <w:t>21. Қазақ фольклорының әр-түрлі көріністерінің педагогикалық маңыздылығы.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22. XX ғасырдың 20-30 жылдарындағы қазақ ағартушыларының мектептегі ана тілінің рөлі және маңызы жайлы идеялары.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23. Абайдың «Қара сөздері». Оның педагогикалық ой-пікірлердің дамуына әсері.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 xml:space="preserve">24. Қазақ даласындағы ойшылдардың педагогикалық идеялары.  </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25. Ыбырай Алтинсарынның ағартушылық және педагогикалық қызметі.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26. Алтын Орда дәуіріндегі Қазақстандағы педагогикалық ойлар.</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27. Қазақстандағы Кеңес дәуіріндегі педагогикалық басылымдар.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28.  XX ғасырдың 20-30 жылдарындағы Қазақстандағы ұлттық білім туралы идеялардың дамуы.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29. Шоқан Уәлихановтың педагогикалық идеялары.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 xml:space="preserve">30. Қазақ педагогикалық институты педагогика кафедрасының қызметы (1930-1940 ж.ж.).         </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 xml:space="preserve"> 31. Көне түрік жазба ескерткіштеріндегі педагогикалық идеялар.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 xml:space="preserve"> 32.  Ыбырай Алтинсаринның халықтық тәрбие идеяларының дамуына қосқан үлесі.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33.  Қазақстан ғалымдарының салыстырмалы-педагогикалық зерттеулері.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 xml:space="preserve"> 34. Әл-Фарабидің шығармаларындағы жалпы педагогикалық ойлар.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35. Абайдың оқуға деген көзқарасы.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36. Қазақстан педагогика ғылымының жақын және стратегиялық   даму бағдарламалары.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36.  Әл-Фарабидің жетілген адамды тәрбиелеу туралы ойлары.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37. Мағжан Жұмабаевтың «Педагогика» оқулығы.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38. Қазақстан Республикасының «Білім туралы» Заңы.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39. 12 жылдық орта білімге өтумен  байланысты  отандық педагогика   ғылымының жаңа міндеттері.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40. А.Байтұрсыновтың ағартушылық қызметі.</w:t>
      </w:r>
    </w:p>
    <w:p w:rsidR="00DE5113" w:rsidRPr="00051252" w:rsidRDefault="00DE5113" w:rsidP="00DE5113">
      <w:pPr>
        <w:spacing w:line="240" w:lineRule="auto"/>
        <w:ind w:left="-900" w:right="-185" w:firstLine="540"/>
        <w:rPr>
          <w:rFonts w:ascii="Times New Roman" w:hAnsi="Times New Roman"/>
          <w:sz w:val="28"/>
          <w:szCs w:val="28"/>
          <w:lang w:val="kk-KZ"/>
        </w:rPr>
      </w:pPr>
      <w:r w:rsidRPr="00051252">
        <w:rPr>
          <w:rFonts w:ascii="Times New Roman" w:hAnsi="Times New Roman"/>
          <w:sz w:val="28"/>
          <w:szCs w:val="28"/>
          <w:lang w:val="kk-KZ"/>
        </w:rPr>
        <w:t>41. Қазіргі қазақстандық педагог-ғалымдар.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lastRenderedPageBreak/>
        <w:t>42. Егеменділік жылдарындағы Қазақстандағы педагогикалық зерттеулердің негізгі бағыттары.</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43. Мағжан Жұмабаевтың ағартушылық қызметі және идеялары.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44. Білім берудегі инновациялық процестер және педагогика ғылымы.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45. Қазақстанның Ресейге қосылуының ағарту ісі және педагогикалық ойлардың дамуына әсері.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46. Абай Құнанбаевтың ағартушылық қызметі және идеялары.</w:t>
      </w:r>
    </w:p>
    <w:p w:rsidR="00DE5113" w:rsidRPr="00051252" w:rsidRDefault="00DE5113" w:rsidP="00DE5113">
      <w:pPr>
        <w:spacing w:line="240" w:lineRule="auto"/>
        <w:ind w:left="-180" w:hanging="180"/>
        <w:rPr>
          <w:rFonts w:ascii="Times New Roman" w:hAnsi="Times New Roman"/>
          <w:sz w:val="28"/>
          <w:szCs w:val="28"/>
          <w:lang w:val="kk-KZ"/>
        </w:rPr>
      </w:pPr>
      <w:r w:rsidRPr="00051252">
        <w:rPr>
          <w:rFonts w:ascii="Times New Roman" w:hAnsi="Times New Roman"/>
          <w:sz w:val="28"/>
          <w:szCs w:val="28"/>
          <w:lang w:val="kk-KZ"/>
        </w:rPr>
        <w:t xml:space="preserve">47.  Наркомпростың академиялық орталығының қызметі. Қазақ ССР Наркомпросының жанынан құрылған мектептер ғылыми-зерттеу институты.           </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48. Ахмет Байтұрсыновтың бастауыш мектеп туралы ойлары.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49. Р.Г.Лембергтің дидактика дамуына қосқан үлесі.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50.  Мағжан Жұмабаевтың тәрбие түрлері туралы ой-пікірлері.</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51.  Ш.Уәлихановтың Қазақстан ғылымы мен ағарту ісінің дамуына қосқан үлесі.</w:t>
      </w:r>
    </w:p>
    <w:p w:rsidR="00DE5113" w:rsidRPr="00051252" w:rsidRDefault="00DE5113" w:rsidP="00DE5113">
      <w:pPr>
        <w:spacing w:line="240" w:lineRule="auto"/>
        <w:ind w:left="-180" w:hanging="180"/>
        <w:rPr>
          <w:rFonts w:ascii="Times New Roman" w:hAnsi="Times New Roman"/>
          <w:sz w:val="28"/>
          <w:szCs w:val="28"/>
          <w:lang w:val="kk-KZ"/>
        </w:rPr>
      </w:pPr>
      <w:r w:rsidRPr="00051252">
        <w:rPr>
          <w:rFonts w:ascii="Times New Roman" w:hAnsi="Times New Roman"/>
          <w:sz w:val="28"/>
          <w:szCs w:val="28"/>
          <w:lang w:val="kk-KZ"/>
        </w:rPr>
        <w:t>52. Орта ғасырлардағы дала ойшылдарының педагогикалық ой-пікірлердің дамуына қосқан үлесі.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53. Ж.Аймауытовтың ұлттық психологиялық терминалогияның қалыптасуына және кейбір психологиялық-педагогикалық проблемалардың шешілуіне қосқан үлесі.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54.  Орхон-Енисей жазба ескерткіштеріндегі  түркілер ардақтайтын моральдық құндылықтар (10 б)</w:t>
      </w:r>
    </w:p>
    <w:p w:rsidR="00DE5113" w:rsidRPr="00051252" w:rsidRDefault="00DE5113" w:rsidP="00DE5113">
      <w:pPr>
        <w:spacing w:line="240" w:lineRule="auto"/>
        <w:ind w:left="-900" w:firstLine="540"/>
        <w:rPr>
          <w:rFonts w:ascii="Times New Roman" w:hAnsi="Times New Roman"/>
          <w:sz w:val="28"/>
          <w:szCs w:val="28"/>
          <w:lang w:val="kk-KZ"/>
        </w:rPr>
      </w:pPr>
      <w:r w:rsidRPr="00051252">
        <w:rPr>
          <w:rFonts w:ascii="Times New Roman" w:hAnsi="Times New Roman"/>
          <w:sz w:val="28"/>
          <w:szCs w:val="28"/>
          <w:lang w:val="kk-KZ"/>
        </w:rPr>
        <w:t>55. Жүсіп Баласағұнидің «Құтты білік» шығармасындағы педагогикалық ой-пікірлер.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56. Қазақстандағы педагогика ғылымы дамуының басым бағыттары.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57. Қазақ ақын-жырауларының педагогикалық ой-пікірлері.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58. XX ғасырдың бірінші жартысындағы ірі тарихи-педагогикалық мәселелерді зерттеген қазақстандық педагог-ғалымдар.</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59. Қазақ халық педагогикасы Қазақстандағы педагогикалық ой-пікірлердің дамуының факторы ретінде.</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60. Абай Құнанбаевтың тәрбиеге деген көзқарастары.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61. Абайдың «Қара сөздері»- нің педагогикалық  маңызы.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lastRenderedPageBreak/>
        <w:t>62. Жүсіпбек Аймауытовтың ағартушылық қызметі.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63. Жүсіпбек Аймауытов оқытушы тұлғасы туралы.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64. Мағжан Жұмабаевтың ғылыми-әдістемелік еңбектері.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65. Мухтар Ауэзовтың  еңбектерінің педагогикалық маңызы.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66. Н.Г.Лембергтің отандық педагогика ғылыми дамуына үлесі.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67. 1930-1970 жж. Қазақстанда педагогикалық ой дамуының көрнекті өкілдері.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68. Қазақстанда педагогикалық баспасөздің  дамуы.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70. 1930 жж. Қазакқстанда білім беру саласындағы реформалар және педагогика ғылымы.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71. Амиржан Ситдықовтың  ғылыми-педагогикалық еңбектері.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72. Шарапи Альжановтың  қазақ кеңестік педагогикасы дамуына қосқан үлесі.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73. Абдихамит Сембаевтың ғылыми-педагогикалық мұрасы.</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74.  Төлеген Тәжібаевтың  ғылыми-педагогикалық еңбектері.</w:t>
      </w:r>
    </w:p>
    <w:p w:rsidR="00DE5113" w:rsidRPr="00051252" w:rsidRDefault="00DE5113" w:rsidP="00DE5113">
      <w:pPr>
        <w:spacing w:line="240" w:lineRule="auto"/>
        <w:ind w:left="-360"/>
        <w:rPr>
          <w:rFonts w:ascii="Times New Roman" w:hAnsi="Times New Roman"/>
          <w:sz w:val="28"/>
          <w:szCs w:val="28"/>
          <w:lang w:val="kk-KZ"/>
        </w:rPr>
      </w:pPr>
      <w:r w:rsidRPr="00051252">
        <w:rPr>
          <w:rFonts w:ascii="Times New Roman" w:hAnsi="Times New Roman"/>
          <w:sz w:val="28"/>
          <w:szCs w:val="28"/>
          <w:lang w:val="kk-KZ"/>
        </w:rPr>
        <w:t>75. Қартбай Бержановтың  педагогика тарихы дамуына қосқан үлесі.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76. Қазақстандағы этнопедагогикалық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77. Сұлтанмахмұт Торайғыровтың педагогикалық идеялары.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78. Ахмет Яссауиның «Диуани хикмет» шығармасындағы  педагогикалық көзқарастар.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79. Мағжан Жұмабаевтың  «Педагогика» оқу құралы.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80. Халел Досмұхамедовтың педагогикалық көзқарастары.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81.А.Байтұрсынов ұлттық тәрбие туралы.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82. Шәкарим Құдайбердиевтың педагогикалық көзқарастары.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83. Мыржақып Дулатовтың  пеагогикалық идеялары.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84. Абай поэзиясындағы педагогикалық мәселелер.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85. Ы.Алтинсаринның әдеби шығармаларының ағартушылық маңызы.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86. Қазақ этнопедагогикасы бойынша зерттеулердің ғылыми-тәжірибелік маңызы.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87. 1990 жж. Қазақстандағы ғылыми-педагогикалық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lastRenderedPageBreak/>
        <w:t>88. Отандық білім беру жүйесін дамытудың өзекті мәселелері және педагогика ғылыми.</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89. Қ.Б.Жарықбаевтың  этнопедагогикалық еңбектері.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90. Орхон-Енесей жазу ескерткіштеріндегі (VII-VIII ғ.ғ) түркілер ардақтайтын моральдық құндылықтар.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91. Абдихамит Сембаевтың «Қазақ совет мектебінің тарихы»  еңбегі.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92. Ахмет Югнакиның «Хибат ул Хақайық» шығармасындағы тәрбиелік ойлар.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93. Қазақ фольклорының педагогикалық маңыздылығы.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94. Төлеген Тәжібаевтің «Қазақстанда XIX ғасырдың екінші жартысында ағарту ісі мен педагогикалық ойдың дамуы» еңбегі.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95. Қазақстанда ғылыми педагогика қалыптасуының кезеңдері.</w:t>
      </w:r>
    </w:p>
    <w:p w:rsidR="00DE5113" w:rsidRPr="00051252" w:rsidRDefault="00DE5113" w:rsidP="00DE5113">
      <w:pPr>
        <w:spacing w:line="240" w:lineRule="auto"/>
        <w:ind w:left="-360"/>
        <w:jc w:val="both"/>
        <w:rPr>
          <w:rFonts w:ascii="Times New Roman" w:hAnsi="Times New Roman"/>
          <w:sz w:val="28"/>
          <w:szCs w:val="28"/>
          <w:lang w:val="kk-KZ"/>
        </w:rPr>
      </w:pPr>
      <w:smartTag w:uri="urn:schemas-microsoft-com:office:smarttags" w:element="metricconverter">
        <w:smartTagPr>
          <w:attr w:name="ProductID" w:val="96. М"/>
        </w:smartTagPr>
        <w:r w:rsidRPr="00051252">
          <w:rPr>
            <w:rFonts w:ascii="Times New Roman" w:hAnsi="Times New Roman"/>
            <w:sz w:val="28"/>
            <w:szCs w:val="28"/>
            <w:lang w:val="kk-KZ"/>
          </w:rPr>
          <w:t>96. М</w:t>
        </w:r>
      </w:smartTag>
      <w:r w:rsidRPr="00051252">
        <w:rPr>
          <w:rFonts w:ascii="Times New Roman" w:hAnsi="Times New Roman"/>
          <w:sz w:val="28"/>
          <w:szCs w:val="28"/>
          <w:lang w:val="kk-KZ"/>
        </w:rPr>
        <w:t>.Жұмабаев тәрбиенің мақсаты туралы. Педагогикалық білімдердің қажет екендігі.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97. Әл Фараби тәрбиенің және оқытудың мақсаты туралы.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98. Ыбырай Алтынсаринның  «Қырғыз хрестоматиясы» еңбегі.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99. Алтынсаринның Қазақстанда білім саласы мен педагогика дамуына қосқан үлесі.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100. Қазақстандық салыстырмалы-педагогикалық зертеулер.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101. Қазақстанда педагогикалық ой дамуының кезеңдері.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102. Тарихи-педагогикалық зерттеу әдіснамасы.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103. Қазақстанда педагогикалық ой дамуын зерттеудің көздері.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104. Қазіргі Қазақстандағы ғылыми-педагогикалық мектептер.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105. 1930-70  жж. Қазақстандағы тарихи педагогикалық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106. Ы.Алтынсарин педагогикалық мұрасының ғылыми-тәжірибелік маңызы.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107. Қазақстанда педагогикалық ой дамуы мәселелері бойынша зертеулерді нақтылы ғылыми-педагогикалық мәселелерді шешуде пайдалану.</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108. Абайдың педагогикалық мұрасы және қазіргі педагогикалық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109. Қазақ ағартушы-педагогтарының мұрасын қазіргі білім беру жүйесін жаңғыртуда пайдалану.</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lastRenderedPageBreak/>
        <w:t>110. Қазақ ағартушы демократтары педагогикалық мұрасының ғылыми-тәжірибелік маңызы.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111. Қазақ этнопедагогикасы қалыптасуының кезеңдері.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112. Әл Фараби педагогикалық  идеяларының тарихи-педагогикалық маңызы.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113. Ш.Уалихановтың Қазақстанда ғылым мен ағару ісінің дамуына қосқан үлесі.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114. Қазақ халық педагогикасының отандық педагогикалық ой-пікірлер дамуындағы рөлі.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115. Қазіргі отандық тәрбие теориясы мен әдістемесі мәселелері бойынша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116. Қазіргі отандық педагогикалық инновациялар саласындағы  зерттеулер.</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117. Отандық педагогика ғылымы және оның маман кадрлары қорын дамыту мәселелері.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118. 12 жылдық білім беруге көшуді ғылыми-педагогикалық қамтамасыз етудегі  педагогикалық зерттеулердің рөлі.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119. Қазақстанда тарихи-педагогикалық зерттеулердің болашағы.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120. Қазақстан Республикасының «Білім туралы» Заңы және педагогикалық зерттеулерің басымдық бағыттары.</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121. Қазақстан Республикасында  2015 жылға дейінгі  білім беруді дамытудың  тұжырымдамасы және педагогика ғылыми.</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122. Қазақстан Республикасында  білім беруді дамытудың  2011-2020 жж. арналған мемлекеттік бағдарламасы және педагогика ғылымының өзекті мәселелері.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12</w:t>
      </w:r>
      <w:r>
        <w:rPr>
          <w:rFonts w:ascii="Times New Roman" w:hAnsi="Times New Roman"/>
          <w:sz w:val="28"/>
          <w:szCs w:val="28"/>
          <w:lang w:val="kk-KZ"/>
        </w:rPr>
        <w:t>3</w:t>
      </w:r>
      <w:r w:rsidRPr="00051252">
        <w:rPr>
          <w:rFonts w:ascii="Times New Roman" w:hAnsi="Times New Roman"/>
          <w:sz w:val="28"/>
          <w:szCs w:val="28"/>
          <w:lang w:val="kk-KZ"/>
        </w:rPr>
        <w:t>. Қазақстан ғылымдарының дүниежүзілік және отандық педагогика ғылым дамуына қосқан үлесі.</w:t>
      </w:r>
    </w:p>
    <w:p w:rsidR="00DE5113" w:rsidRPr="00051252" w:rsidRDefault="00DE5113" w:rsidP="00DE5113">
      <w:pPr>
        <w:spacing w:line="240" w:lineRule="auto"/>
        <w:ind w:left="-360"/>
        <w:jc w:val="both"/>
        <w:rPr>
          <w:rFonts w:ascii="Times New Roman" w:hAnsi="Times New Roman"/>
          <w:sz w:val="28"/>
          <w:szCs w:val="28"/>
          <w:lang w:val="kk-KZ"/>
        </w:rPr>
      </w:pPr>
      <w:r w:rsidRPr="00051252">
        <w:rPr>
          <w:rFonts w:ascii="Times New Roman" w:hAnsi="Times New Roman"/>
          <w:sz w:val="28"/>
          <w:szCs w:val="28"/>
          <w:lang w:val="kk-KZ"/>
        </w:rPr>
        <w:t>12</w:t>
      </w:r>
      <w:r>
        <w:rPr>
          <w:rFonts w:ascii="Times New Roman" w:hAnsi="Times New Roman"/>
          <w:sz w:val="28"/>
          <w:szCs w:val="28"/>
          <w:lang w:val="kk-KZ"/>
        </w:rPr>
        <w:t>4</w:t>
      </w:r>
      <w:r w:rsidRPr="00051252">
        <w:rPr>
          <w:rFonts w:ascii="Times New Roman" w:hAnsi="Times New Roman"/>
          <w:sz w:val="28"/>
          <w:szCs w:val="28"/>
          <w:lang w:val="kk-KZ"/>
        </w:rPr>
        <w:t>. Қазақстандық педагогика ғылымының жақын және стратегиялық бағдарламалары.</w:t>
      </w:r>
    </w:p>
    <w:p w:rsidR="00DE5113" w:rsidRDefault="00DE5113" w:rsidP="00B81AC1">
      <w:pPr>
        <w:jc w:val="center"/>
        <w:rPr>
          <w:rFonts w:ascii="Times New Roman" w:hAnsi="Times New Roman"/>
          <w:b/>
          <w:bCs/>
          <w:sz w:val="28"/>
          <w:szCs w:val="28"/>
          <w:lang w:val="kk-KZ"/>
        </w:rPr>
      </w:pPr>
    </w:p>
    <w:p w:rsidR="00B81AC1" w:rsidRDefault="00B81AC1" w:rsidP="00B81AC1">
      <w:pPr>
        <w:jc w:val="center"/>
        <w:rPr>
          <w:rFonts w:ascii="Times New Roman" w:hAnsi="Times New Roman"/>
          <w:b/>
          <w:bCs/>
          <w:sz w:val="28"/>
          <w:szCs w:val="28"/>
          <w:lang w:val="kk-KZ"/>
        </w:rPr>
      </w:pPr>
    </w:p>
    <w:p w:rsidR="00B81AC1" w:rsidRDefault="00B81AC1" w:rsidP="00B81AC1">
      <w:pPr>
        <w:jc w:val="center"/>
        <w:rPr>
          <w:rFonts w:ascii="Times New Roman" w:hAnsi="Times New Roman"/>
          <w:b/>
          <w:bCs/>
          <w:sz w:val="28"/>
          <w:szCs w:val="28"/>
          <w:lang w:val="kk-KZ"/>
        </w:rPr>
      </w:pPr>
    </w:p>
    <w:p w:rsidR="00B81AC1" w:rsidRDefault="00B81AC1" w:rsidP="00B81AC1">
      <w:pPr>
        <w:jc w:val="center"/>
        <w:rPr>
          <w:rFonts w:ascii="Times New Roman" w:hAnsi="Times New Roman"/>
          <w:b/>
          <w:bCs/>
          <w:sz w:val="28"/>
          <w:szCs w:val="28"/>
          <w:lang w:val="kk-KZ"/>
        </w:rPr>
      </w:pPr>
    </w:p>
    <w:p w:rsidR="008916EE" w:rsidRPr="003B3F49" w:rsidRDefault="008916EE" w:rsidP="00FA458B">
      <w:pPr>
        <w:spacing w:line="240" w:lineRule="auto"/>
        <w:jc w:val="both"/>
        <w:rPr>
          <w:rFonts w:ascii="Times New Roman" w:hAnsi="Times New Roman"/>
          <w:b/>
          <w:sz w:val="28"/>
          <w:szCs w:val="28"/>
          <w:lang w:val="kk-KZ"/>
        </w:rPr>
      </w:pPr>
      <w:r>
        <w:rPr>
          <w:rFonts w:ascii="Times New Roman" w:hAnsi="Times New Roman"/>
          <w:b/>
          <w:sz w:val="28"/>
          <w:szCs w:val="28"/>
          <w:lang w:val="kk-KZ"/>
        </w:rPr>
        <w:lastRenderedPageBreak/>
        <w:t xml:space="preserve">                                                </w:t>
      </w:r>
      <w:r w:rsidRPr="003B3F49">
        <w:rPr>
          <w:rFonts w:ascii="Times New Roman" w:hAnsi="Times New Roman"/>
          <w:b/>
          <w:sz w:val="28"/>
          <w:szCs w:val="28"/>
          <w:lang w:val="kk-KZ"/>
        </w:rPr>
        <w:t>Қорытынды</w:t>
      </w:r>
      <w:r w:rsidRPr="00CE104F">
        <w:rPr>
          <w:rFonts w:ascii="Times New Roman" w:hAnsi="Times New Roman"/>
          <w:b/>
          <w:i/>
          <w:sz w:val="28"/>
          <w:szCs w:val="28"/>
          <w:lang w:val="kk-KZ"/>
        </w:rPr>
        <w:t xml:space="preserve"> </w:t>
      </w:r>
    </w:p>
    <w:p w:rsid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Ғалым –педагог  Бержанов Қартбай Бекенұлының Қазақстан педагогика ғылымына қосқан үлесі орсан зор. Ол қазақ педагогика ғылымының тарихында өшпес із қалдырды, оның педагогика ғылымының өзекті мәселелеріне арнап жазған еңбектері кейінгі ұрпаққа ұмытылмас мұра болып қала бермек. </w:t>
      </w:r>
    </w:p>
    <w:p w:rsidR="008916EE" w:rsidRPr="003B3F49"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Қартбай Бержанов</w:t>
      </w:r>
      <w:r>
        <w:rPr>
          <w:rFonts w:ascii="Times New Roman" w:hAnsi="Times New Roman"/>
          <w:sz w:val="28"/>
          <w:szCs w:val="28"/>
          <w:lang w:val="kk-KZ"/>
        </w:rPr>
        <w:t xml:space="preserve">-жарты ғасырдан астам өмірін жас өспірімдерді жақсы ізгі қасиеттерге баулу сапалы білім беру жолына сарп  еткен ғалым –педагог. Ол К.Д.Ушинскийдің, Я.А.Коменскийдің педагогикалық идеяларынан нәр ала отырып, Ыбырай Алтынсарин,А.Байтурсынов басқа қазақ педагогтарының еңбектерін зерттеп олардын педагогикалық идеяларын өз іс-тәжірибесінде қолданып отырды. </w:t>
      </w:r>
    </w:p>
    <w:p w:rsidR="008916EE" w:rsidRPr="003B3F49"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8916EE" w:rsidRDefault="008916EE" w:rsidP="00FA458B">
      <w:pPr>
        <w:spacing w:after="0" w:line="240" w:lineRule="auto"/>
        <w:ind w:firstLine="709"/>
        <w:jc w:val="both"/>
        <w:rPr>
          <w:rFonts w:ascii="Times New Roman" w:hAnsi="Times New Roman"/>
          <w:sz w:val="28"/>
          <w:szCs w:val="28"/>
          <w:lang w:val="kk-KZ"/>
        </w:rPr>
      </w:pPr>
      <w:r w:rsidRPr="003B3F49">
        <w:rPr>
          <w:rFonts w:ascii="Times New Roman" w:hAnsi="Times New Roman"/>
          <w:sz w:val="28"/>
          <w:szCs w:val="28"/>
          <w:lang w:val="kk-KZ"/>
        </w:rPr>
        <w:t>Ғалымның ұзақ жылдар бойы зерттеулері нәтижесінде жазылған бағалы еңбектерінің бірі – «Педагогика тарихы» оқулығы. Бұл жоғары оқу орындары оқытушыларының мектеп мұғалімдерінің, студенттердің қолтума кітабына айналды. 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олардың педагогикалық ықпалынның орасан зор болғанын өз еңбектерінде ерекше көрсетеді.</w:t>
      </w:r>
    </w:p>
    <w:p w:rsidR="008916EE" w:rsidRPr="00984C7D"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Қартбай Бержанов қазақ балаларын тәрбие мен оқытуда үнемі   озық педагогтары: К.Ушинский,Я.А.Коменский,Ж.Ж.Руссоның және т.б. дидактикалық, әдістемелік көзқарастары мен идеяларынан, пікірлерінен үлгі  ала отырып, өзіндік әдіс-тәсілдерін ұсынды. </w:t>
      </w:r>
    </w:p>
    <w:p w:rsidR="008916EE" w:rsidRP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Әрбір адамның тарихи маңызы олардың Отанға сіңірген еңбегімен, оның адамгершілік қасиеті, оның патриоттық күшімен айқындалады.Ендеше Қартбай Бержанов  барлық саналы өмірін халық бақыты үшін, тұған елінің мәдениетінің гүлденіп, өнер-білім алуы үшін, мәдениетті елдердің  қатарына қосу үшін ғалым-педагог болды.</w:t>
      </w:r>
    </w:p>
    <w:p w:rsid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Қартбай Бекенұлы зерттеуінде достық қарым-қатынас мәселелер шешімін тапты. Осы мәселелерді  жан-жақты зерделеуге арналған «Оқу ағартудағы халықтар достығы» атты «Мектеп» баспасынан 1976 жылы шыққан соңғы енбегін авторға көруге тағдыр жазбады. </w:t>
      </w:r>
    </w:p>
    <w:p w:rsid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Белгілі ғалым, ұлағатты ұстаз, профессор Қ.Б.Бержановтың бүкіл шығармашылығы –көзі ашық, көкірегі ояу әрбір жан үшін  керемет теория және соны, айқын практика. Соның ішінде ұрпақ тәрбиесі жолындағы ұстаз қауымы үшін үлкен үйрену мектебі.</w:t>
      </w:r>
    </w:p>
    <w:p w:rsidR="008916EE" w:rsidRDefault="008916EE" w:rsidP="00FA458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Қартбай Бекенұлы Бержанов қазақ педагогиика ғылымының тарихында өзіндік өшпес із қалдырған, ұлттық педагогика ғылымының дамуына елеулі үлес қосқан, халқымыздың мақтан тұтар перзенттерінің сапынан орын алады.</w:t>
      </w:r>
    </w:p>
    <w:p w:rsidR="008916EE" w:rsidRPr="00152DC6" w:rsidRDefault="008916EE" w:rsidP="00FA458B">
      <w:pPr>
        <w:spacing w:after="0" w:line="240" w:lineRule="auto"/>
        <w:ind w:firstLine="720"/>
        <w:jc w:val="both"/>
        <w:rPr>
          <w:rFonts w:ascii="Times New Roman" w:hAnsi="Times New Roman"/>
          <w:sz w:val="28"/>
          <w:szCs w:val="28"/>
          <w:lang w:val="kk-KZ"/>
        </w:rPr>
      </w:pPr>
      <w:r w:rsidRPr="00152DC6">
        <w:rPr>
          <w:rFonts w:ascii="Times New Roman" w:hAnsi="Times New Roman"/>
          <w:sz w:val="28"/>
          <w:szCs w:val="28"/>
          <w:lang w:val="kk-KZ"/>
        </w:rPr>
        <w:t>Қо</w:t>
      </w:r>
      <w:r>
        <w:rPr>
          <w:rFonts w:ascii="Times New Roman" w:hAnsi="Times New Roman"/>
          <w:sz w:val="28"/>
          <w:szCs w:val="28"/>
          <w:lang w:val="kk-KZ"/>
        </w:rPr>
        <w:t>ры</w:t>
      </w:r>
      <w:r w:rsidRPr="00152DC6">
        <w:rPr>
          <w:rFonts w:ascii="Times New Roman" w:hAnsi="Times New Roman"/>
          <w:sz w:val="28"/>
          <w:szCs w:val="28"/>
          <w:lang w:val="kk-KZ"/>
        </w:rPr>
        <w:t xml:space="preserve">та айтсақ, Қазақстан Республикасының елімізде жүріп жатқан реформалау процесі, оның тек экономикалық саласын ғана қамтып қоймай, сонымен бірге әлеуметтік – гуманитарлық салада да зор өзгерістер жасалуда. Қоғамдағы білім беру жүйесін реформалау – соның айқын айғағы. Соған орай жалпы білім беретін мектептерде оқу-тәрбие жұмысын нәтижелі іске асыру. Осы қоғамдық аса маңызды міндетті шешуде Қазақта елі үшін, жері үшін жандарын пида еткен біртуар тұлғалар аз болмаған. </w:t>
      </w:r>
    </w:p>
    <w:p w:rsidR="008916EE" w:rsidRDefault="008916EE" w:rsidP="00FA458B">
      <w:pPr>
        <w:spacing w:after="0" w:line="240" w:lineRule="auto"/>
        <w:ind w:firstLine="709"/>
        <w:jc w:val="both"/>
        <w:rPr>
          <w:rFonts w:ascii="Times New Roman" w:hAnsi="Times New Roman"/>
          <w:sz w:val="28"/>
          <w:szCs w:val="28"/>
          <w:lang w:val="kk-KZ"/>
        </w:rPr>
      </w:pPr>
      <w:r w:rsidRPr="00152DC6">
        <w:rPr>
          <w:rFonts w:ascii="Times New Roman" w:hAnsi="Times New Roman"/>
          <w:sz w:val="28"/>
          <w:szCs w:val="28"/>
          <w:lang w:val="kk-KZ"/>
        </w:rPr>
        <w:t>Халқымыздың данышпан ұлдары,Орта Азияның ірі ойшылдары, ағартушы демократ – Шоқан, Ыбырай, Абай, Жамбыл, Шәкәрім, Ахмет, Мағжан,</w:t>
      </w:r>
      <w:r>
        <w:rPr>
          <w:rFonts w:ascii="Times New Roman" w:hAnsi="Times New Roman"/>
          <w:sz w:val="28"/>
          <w:szCs w:val="28"/>
          <w:lang w:val="kk-KZ"/>
        </w:rPr>
        <w:t xml:space="preserve"> </w:t>
      </w:r>
      <w:r w:rsidRPr="00152DC6">
        <w:rPr>
          <w:rFonts w:ascii="Times New Roman" w:hAnsi="Times New Roman"/>
          <w:sz w:val="28"/>
          <w:szCs w:val="28"/>
          <w:lang w:val="kk-KZ"/>
        </w:rPr>
        <w:t>Жүсіпбек секілді ағаларымыздың еңбектерін зерттеп қана қоймай оларды  ұрпақтың арасында үгіт-насихат әңгімелер жүргізіп, ұрпақтан ұрпаққа жалғастыру біздің басты міндетіміз. «Өлі разы болмай, тірі байым</w:t>
      </w:r>
      <w:r>
        <w:rPr>
          <w:rFonts w:ascii="Times New Roman" w:hAnsi="Times New Roman"/>
          <w:sz w:val="28"/>
          <w:szCs w:val="28"/>
          <w:lang w:val="kk-KZ"/>
        </w:rPr>
        <w:t>айды» деген мақалдың мәніне ой қ</w:t>
      </w:r>
      <w:r w:rsidRPr="00152DC6">
        <w:rPr>
          <w:rFonts w:ascii="Times New Roman" w:hAnsi="Times New Roman"/>
          <w:sz w:val="28"/>
          <w:szCs w:val="28"/>
          <w:lang w:val="kk-KZ"/>
        </w:rPr>
        <w:t>өзімен қарап, ұмытуға шақ қалған аруақтарды еске алып, рухын тірілтіп, соның арқасында өзіміздің көңіліміз</w:t>
      </w:r>
      <w:r>
        <w:rPr>
          <w:rFonts w:ascii="Times New Roman" w:hAnsi="Times New Roman"/>
          <w:sz w:val="28"/>
          <w:szCs w:val="28"/>
          <w:lang w:val="kk-KZ"/>
        </w:rPr>
        <w:t xml:space="preserve"> тіріліп, еңсеміз көтеріліп қал</w:t>
      </w:r>
      <w:r w:rsidRPr="00152DC6">
        <w:rPr>
          <w:rFonts w:ascii="Times New Roman" w:hAnsi="Times New Roman"/>
          <w:sz w:val="28"/>
          <w:szCs w:val="28"/>
          <w:lang w:val="kk-KZ"/>
        </w:rPr>
        <w:t xml:space="preserve">ды. </w:t>
      </w:r>
      <w:r>
        <w:rPr>
          <w:rFonts w:ascii="Times New Roman" w:hAnsi="Times New Roman"/>
          <w:sz w:val="28"/>
          <w:szCs w:val="28"/>
          <w:lang w:val="kk-KZ"/>
        </w:rPr>
        <w:t xml:space="preserve">Келешек ұрпаққа аға ұрпақтың озықты ойларын аманат </w:t>
      </w:r>
      <w:r w:rsidRPr="00152DC6">
        <w:rPr>
          <w:rFonts w:ascii="Times New Roman" w:hAnsi="Times New Roman"/>
          <w:sz w:val="28"/>
          <w:szCs w:val="28"/>
          <w:lang w:val="kk-KZ"/>
        </w:rPr>
        <w:t>қылып қалдыруымыз үшін қажет.</w:t>
      </w:r>
      <w:r w:rsidRPr="000627D7">
        <w:rPr>
          <w:rFonts w:ascii="Times New Roman" w:hAnsi="Times New Roman"/>
          <w:sz w:val="28"/>
          <w:szCs w:val="28"/>
          <w:lang w:val="kk-KZ"/>
        </w:rPr>
        <w:t xml:space="preserve"> </w:t>
      </w:r>
      <w:r w:rsidRPr="005E6BD0">
        <w:rPr>
          <w:rFonts w:ascii="Times New Roman" w:hAnsi="Times New Roman"/>
          <w:sz w:val="28"/>
          <w:szCs w:val="28"/>
          <w:lang w:val="kk-KZ"/>
        </w:rPr>
        <w:t>Ғалым зерттеулерiнiң басты бiр өзегi -  педагогика-ның бiлiм беру жəне оқыту теориясын жетiлдiретiн саласы -  кеңестiк дидактиканы зерттеуi  едi.  Ол дидактиканы қазақ топырағымен байланыстыра зерттедi.  Мысалы,  ол бiрiншiден прогрессивтi  орыс педагогикасының дидактикалық үлгi-өрнектерi  қазақ мектептерiнде Ы.  Алтынсарин ашқан   мектептердiң тəрбиесi  арқылы жүзеге   асырылды десе,  екiншiден,  С.  Көбеевтiң ''үлгiлi  бала''  оқулығын дидактикалық еңбектер қатарына қосады. үшiншiден, ол ''Айқап'' журналының материалдарын да дидактикалық еңбектер қатарына қосуы да оның еңбектерiнiң жан-жақтылығын дəлелдейдi Қ. Бержанов өмiр бойы ұстаздық еттi. Одан дəрiс алған, лекция   тыңдаған, ғылыми бiлiм жəне тəрбие көрген мұғалiмдер республиканың түпкiр-түпкiрiнде жемiстi  еңбек етiп,  ұстаздық қызметте жүр.</w:t>
      </w:r>
    </w:p>
    <w:p w:rsidR="008916EE" w:rsidRPr="00134AD9" w:rsidRDefault="008916EE" w:rsidP="00FA458B">
      <w:pPr>
        <w:shd w:val="clear" w:color="auto" w:fill="FFFFFF"/>
        <w:spacing w:line="240" w:lineRule="auto"/>
        <w:ind w:right="144" w:firstLine="567"/>
        <w:jc w:val="both"/>
        <w:rPr>
          <w:rFonts w:ascii="Times New Roman" w:hAnsi="Times New Roman"/>
          <w:noProof/>
          <w:color w:val="000000"/>
          <w:sz w:val="28"/>
          <w:szCs w:val="28"/>
          <w:lang w:val="kk-KZ"/>
        </w:rPr>
      </w:pPr>
      <w:r w:rsidRPr="00134AD9">
        <w:rPr>
          <w:rFonts w:ascii="Times New Roman" w:hAnsi="Times New Roman"/>
          <w:noProof/>
          <w:color w:val="000000"/>
          <w:sz w:val="28"/>
          <w:szCs w:val="28"/>
          <w:lang w:val="kk-KZ"/>
        </w:rPr>
        <w:t xml:space="preserve">Зерттеудің нәтижесі бойынша бірқатар ұсыныстар жасауға болады. </w:t>
      </w:r>
    </w:p>
    <w:p w:rsidR="008916EE" w:rsidRPr="00134AD9" w:rsidRDefault="008916EE" w:rsidP="00FA458B">
      <w:pPr>
        <w:shd w:val="clear" w:color="auto" w:fill="FFFFFF"/>
        <w:spacing w:line="240" w:lineRule="auto"/>
        <w:ind w:right="144"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Қ</w:t>
      </w:r>
      <w:r w:rsidRPr="00134AD9">
        <w:rPr>
          <w:rFonts w:ascii="Times New Roman" w:hAnsi="Times New Roman"/>
          <w:noProof/>
          <w:color w:val="000000"/>
          <w:sz w:val="28"/>
          <w:szCs w:val="28"/>
          <w:lang w:val="kk-KZ"/>
        </w:rPr>
        <w:t>.</w:t>
      </w:r>
      <w:r>
        <w:rPr>
          <w:rFonts w:ascii="Times New Roman" w:hAnsi="Times New Roman"/>
          <w:noProof/>
          <w:color w:val="000000"/>
          <w:sz w:val="28"/>
          <w:szCs w:val="28"/>
          <w:lang w:val="kk-KZ"/>
        </w:rPr>
        <w:t>Бержан</w:t>
      </w:r>
      <w:r w:rsidRPr="00134AD9">
        <w:rPr>
          <w:rFonts w:ascii="Times New Roman" w:hAnsi="Times New Roman"/>
          <w:noProof/>
          <w:color w:val="000000"/>
          <w:sz w:val="28"/>
          <w:szCs w:val="28"/>
          <w:lang w:val="kk-KZ"/>
        </w:rPr>
        <w:t>овтың педагогикалық идеяларына байланысты болашақ  мұғалімдермен арнайы оқу-тәрбиелілік іс-әрекеттер ұйымдастыру қажет;</w:t>
      </w:r>
    </w:p>
    <w:p w:rsidR="008916EE" w:rsidRPr="00134AD9" w:rsidRDefault="008916EE" w:rsidP="00FA458B">
      <w:pPr>
        <w:shd w:val="clear" w:color="auto" w:fill="FFFFFF"/>
        <w:spacing w:line="240" w:lineRule="auto"/>
        <w:ind w:right="144" w:firstLine="708"/>
        <w:jc w:val="both"/>
        <w:rPr>
          <w:rFonts w:ascii="Times New Roman" w:hAnsi="Times New Roman"/>
          <w:noProof/>
          <w:color w:val="000000"/>
          <w:sz w:val="28"/>
          <w:szCs w:val="28"/>
          <w:lang w:val="kk-KZ"/>
        </w:rPr>
      </w:pPr>
      <w:r w:rsidRPr="00134AD9">
        <w:rPr>
          <w:rFonts w:ascii="Times New Roman" w:hAnsi="Times New Roman"/>
          <w:noProof/>
          <w:color w:val="000000"/>
          <w:sz w:val="28"/>
          <w:szCs w:val="28"/>
          <w:lang w:val="kk-KZ"/>
        </w:rPr>
        <w:lastRenderedPageBreak/>
        <w:t>Болашақ мамандардың дидактика теориясы бойынша білімін толықтыру мақсатында өздігімен білім алу ынтасын жетілдіру қажет;</w:t>
      </w:r>
    </w:p>
    <w:p w:rsidR="008916EE" w:rsidRDefault="008916EE" w:rsidP="00FA458B">
      <w:pPr>
        <w:shd w:val="clear" w:color="auto" w:fill="FFFFFF"/>
        <w:spacing w:line="240" w:lineRule="auto"/>
        <w:ind w:right="144"/>
        <w:jc w:val="both"/>
        <w:rPr>
          <w:noProof/>
          <w:color w:val="000000"/>
          <w:sz w:val="28"/>
          <w:szCs w:val="28"/>
          <w:lang w:val="kk-KZ"/>
        </w:rPr>
      </w:pPr>
      <w:r w:rsidRPr="00134AD9">
        <w:rPr>
          <w:rFonts w:ascii="Times New Roman" w:hAnsi="Times New Roman"/>
          <w:noProof/>
          <w:color w:val="000000"/>
          <w:sz w:val="28"/>
          <w:szCs w:val="28"/>
          <w:lang w:val="kk-KZ"/>
        </w:rPr>
        <w:tab/>
        <w:t xml:space="preserve">Зерттеу проблемасы күрделі болғандықтан, оның барлық салаларын қамтып шығу мүмкін емес. Келешекте </w:t>
      </w:r>
      <w:r>
        <w:rPr>
          <w:rFonts w:ascii="Times New Roman" w:hAnsi="Times New Roman"/>
          <w:noProof/>
          <w:color w:val="000000"/>
          <w:sz w:val="28"/>
          <w:szCs w:val="28"/>
          <w:lang w:val="kk-KZ"/>
        </w:rPr>
        <w:t>Қ</w:t>
      </w:r>
      <w:r w:rsidRPr="00134AD9">
        <w:rPr>
          <w:rFonts w:ascii="Times New Roman" w:hAnsi="Times New Roman"/>
          <w:noProof/>
          <w:color w:val="000000"/>
          <w:sz w:val="28"/>
          <w:szCs w:val="28"/>
          <w:lang w:val="kk-KZ"/>
        </w:rPr>
        <w:t>.</w:t>
      </w:r>
      <w:r>
        <w:rPr>
          <w:rFonts w:ascii="Times New Roman" w:hAnsi="Times New Roman"/>
          <w:noProof/>
          <w:color w:val="000000"/>
          <w:sz w:val="28"/>
          <w:szCs w:val="28"/>
          <w:lang w:val="kk-KZ"/>
        </w:rPr>
        <w:t>Бержан</w:t>
      </w:r>
      <w:r w:rsidRPr="00134AD9">
        <w:rPr>
          <w:rFonts w:ascii="Times New Roman" w:hAnsi="Times New Roman"/>
          <w:noProof/>
          <w:color w:val="000000"/>
          <w:sz w:val="28"/>
          <w:szCs w:val="28"/>
          <w:lang w:val="kk-KZ"/>
        </w:rPr>
        <w:t>овтың педагогикалық идеяларындағы мұғалім мәдениеті мен эстетикалық тәрбие, қоғамдық сананы қалыптастыру т.б. проблемалары дербес зерттеуді талап етеді.</w:t>
      </w:r>
      <w:r>
        <w:rPr>
          <w:noProof/>
          <w:color w:val="000000"/>
          <w:sz w:val="28"/>
          <w:szCs w:val="28"/>
          <w:lang w:val="kk-KZ"/>
        </w:rPr>
        <w:t xml:space="preserve">   </w:t>
      </w:r>
    </w:p>
    <w:p w:rsidR="008916EE" w:rsidRDefault="008916EE" w:rsidP="00FA458B">
      <w:pPr>
        <w:shd w:val="clear" w:color="auto" w:fill="FFFFFF"/>
        <w:spacing w:line="240" w:lineRule="auto"/>
        <w:ind w:right="144"/>
        <w:jc w:val="center"/>
        <w:rPr>
          <w:b/>
          <w:bCs/>
          <w:noProof/>
          <w:color w:val="000000"/>
          <w:sz w:val="28"/>
          <w:szCs w:val="28"/>
          <w:lang w:val="kk-KZ"/>
        </w:rPr>
      </w:pPr>
    </w:p>
    <w:p w:rsidR="008916EE" w:rsidRDefault="008916EE" w:rsidP="00FA458B">
      <w:pPr>
        <w:shd w:val="clear" w:color="auto" w:fill="FFFFFF"/>
        <w:spacing w:line="240" w:lineRule="auto"/>
        <w:ind w:right="144"/>
        <w:jc w:val="center"/>
        <w:rPr>
          <w:b/>
          <w:bCs/>
          <w:noProof/>
          <w:color w:val="000000"/>
          <w:sz w:val="28"/>
          <w:szCs w:val="28"/>
          <w:lang w:val="kk-KZ"/>
        </w:rPr>
      </w:pPr>
    </w:p>
    <w:p w:rsidR="008916EE" w:rsidRDefault="008916EE" w:rsidP="00FA458B">
      <w:pPr>
        <w:shd w:val="clear" w:color="auto" w:fill="FFFFFF"/>
        <w:spacing w:line="240" w:lineRule="auto"/>
        <w:ind w:right="144"/>
        <w:jc w:val="center"/>
        <w:rPr>
          <w:b/>
          <w:bCs/>
          <w:noProof/>
          <w:color w:val="000000"/>
          <w:sz w:val="28"/>
          <w:szCs w:val="28"/>
          <w:lang w:val="kk-KZ"/>
        </w:rPr>
      </w:pPr>
    </w:p>
    <w:p w:rsidR="008916EE" w:rsidRDefault="008916EE" w:rsidP="00FA458B">
      <w:pPr>
        <w:shd w:val="clear" w:color="auto" w:fill="FFFFFF"/>
        <w:spacing w:line="240" w:lineRule="auto"/>
        <w:ind w:right="144"/>
        <w:jc w:val="center"/>
        <w:rPr>
          <w:b/>
          <w:bCs/>
          <w:noProof/>
          <w:color w:val="000000"/>
          <w:sz w:val="28"/>
          <w:szCs w:val="28"/>
          <w:lang w:val="kk-KZ"/>
        </w:rPr>
      </w:pPr>
    </w:p>
    <w:p w:rsidR="008916EE" w:rsidRPr="00134AD9" w:rsidRDefault="008916EE" w:rsidP="00FA458B">
      <w:pPr>
        <w:spacing w:after="0" w:line="240" w:lineRule="auto"/>
        <w:ind w:firstLine="720"/>
        <w:jc w:val="both"/>
        <w:rPr>
          <w:rFonts w:ascii="Times New Roman" w:hAnsi="Times New Roman"/>
          <w:sz w:val="28"/>
          <w:szCs w:val="28"/>
          <w:lang w:val="kk-KZ"/>
        </w:rPr>
      </w:pPr>
    </w:p>
    <w:p w:rsidR="008916EE" w:rsidRDefault="008916EE"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051252" w:rsidRPr="00051252" w:rsidRDefault="00051252" w:rsidP="00DE5113">
      <w:pPr>
        <w:ind w:left="-360"/>
        <w:rPr>
          <w:rFonts w:ascii="Times New Roman" w:hAnsi="Times New Roman"/>
          <w:sz w:val="28"/>
          <w:szCs w:val="28"/>
          <w:lang w:val="kk-KZ"/>
        </w:rPr>
      </w:pPr>
      <w:r>
        <w:rPr>
          <w:b/>
          <w:sz w:val="28"/>
          <w:szCs w:val="28"/>
          <w:lang w:val="kk-KZ"/>
        </w:rPr>
        <w:t xml:space="preserve">            </w:t>
      </w:r>
    </w:p>
    <w:p w:rsidR="00051252" w:rsidRPr="00051252" w:rsidRDefault="00051252" w:rsidP="00051252">
      <w:pPr>
        <w:spacing w:line="240" w:lineRule="auto"/>
        <w:ind w:left="-360"/>
        <w:jc w:val="both"/>
        <w:rPr>
          <w:rFonts w:ascii="Times New Roman" w:hAnsi="Times New Roman"/>
          <w:sz w:val="28"/>
          <w:szCs w:val="28"/>
          <w:lang w:val="kk-KZ"/>
        </w:rPr>
      </w:pPr>
    </w:p>
    <w:p w:rsidR="00051252" w:rsidRPr="00051252" w:rsidRDefault="00051252" w:rsidP="00051252">
      <w:pPr>
        <w:spacing w:line="240" w:lineRule="auto"/>
        <w:ind w:left="-360"/>
        <w:jc w:val="both"/>
        <w:rPr>
          <w:rFonts w:ascii="Times New Roman" w:hAnsi="Times New Roman"/>
          <w:sz w:val="28"/>
          <w:szCs w:val="28"/>
          <w:lang w:val="kk-KZ"/>
        </w:rPr>
      </w:pPr>
    </w:p>
    <w:p w:rsidR="00051252" w:rsidRDefault="00051252" w:rsidP="00051252">
      <w:pPr>
        <w:rPr>
          <w:lang w:val="kk-KZ"/>
        </w:rPr>
      </w:pPr>
    </w:p>
    <w:p w:rsidR="00051252" w:rsidRDefault="00051252" w:rsidP="00051252">
      <w:pPr>
        <w:rPr>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BE4482" w:rsidRDefault="00BE4482" w:rsidP="00FA458B">
      <w:pPr>
        <w:spacing w:after="0" w:line="240" w:lineRule="auto"/>
        <w:ind w:firstLine="720"/>
        <w:jc w:val="both"/>
        <w:rPr>
          <w:rFonts w:ascii="Times New Roman" w:hAnsi="Times New Roman"/>
          <w:sz w:val="28"/>
          <w:szCs w:val="28"/>
          <w:lang w:val="kk-KZ"/>
        </w:rPr>
      </w:pPr>
    </w:p>
    <w:p w:rsidR="00906E59" w:rsidRDefault="00906E59" w:rsidP="00FA458B">
      <w:pPr>
        <w:spacing w:after="0" w:line="240" w:lineRule="auto"/>
        <w:ind w:firstLine="720"/>
        <w:jc w:val="both"/>
        <w:rPr>
          <w:rFonts w:ascii="Times New Roman" w:hAnsi="Times New Roman"/>
          <w:sz w:val="28"/>
          <w:szCs w:val="28"/>
          <w:lang w:val="kk-KZ"/>
        </w:rPr>
      </w:pPr>
    </w:p>
    <w:p w:rsidR="00906E59" w:rsidRDefault="00906E59" w:rsidP="00FA458B">
      <w:pPr>
        <w:spacing w:after="0" w:line="240" w:lineRule="auto"/>
        <w:ind w:firstLine="720"/>
        <w:jc w:val="both"/>
        <w:rPr>
          <w:rFonts w:ascii="Times New Roman" w:hAnsi="Times New Roman"/>
          <w:sz w:val="28"/>
          <w:szCs w:val="28"/>
          <w:lang w:val="kk-KZ"/>
        </w:rPr>
      </w:pPr>
    </w:p>
    <w:p w:rsidR="00906E59" w:rsidRDefault="00906E59" w:rsidP="00FA458B">
      <w:pPr>
        <w:spacing w:after="0" w:line="240" w:lineRule="auto"/>
        <w:ind w:firstLine="720"/>
        <w:jc w:val="both"/>
        <w:rPr>
          <w:rFonts w:ascii="Times New Roman" w:hAnsi="Times New Roman"/>
          <w:sz w:val="28"/>
          <w:szCs w:val="28"/>
          <w:lang w:val="kk-KZ"/>
        </w:rPr>
      </w:pPr>
    </w:p>
    <w:p w:rsidR="00906E59" w:rsidRDefault="00906E59" w:rsidP="00FA458B">
      <w:pPr>
        <w:spacing w:after="0" w:line="240" w:lineRule="auto"/>
        <w:ind w:firstLine="720"/>
        <w:jc w:val="both"/>
        <w:rPr>
          <w:rFonts w:ascii="Times New Roman" w:hAnsi="Times New Roman"/>
          <w:sz w:val="28"/>
          <w:szCs w:val="28"/>
          <w:lang w:val="kk-KZ"/>
        </w:rPr>
      </w:pPr>
    </w:p>
    <w:p w:rsidR="00906E59" w:rsidRDefault="00906E59" w:rsidP="00FA458B">
      <w:pPr>
        <w:spacing w:after="0" w:line="240" w:lineRule="auto"/>
        <w:ind w:firstLine="720"/>
        <w:jc w:val="both"/>
        <w:rPr>
          <w:rFonts w:ascii="Times New Roman" w:hAnsi="Times New Roman"/>
          <w:sz w:val="28"/>
          <w:szCs w:val="28"/>
          <w:lang w:val="kk-KZ"/>
        </w:rPr>
      </w:pPr>
    </w:p>
    <w:p w:rsidR="0097110E" w:rsidRPr="0097110E" w:rsidRDefault="0097110E" w:rsidP="0097110E">
      <w:pPr>
        <w:spacing w:line="240" w:lineRule="auto"/>
        <w:jc w:val="center"/>
        <w:rPr>
          <w:rFonts w:ascii="Times New Roman" w:hAnsi="Times New Roman"/>
          <w:b/>
          <w:bCs/>
          <w:sz w:val="28"/>
          <w:szCs w:val="28"/>
          <w:lang w:val="kk-KZ"/>
        </w:rPr>
      </w:pPr>
      <w:r w:rsidRPr="0097110E">
        <w:rPr>
          <w:rFonts w:ascii="Times New Roman" w:hAnsi="Times New Roman"/>
          <w:b/>
          <w:bCs/>
          <w:sz w:val="28"/>
          <w:szCs w:val="28"/>
          <w:lang w:val="kk-KZ"/>
        </w:rPr>
        <w:lastRenderedPageBreak/>
        <w:t>МАЗМҰНЫ</w:t>
      </w:r>
    </w:p>
    <w:p w:rsidR="0097110E" w:rsidRPr="00906E59" w:rsidRDefault="0097110E" w:rsidP="0097110E">
      <w:pPr>
        <w:spacing w:line="240" w:lineRule="auto"/>
        <w:jc w:val="both"/>
        <w:rPr>
          <w:rFonts w:ascii="Times New Roman" w:hAnsi="Times New Roman"/>
          <w:bCs/>
          <w:sz w:val="28"/>
          <w:szCs w:val="28"/>
          <w:lang w:val="kk-KZ"/>
        </w:rPr>
      </w:pPr>
    </w:p>
    <w:p w:rsidR="0097110E" w:rsidRPr="00906E59" w:rsidRDefault="0097110E" w:rsidP="0097110E">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КІРІСПЕ.............................................................................................................3</w:t>
      </w:r>
    </w:p>
    <w:p w:rsidR="0097110E" w:rsidRPr="00906E59" w:rsidRDefault="0097110E" w:rsidP="0097110E">
      <w:pPr>
        <w:shd w:val="clear" w:color="auto" w:fill="FFFFFF"/>
        <w:tabs>
          <w:tab w:val="left" w:pos="2175"/>
        </w:tabs>
        <w:spacing w:after="0" w:line="240" w:lineRule="auto"/>
        <w:jc w:val="both"/>
        <w:outlineLvl w:val="0"/>
        <w:rPr>
          <w:rFonts w:ascii="Times New Roman" w:hAnsi="Times New Roman"/>
          <w:sz w:val="28"/>
          <w:szCs w:val="28"/>
          <w:lang w:val="kk-KZ"/>
        </w:rPr>
      </w:pPr>
      <w:r w:rsidRPr="00906E59">
        <w:rPr>
          <w:rFonts w:ascii="Times New Roman" w:hAnsi="Times New Roman"/>
          <w:sz w:val="28"/>
          <w:szCs w:val="28"/>
          <w:lang w:val="kk-KZ"/>
        </w:rPr>
        <w:t>1  ҚАЗАҚСТАНДАҒЫ  ПЕДАГОГИКА ҒЫЛЫМЫНЫҢ ҚАЛЫПТАСУЫ МЕН ДАМУЫ</w:t>
      </w:r>
    </w:p>
    <w:p w:rsidR="0097110E" w:rsidRPr="00906E59" w:rsidRDefault="0097110E" w:rsidP="0097110E">
      <w:pPr>
        <w:shd w:val="clear" w:color="auto" w:fill="FFFFFF"/>
        <w:spacing w:after="0" w:line="240" w:lineRule="auto"/>
        <w:ind w:firstLine="709"/>
        <w:jc w:val="center"/>
        <w:outlineLvl w:val="0"/>
        <w:rPr>
          <w:rStyle w:val="a6"/>
          <w:rFonts w:ascii="Times New Roman" w:hAnsi="Times New Roman"/>
          <w:b w:val="0"/>
          <w:sz w:val="28"/>
          <w:szCs w:val="28"/>
          <w:lang w:val="kk-KZ"/>
        </w:rPr>
      </w:pPr>
    </w:p>
    <w:p w:rsidR="0097110E" w:rsidRPr="0097110E" w:rsidRDefault="00906E59" w:rsidP="0097110E">
      <w:pPr>
        <w:shd w:val="clear" w:color="auto" w:fill="FFFFFF"/>
        <w:spacing w:after="0" w:line="240" w:lineRule="auto"/>
        <w:jc w:val="both"/>
        <w:outlineLvl w:val="0"/>
        <w:rPr>
          <w:rFonts w:ascii="Times New Roman" w:hAnsi="Times New Roman"/>
          <w:sz w:val="28"/>
          <w:szCs w:val="28"/>
          <w:lang w:val="kk-KZ"/>
        </w:rPr>
      </w:pPr>
      <w:r>
        <w:rPr>
          <w:rFonts w:ascii="Times New Roman" w:hAnsi="Times New Roman"/>
          <w:sz w:val="28"/>
          <w:szCs w:val="28"/>
          <w:lang w:val="kk-KZ"/>
        </w:rPr>
        <w:t xml:space="preserve"> </w:t>
      </w:r>
      <w:r w:rsidR="0097110E" w:rsidRPr="0097110E">
        <w:rPr>
          <w:rFonts w:ascii="Times New Roman" w:hAnsi="Times New Roman"/>
          <w:sz w:val="28"/>
          <w:szCs w:val="28"/>
          <w:lang w:val="kk-KZ"/>
        </w:rPr>
        <w:t xml:space="preserve">1-тақырып ХХ ғ. 40-60 жылдардағы Республикадағы педагогика </w:t>
      </w:r>
      <w:r>
        <w:rPr>
          <w:rFonts w:ascii="Times New Roman" w:hAnsi="Times New Roman"/>
          <w:sz w:val="28"/>
          <w:szCs w:val="28"/>
          <w:lang w:val="kk-KZ"/>
        </w:rPr>
        <w:t xml:space="preserve">  </w:t>
      </w:r>
      <w:r w:rsidR="0097110E" w:rsidRPr="0097110E">
        <w:rPr>
          <w:rFonts w:ascii="Times New Roman" w:hAnsi="Times New Roman"/>
          <w:sz w:val="28"/>
          <w:szCs w:val="28"/>
          <w:lang w:val="kk-KZ"/>
        </w:rPr>
        <w:t>ғылымы..............................................................................</w:t>
      </w:r>
      <w:r w:rsidR="0097110E">
        <w:rPr>
          <w:rFonts w:ascii="Times New Roman" w:hAnsi="Times New Roman"/>
          <w:sz w:val="28"/>
          <w:szCs w:val="28"/>
          <w:lang w:val="kk-KZ"/>
        </w:rPr>
        <w:t>..........</w:t>
      </w:r>
      <w:r w:rsidR="0097110E" w:rsidRPr="0097110E">
        <w:rPr>
          <w:rFonts w:ascii="Times New Roman" w:hAnsi="Times New Roman"/>
          <w:sz w:val="28"/>
          <w:szCs w:val="28"/>
          <w:lang w:val="kk-KZ"/>
        </w:rPr>
        <w:t>...................6</w:t>
      </w:r>
    </w:p>
    <w:p w:rsidR="0097110E" w:rsidRPr="0097110E" w:rsidRDefault="00906E59" w:rsidP="0097110E">
      <w:pPr>
        <w:spacing w:line="240" w:lineRule="auto"/>
        <w:rPr>
          <w:rFonts w:ascii="Times New Roman" w:hAnsi="Times New Roman"/>
          <w:sz w:val="28"/>
          <w:szCs w:val="28"/>
          <w:lang w:val="kk-KZ"/>
        </w:rPr>
      </w:pPr>
      <w:r>
        <w:rPr>
          <w:rFonts w:ascii="Times New Roman" w:hAnsi="Times New Roman"/>
          <w:bCs/>
          <w:sz w:val="28"/>
          <w:szCs w:val="28"/>
          <w:lang w:val="kk-KZ"/>
        </w:rPr>
        <w:t xml:space="preserve">  </w:t>
      </w:r>
      <w:r w:rsidR="0097110E" w:rsidRPr="0097110E">
        <w:rPr>
          <w:rFonts w:ascii="Times New Roman" w:hAnsi="Times New Roman"/>
          <w:bCs/>
          <w:sz w:val="28"/>
          <w:szCs w:val="28"/>
          <w:lang w:val="kk-KZ"/>
        </w:rPr>
        <w:t xml:space="preserve">2-тақырып. </w:t>
      </w:r>
      <w:r w:rsidR="0097110E" w:rsidRPr="0097110E">
        <w:rPr>
          <w:rFonts w:ascii="Times New Roman" w:hAnsi="Times New Roman"/>
          <w:sz w:val="28"/>
          <w:szCs w:val="28"/>
          <w:lang w:val="kk-KZ"/>
        </w:rPr>
        <w:t xml:space="preserve"> ХІХ-ХХ ғасырлардағы ағартушы ғалымдардың еңбектерінің ерекшеліктері...................................................................</w:t>
      </w:r>
      <w:r w:rsidR="00F031AB">
        <w:rPr>
          <w:rFonts w:ascii="Times New Roman" w:hAnsi="Times New Roman"/>
          <w:sz w:val="28"/>
          <w:szCs w:val="28"/>
          <w:lang w:val="kk-KZ"/>
        </w:rPr>
        <w:t>..</w:t>
      </w:r>
      <w:r w:rsidR="0097110E" w:rsidRPr="0097110E">
        <w:rPr>
          <w:rFonts w:ascii="Times New Roman" w:hAnsi="Times New Roman"/>
          <w:sz w:val="28"/>
          <w:szCs w:val="28"/>
          <w:lang w:val="kk-KZ"/>
        </w:rPr>
        <w:t>...........</w:t>
      </w:r>
      <w:r w:rsidR="0097110E">
        <w:rPr>
          <w:rFonts w:ascii="Times New Roman" w:hAnsi="Times New Roman"/>
          <w:sz w:val="28"/>
          <w:szCs w:val="28"/>
          <w:lang w:val="kk-KZ"/>
        </w:rPr>
        <w:t>.........................</w:t>
      </w:r>
      <w:r w:rsidR="00F031AB">
        <w:rPr>
          <w:rFonts w:ascii="Times New Roman" w:hAnsi="Times New Roman"/>
          <w:sz w:val="28"/>
          <w:szCs w:val="28"/>
          <w:lang w:val="kk-KZ"/>
        </w:rPr>
        <w:t>10</w:t>
      </w:r>
    </w:p>
    <w:p w:rsidR="001B0F68" w:rsidRPr="0097110E" w:rsidRDefault="001B0F68" w:rsidP="001B0F68">
      <w:pPr>
        <w:spacing w:line="240" w:lineRule="auto"/>
        <w:rPr>
          <w:rFonts w:ascii="Times New Roman" w:hAnsi="Times New Roman"/>
          <w:sz w:val="28"/>
          <w:szCs w:val="28"/>
          <w:lang w:val="kk-KZ"/>
        </w:rPr>
      </w:pPr>
      <w:r>
        <w:rPr>
          <w:rFonts w:ascii="Times New Roman" w:hAnsi="Times New Roman"/>
          <w:bCs/>
          <w:sz w:val="28"/>
          <w:szCs w:val="28"/>
          <w:lang w:val="kk-KZ"/>
        </w:rPr>
        <w:t xml:space="preserve">  </w:t>
      </w:r>
      <w:r w:rsidR="0097110E" w:rsidRPr="00906E59">
        <w:rPr>
          <w:rFonts w:ascii="Times New Roman" w:hAnsi="Times New Roman"/>
          <w:bCs/>
          <w:sz w:val="28"/>
          <w:szCs w:val="28"/>
          <w:lang w:val="kk-KZ"/>
        </w:rPr>
        <w:t xml:space="preserve">3-тақырып. </w:t>
      </w:r>
      <w:r w:rsidRPr="001B0F68">
        <w:rPr>
          <w:rFonts w:ascii="Times New Roman" w:hAnsi="Times New Roman"/>
          <w:sz w:val="28"/>
          <w:szCs w:val="28"/>
          <w:lang w:val="kk-KZ"/>
        </w:rPr>
        <w:t>Қ.Бержановтың ғылыми –педагогикалық көзқарасы ағартушылық қызметі</w:t>
      </w:r>
      <w:r w:rsidRPr="00906E59">
        <w:rPr>
          <w:rFonts w:ascii="Times New Roman" w:hAnsi="Times New Roman"/>
          <w:bCs/>
          <w:sz w:val="28"/>
          <w:szCs w:val="28"/>
          <w:lang w:val="kk-KZ"/>
        </w:rPr>
        <w:t xml:space="preserve"> </w:t>
      </w:r>
      <w:r w:rsidRPr="0097110E">
        <w:rPr>
          <w:rFonts w:ascii="Times New Roman" w:hAnsi="Times New Roman"/>
          <w:sz w:val="28"/>
          <w:szCs w:val="28"/>
          <w:lang w:val="kk-KZ"/>
        </w:rPr>
        <w:t>...............</w:t>
      </w:r>
      <w:r>
        <w:rPr>
          <w:rFonts w:ascii="Times New Roman" w:hAnsi="Times New Roman"/>
          <w:sz w:val="28"/>
          <w:szCs w:val="28"/>
          <w:lang w:val="kk-KZ"/>
        </w:rPr>
        <w:t>.....</w:t>
      </w:r>
      <w:r w:rsidRPr="0097110E">
        <w:rPr>
          <w:rFonts w:ascii="Times New Roman" w:hAnsi="Times New Roman"/>
          <w:sz w:val="28"/>
          <w:szCs w:val="28"/>
          <w:lang w:val="kk-KZ"/>
        </w:rPr>
        <w:t>...............................................................</w:t>
      </w:r>
      <w:r>
        <w:rPr>
          <w:rFonts w:ascii="Times New Roman" w:hAnsi="Times New Roman"/>
          <w:sz w:val="28"/>
          <w:szCs w:val="28"/>
          <w:lang w:val="kk-KZ"/>
        </w:rPr>
        <w:t>.......12</w:t>
      </w:r>
    </w:p>
    <w:p w:rsidR="001B0F68" w:rsidRPr="00906E59" w:rsidRDefault="0097110E" w:rsidP="001B0F68">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 xml:space="preserve">4-тақырып. </w:t>
      </w:r>
      <w:r w:rsidR="001B0F68" w:rsidRPr="001B0F68">
        <w:rPr>
          <w:rFonts w:ascii="Times New Roman" w:hAnsi="Times New Roman"/>
          <w:sz w:val="28"/>
          <w:szCs w:val="28"/>
          <w:lang w:val="kk-KZ"/>
        </w:rPr>
        <w:t xml:space="preserve">Қартбай Бержановтың шығармашылығы мен педагогика тарихын зерттеуінің жүйесі </w:t>
      </w:r>
      <w:r w:rsidR="001B0F68" w:rsidRPr="001B0F68">
        <w:rPr>
          <w:rFonts w:ascii="Times New Roman" w:hAnsi="Times New Roman"/>
          <w:bCs/>
          <w:sz w:val="28"/>
          <w:szCs w:val="28"/>
          <w:lang w:val="kk-KZ"/>
        </w:rPr>
        <w:t>.....................................</w:t>
      </w:r>
      <w:r w:rsidR="001B0F68">
        <w:rPr>
          <w:rFonts w:ascii="Times New Roman" w:hAnsi="Times New Roman"/>
          <w:bCs/>
          <w:sz w:val="28"/>
          <w:szCs w:val="28"/>
          <w:lang w:val="kk-KZ"/>
        </w:rPr>
        <w:t>.......................</w:t>
      </w:r>
      <w:r w:rsidR="001B0F68" w:rsidRPr="001B0F68">
        <w:rPr>
          <w:rFonts w:ascii="Times New Roman" w:hAnsi="Times New Roman"/>
          <w:bCs/>
          <w:sz w:val="28"/>
          <w:szCs w:val="28"/>
          <w:lang w:val="kk-KZ"/>
        </w:rPr>
        <w:t>.............</w:t>
      </w:r>
      <w:r w:rsidR="001B0F68" w:rsidRPr="00906E59">
        <w:rPr>
          <w:rFonts w:ascii="Times New Roman" w:hAnsi="Times New Roman"/>
          <w:bCs/>
          <w:sz w:val="28"/>
          <w:szCs w:val="28"/>
          <w:lang w:val="kk-KZ"/>
        </w:rPr>
        <w:t>16</w:t>
      </w:r>
    </w:p>
    <w:p w:rsidR="0097110E" w:rsidRPr="00906E59" w:rsidRDefault="0097110E" w:rsidP="0097110E">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 xml:space="preserve">5-тақырып. </w:t>
      </w:r>
      <w:r w:rsidR="001B0F68" w:rsidRPr="001B0F68">
        <w:rPr>
          <w:rFonts w:ascii="Times New Roman" w:hAnsi="Times New Roman"/>
          <w:bCs/>
          <w:sz w:val="28"/>
          <w:szCs w:val="28"/>
          <w:lang w:val="kk-KZ"/>
        </w:rPr>
        <w:t>Қ.Б.Бержановтың еңбектеріндегі педагогикалық қағидаларының қазіргі оқу-тәрбие ұдерісінде маңыздылығы</w:t>
      </w:r>
      <w:r w:rsidRPr="001B0F68">
        <w:rPr>
          <w:rFonts w:ascii="Times New Roman" w:hAnsi="Times New Roman"/>
          <w:bCs/>
          <w:sz w:val="28"/>
          <w:szCs w:val="28"/>
          <w:lang w:val="kk-KZ"/>
        </w:rPr>
        <w:t>................................</w:t>
      </w:r>
      <w:r w:rsidR="001B0F68">
        <w:rPr>
          <w:rFonts w:ascii="Times New Roman" w:hAnsi="Times New Roman"/>
          <w:bCs/>
          <w:sz w:val="28"/>
          <w:szCs w:val="28"/>
          <w:lang w:val="kk-KZ"/>
        </w:rPr>
        <w:t>............</w:t>
      </w:r>
      <w:r w:rsidRPr="001B0F68">
        <w:rPr>
          <w:rFonts w:ascii="Times New Roman" w:hAnsi="Times New Roman"/>
          <w:bCs/>
          <w:sz w:val="28"/>
          <w:szCs w:val="28"/>
          <w:lang w:val="kk-KZ"/>
        </w:rPr>
        <w:t>..</w:t>
      </w:r>
      <w:r w:rsidRPr="00906E59">
        <w:rPr>
          <w:rFonts w:ascii="Times New Roman" w:hAnsi="Times New Roman"/>
          <w:bCs/>
          <w:sz w:val="28"/>
          <w:szCs w:val="28"/>
          <w:lang w:val="kk-KZ"/>
        </w:rPr>
        <w:t>29</w:t>
      </w:r>
    </w:p>
    <w:p w:rsidR="001B0F68" w:rsidRPr="00906E59" w:rsidRDefault="0097110E" w:rsidP="001B0F68">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6-тақырып</w:t>
      </w:r>
      <w:r w:rsidRPr="001B0F68">
        <w:rPr>
          <w:rFonts w:ascii="Times New Roman" w:hAnsi="Times New Roman"/>
          <w:bCs/>
          <w:sz w:val="28"/>
          <w:szCs w:val="28"/>
          <w:lang w:val="kk-KZ"/>
        </w:rPr>
        <w:t xml:space="preserve">. </w:t>
      </w:r>
      <w:r w:rsidR="001B0F68" w:rsidRPr="001B0F68">
        <w:rPr>
          <w:rFonts w:ascii="Times New Roman" w:hAnsi="Times New Roman"/>
          <w:sz w:val="28"/>
          <w:szCs w:val="28"/>
          <w:lang w:val="kk-KZ"/>
        </w:rPr>
        <w:t>Қартбай Бержановтің тәрбие мен оқытудың бірлігі мен дидактикалық ой- пікірлері</w:t>
      </w:r>
      <w:r w:rsidR="001B0F68" w:rsidRPr="00906E59">
        <w:rPr>
          <w:rFonts w:ascii="Times New Roman" w:hAnsi="Times New Roman"/>
          <w:bCs/>
          <w:sz w:val="28"/>
          <w:szCs w:val="28"/>
          <w:lang w:val="kk-KZ"/>
        </w:rPr>
        <w:t>.................</w:t>
      </w:r>
      <w:r w:rsidR="001B0F68">
        <w:rPr>
          <w:rFonts w:ascii="Times New Roman" w:hAnsi="Times New Roman"/>
          <w:bCs/>
          <w:sz w:val="28"/>
          <w:szCs w:val="28"/>
          <w:lang w:val="kk-KZ"/>
        </w:rPr>
        <w:t>..........................</w:t>
      </w:r>
      <w:r w:rsidR="001B0F68" w:rsidRPr="00906E59">
        <w:rPr>
          <w:rFonts w:ascii="Times New Roman" w:hAnsi="Times New Roman"/>
          <w:bCs/>
          <w:sz w:val="28"/>
          <w:szCs w:val="28"/>
          <w:lang w:val="kk-KZ"/>
        </w:rPr>
        <w:t>..............................36</w:t>
      </w:r>
    </w:p>
    <w:p w:rsidR="00271A98" w:rsidRDefault="001B0F68" w:rsidP="00271A98">
      <w:pPr>
        <w:spacing w:after="0" w:line="240" w:lineRule="auto"/>
        <w:jc w:val="both"/>
        <w:rPr>
          <w:rFonts w:ascii="Times New Roman" w:hAnsi="Times New Roman"/>
          <w:b/>
          <w:sz w:val="28"/>
          <w:szCs w:val="28"/>
          <w:lang w:val="kk-KZ"/>
        </w:rPr>
      </w:pPr>
      <w:r>
        <w:rPr>
          <w:rFonts w:ascii="Times New Roman" w:hAnsi="Times New Roman"/>
          <w:bCs/>
          <w:sz w:val="28"/>
          <w:szCs w:val="28"/>
          <w:lang w:val="kk-KZ"/>
        </w:rPr>
        <w:t xml:space="preserve">  </w:t>
      </w:r>
      <w:r w:rsidR="0097110E" w:rsidRPr="00906E59">
        <w:rPr>
          <w:rFonts w:ascii="Times New Roman" w:hAnsi="Times New Roman"/>
          <w:bCs/>
          <w:sz w:val="28"/>
          <w:szCs w:val="28"/>
          <w:lang w:val="kk-KZ"/>
        </w:rPr>
        <w:t xml:space="preserve">7-тақырып. </w:t>
      </w:r>
      <w:r w:rsidR="00271A98" w:rsidRPr="00271A98">
        <w:rPr>
          <w:rFonts w:ascii="Times New Roman" w:hAnsi="Times New Roman"/>
          <w:sz w:val="28"/>
          <w:szCs w:val="28"/>
          <w:lang w:val="kk-KZ"/>
        </w:rPr>
        <w:t xml:space="preserve">Қ.Бержановтың  педагогикалық мұраларын тәрбие мен білім </w:t>
      </w:r>
      <w:r>
        <w:rPr>
          <w:rFonts w:ascii="Times New Roman" w:hAnsi="Times New Roman"/>
          <w:sz w:val="28"/>
          <w:szCs w:val="28"/>
          <w:lang w:val="kk-KZ"/>
        </w:rPr>
        <w:t xml:space="preserve">  </w:t>
      </w:r>
      <w:r w:rsidR="00271A98" w:rsidRPr="00271A98">
        <w:rPr>
          <w:rFonts w:ascii="Times New Roman" w:hAnsi="Times New Roman"/>
          <w:sz w:val="28"/>
          <w:szCs w:val="28"/>
          <w:lang w:val="kk-KZ"/>
        </w:rPr>
        <w:t>беруде  пайдаланудың жолдары</w:t>
      </w:r>
      <w:r w:rsidR="00271A98" w:rsidRPr="00906E59">
        <w:rPr>
          <w:rFonts w:ascii="Times New Roman" w:hAnsi="Times New Roman"/>
          <w:bCs/>
          <w:sz w:val="28"/>
          <w:szCs w:val="28"/>
          <w:lang w:val="kk-KZ"/>
        </w:rPr>
        <w:t>...............................</w:t>
      </w:r>
      <w:r w:rsidR="00271A98">
        <w:rPr>
          <w:rFonts w:ascii="Times New Roman" w:hAnsi="Times New Roman"/>
          <w:bCs/>
          <w:sz w:val="28"/>
          <w:szCs w:val="28"/>
          <w:lang w:val="kk-KZ"/>
        </w:rPr>
        <w:t>.................</w:t>
      </w:r>
      <w:r>
        <w:rPr>
          <w:rFonts w:ascii="Times New Roman" w:hAnsi="Times New Roman"/>
          <w:bCs/>
          <w:sz w:val="28"/>
          <w:szCs w:val="28"/>
          <w:lang w:val="kk-KZ"/>
        </w:rPr>
        <w:t>..</w:t>
      </w:r>
      <w:r w:rsidR="00271A98" w:rsidRPr="00906E59">
        <w:rPr>
          <w:rFonts w:ascii="Times New Roman" w:hAnsi="Times New Roman"/>
          <w:bCs/>
          <w:sz w:val="28"/>
          <w:szCs w:val="28"/>
          <w:lang w:val="kk-KZ"/>
        </w:rPr>
        <w:t>.........</w:t>
      </w:r>
      <w:r w:rsidR="00051252">
        <w:rPr>
          <w:rFonts w:ascii="Times New Roman" w:hAnsi="Times New Roman"/>
          <w:bCs/>
          <w:sz w:val="28"/>
          <w:szCs w:val="28"/>
          <w:lang w:val="kk-KZ"/>
        </w:rPr>
        <w:t>.</w:t>
      </w:r>
      <w:r w:rsidR="00271A98" w:rsidRPr="00906E59">
        <w:rPr>
          <w:rFonts w:ascii="Times New Roman" w:hAnsi="Times New Roman"/>
          <w:bCs/>
          <w:sz w:val="28"/>
          <w:szCs w:val="28"/>
          <w:lang w:val="kk-KZ"/>
        </w:rPr>
        <w:t>.......36</w:t>
      </w:r>
    </w:p>
    <w:p w:rsidR="0097110E" w:rsidRPr="00906E59" w:rsidRDefault="0097110E" w:rsidP="0097110E">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Студенттердің б</w:t>
      </w:r>
      <w:r w:rsidR="00051252">
        <w:rPr>
          <w:rFonts w:ascii="Times New Roman" w:hAnsi="Times New Roman"/>
          <w:bCs/>
          <w:sz w:val="28"/>
          <w:szCs w:val="28"/>
          <w:lang w:val="kk-KZ"/>
        </w:rPr>
        <w:t>і</w:t>
      </w:r>
      <w:r w:rsidRPr="00906E59">
        <w:rPr>
          <w:rFonts w:ascii="Times New Roman" w:hAnsi="Times New Roman"/>
          <w:bCs/>
          <w:sz w:val="28"/>
          <w:szCs w:val="28"/>
          <w:lang w:val="kk-KZ"/>
        </w:rPr>
        <w:t xml:space="preserve">лімін қорытынды бақылау үшін </w:t>
      </w:r>
      <w:r w:rsidR="00051252">
        <w:rPr>
          <w:rFonts w:ascii="Times New Roman" w:hAnsi="Times New Roman"/>
          <w:bCs/>
          <w:sz w:val="28"/>
          <w:szCs w:val="28"/>
          <w:lang w:val="kk-KZ"/>
        </w:rPr>
        <w:t>емтихан сұрақтары.........80</w:t>
      </w:r>
    </w:p>
    <w:p w:rsidR="0097110E" w:rsidRPr="00906E59" w:rsidRDefault="0097110E" w:rsidP="0097110E">
      <w:pPr>
        <w:spacing w:line="240" w:lineRule="auto"/>
        <w:ind w:left="142"/>
        <w:jc w:val="both"/>
        <w:rPr>
          <w:rFonts w:ascii="Times New Roman" w:hAnsi="Times New Roman"/>
          <w:bCs/>
          <w:sz w:val="28"/>
          <w:szCs w:val="28"/>
          <w:lang w:val="kk-KZ"/>
        </w:rPr>
      </w:pPr>
      <w:r w:rsidRPr="00906E59">
        <w:rPr>
          <w:rFonts w:ascii="Times New Roman" w:hAnsi="Times New Roman"/>
          <w:bCs/>
          <w:sz w:val="28"/>
          <w:szCs w:val="28"/>
          <w:lang w:val="kk-KZ"/>
        </w:rPr>
        <w:t>Пайдаланылған әдебиеттер тізімі......................................</w:t>
      </w:r>
      <w:r w:rsidR="00051252">
        <w:rPr>
          <w:rFonts w:ascii="Times New Roman" w:hAnsi="Times New Roman"/>
          <w:bCs/>
          <w:sz w:val="28"/>
          <w:szCs w:val="28"/>
          <w:lang w:val="kk-KZ"/>
        </w:rPr>
        <w:t>.............................83</w:t>
      </w:r>
    </w:p>
    <w:p w:rsidR="0097110E" w:rsidRPr="0097110E" w:rsidRDefault="0097110E" w:rsidP="0097110E">
      <w:pPr>
        <w:spacing w:line="240" w:lineRule="auto"/>
        <w:ind w:left="142"/>
        <w:jc w:val="both"/>
        <w:rPr>
          <w:rFonts w:ascii="Times New Roman" w:hAnsi="Times New Roman"/>
          <w:b/>
          <w:bCs/>
          <w:sz w:val="28"/>
          <w:szCs w:val="28"/>
          <w:lang w:val="kk-KZ"/>
        </w:rPr>
      </w:pPr>
    </w:p>
    <w:p w:rsidR="0097110E" w:rsidRPr="00DE74C4" w:rsidRDefault="0097110E" w:rsidP="0097110E">
      <w:pPr>
        <w:ind w:left="142"/>
        <w:jc w:val="both"/>
        <w:rPr>
          <w:b/>
          <w:bCs/>
          <w:sz w:val="28"/>
          <w:szCs w:val="28"/>
          <w:lang w:val="kk-KZ"/>
        </w:rPr>
      </w:pPr>
    </w:p>
    <w:p w:rsidR="0097110E" w:rsidRDefault="0097110E" w:rsidP="0097110E">
      <w:pPr>
        <w:jc w:val="center"/>
        <w:rPr>
          <w:b/>
          <w:bCs/>
          <w:sz w:val="28"/>
          <w:szCs w:val="28"/>
          <w:lang w:val="kk-KZ"/>
        </w:rPr>
      </w:pPr>
    </w:p>
    <w:p w:rsidR="00F031AB" w:rsidRDefault="00F031AB" w:rsidP="0097110E">
      <w:pPr>
        <w:jc w:val="center"/>
        <w:rPr>
          <w:b/>
          <w:bCs/>
          <w:sz w:val="28"/>
          <w:szCs w:val="28"/>
          <w:lang w:val="kk-KZ"/>
        </w:rPr>
      </w:pPr>
    </w:p>
    <w:p w:rsidR="00F031AB" w:rsidRDefault="00F031AB" w:rsidP="0097110E">
      <w:pPr>
        <w:jc w:val="center"/>
        <w:rPr>
          <w:b/>
          <w:bCs/>
          <w:sz w:val="28"/>
          <w:szCs w:val="28"/>
          <w:lang w:val="kk-KZ"/>
        </w:rPr>
      </w:pPr>
    </w:p>
    <w:p w:rsidR="00F031AB" w:rsidRDefault="00F031AB" w:rsidP="0097110E">
      <w:pPr>
        <w:jc w:val="center"/>
        <w:rPr>
          <w:b/>
          <w:bCs/>
          <w:sz w:val="28"/>
          <w:szCs w:val="28"/>
          <w:lang w:val="kk-KZ"/>
        </w:rPr>
      </w:pPr>
    </w:p>
    <w:p w:rsidR="00F031AB" w:rsidRDefault="00F031AB" w:rsidP="0097110E">
      <w:pPr>
        <w:jc w:val="center"/>
        <w:rPr>
          <w:b/>
          <w:bCs/>
          <w:sz w:val="28"/>
          <w:szCs w:val="28"/>
          <w:lang w:val="kk-KZ"/>
        </w:rPr>
      </w:pPr>
    </w:p>
    <w:p w:rsidR="00F031AB" w:rsidRDefault="00F031AB" w:rsidP="0097110E">
      <w:pPr>
        <w:jc w:val="center"/>
        <w:rPr>
          <w:b/>
          <w:bCs/>
          <w:sz w:val="28"/>
          <w:szCs w:val="28"/>
          <w:lang w:val="kk-KZ"/>
        </w:rPr>
      </w:pPr>
    </w:p>
    <w:p w:rsidR="008916EE" w:rsidRPr="00153086" w:rsidRDefault="008916EE" w:rsidP="00FA458B">
      <w:pPr>
        <w:spacing w:after="0" w:line="240" w:lineRule="auto"/>
        <w:jc w:val="center"/>
        <w:rPr>
          <w:rFonts w:ascii="Times New Roman" w:hAnsi="Times New Roman"/>
          <w:b/>
          <w:sz w:val="24"/>
          <w:szCs w:val="24"/>
          <w:lang w:val="kk-KZ"/>
        </w:rPr>
      </w:pPr>
      <w:r w:rsidRPr="00153086">
        <w:rPr>
          <w:rFonts w:ascii="Times New Roman" w:hAnsi="Times New Roman"/>
          <w:b/>
          <w:sz w:val="24"/>
          <w:szCs w:val="24"/>
          <w:lang w:val="kk-KZ"/>
        </w:rPr>
        <w:lastRenderedPageBreak/>
        <w:t>ӘДЕБИЕТТЕР</w:t>
      </w:r>
    </w:p>
    <w:p w:rsidR="008916EE" w:rsidRPr="00153086" w:rsidRDefault="008916EE" w:rsidP="00352D33">
      <w:pPr>
        <w:pStyle w:val="12"/>
        <w:tabs>
          <w:tab w:val="left" w:pos="0"/>
          <w:tab w:val="left" w:pos="360"/>
        </w:tabs>
        <w:snapToGrid w:val="0"/>
        <w:jc w:val="both"/>
        <w:rPr>
          <w:sz w:val="24"/>
          <w:szCs w:val="24"/>
          <w:lang w:val="kk-KZ"/>
        </w:rPr>
      </w:pPr>
      <w:r w:rsidRPr="00153086">
        <w:rPr>
          <w:sz w:val="24"/>
          <w:szCs w:val="24"/>
          <w:lang w:val="kk-KZ"/>
        </w:rPr>
        <w:t>1. Қазақстан Республикасының Президенті</w:t>
      </w:r>
      <w:r w:rsidRPr="00153086">
        <w:rPr>
          <w:b/>
          <w:sz w:val="24"/>
          <w:szCs w:val="24"/>
          <w:lang w:val="kk-KZ"/>
        </w:rPr>
        <w:t xml:space="preserve"> </w:t>
      </w:r>
      <w:r w:rsidRPr="00153086">
        <w:rPr>
          <w:sz w:val="24"/>
          <w:szCs w:val="24"/>
          <w:lang w:val="kk-KZ"/>
        </w:rPr>
        <w:t>Н.Ә. Назарбаевтың Қазақстан халқына арнаған Жолдауы, 2013.</w:t>
      </w:r>
    </w:p>
    <w:p w:rsidR="008916EE" w:rsidRPr="00153086" w:rsidRDefault="008916EE" w:rsidP="00352D33">
      <w:pPr>
        <w:tabs>
          <w:tab w:val="left" w:pos="900"/>
        </w:tabs>
        <w:spacing w:line="240" w:lineRule="auto"/>
        <w:jc w:val="both"/>
        <w:rPr>
          <w:rFonts w:ascii="Times New Roman" w:hAnsi="Times New Roman"/>
          <w:sz w:val="24"/>
          <w:szCs w:val="24"/>
          <w:lang w:val="kk-KZ"/>
        </w:rPr>
      </w:pPr>
      <w:r w:rsidRPr="00153086">
        <w:rPr>
          <w:rFonts w:ascii="Times New Roman" w:hAnsi="Times New Roman"/>
          <w:sz w:val="24"/>
          <w:szCs w:val="24"/>
          <w:lang w:val="kk-KZ"/>
        </w:rPr>
        <w:t>2. Қазақстан  Республикасының «Білім туралы» заңы // Егемен Қазақстан, 2005, 7 маусым.</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3.Қ.Жарықбаев., С.Қалиев «Қазақ тәлім - тәрбиесі», 1995ж., Алматы.  </w:t>
      </w:r>
    </w:p>
    <w:p w:rsidR="008916EE" w:rsidRPr="00153086" w:rsidRDefault="008916EE" w:rsidP="00352D33">
      <w:pPr>
        <w:pStyle w:val="3"/>
        <w:jc w:val="both"/>
        <w:rPr>
          <w:b w:val="0"/>
          <w:i w:val="0"/>
          <w:sz w:val="24"/>
          <w:szCs w:val="24"/>
          <w:lang w:val="kk-KZ"/>
        </w:rPr>
      </w:pPr>
      <w:r w:rsidRPr="00153086">
        <w:rPr>
          <w:b w:val="0"/>
          <w:i w:val="0"/>
          <w:sz w:val="24"/>
          <w:szCs w:val="24"/>
          <w:lang w:val="kk-KZ"/>
        </w:rPr>
        <w:t>4. Ұзақбаева С.А.  Өмірмен өмір өресі. Алматы. Мектеп, 1998, -135б.</w:t>
      </w:r>
    </w:p>
    <w:p w:rsidR="008916EE" w:rsidRPr="00153086" w:rsidRDefault="008916EE" w:rsidP="00352D33">
      <w:pPr>
        <w:pStyle w:val="3"/>
        <w:jc w:val="both"/>
        <w:rPr>
          <w:b w:val="0"/>
          <w:i w:val="0"/>
          <w:sz w:val="24"/>
          <w:szCs w:val="24"/>
          <w:lang w:val="kk-KZ"/>
        </w:rPr>
      </w:pPr>
      <w:r w:rsidRPr="00153086">
        <w:rPr>
          <w:b w:val="0"/>
          <w:i w:val="0"/>
          <w:sz w:val="24"/>
          <w:szCs w:val="24"/>
          <w:lang w:val="kk-KZ"/>
        </w:rPr>
        <w:t>5. Қалиев С.Қ,Қазақ этнопедагогикасының теориялық негіздері мен тарихы.-Алматы: Рауан,1998.-128б.</w:t>
      </w:r>
    </w:p>
    <w:p w:rsidR="008916EE" w:rsidRPr="00153086" w:rsidRDefault="008916EE" w:rsidP="00352D33">
      <w:pPr>
        <w:pStyle w:val="3"/>
        <w:jc w:val="both"/>
        <w:rPr>
          <w:b w:val="0"/>
          <w:i w:val="0"/>
          <w:sz w:val="24"/>
          <w:szCs w:val="24"/>
          <w:lang w:val="kk-KZ"/>
        </w:rPr>
      </w:pPr>
      <w:r w:rsidRPr="00153086">
        <w:rPr>
          <w:b w:val="0"/>
          <w:i w:val="0"/>
          <w:sz w:val="24"/>
          <w:szCs w:val="24"/>
          <w:lang w:val="ru-RU"/>
        </w:rPr>
        <w:t>6.</w:t>
      </w:r>
      <w:r w:rsidRPr="00153086">
        <w:rPr>
          <w:b w:val="0"/>
          <w:i w:val="0"/>
          <w:sz w:val="24"/>
          <w:szCs w:val="24"/>
          <w:lang w:val="kk-KZ"/>
        </w:rPr>
        <w:t xml:space="preserve"> Кунантаева К.К. Развитие народного образования в Казахстане (1917-1991).Алматы, 1997. -220с.</w:t>
      </w:r>
    </w:p>
    <w:p w:rsidR="008916EE" w:rsidRPr="00153086" w:rsidRDefault="008916EE" w:rsidP="00352D33">
      <w:pPr>
        <w:pStyle w:val="3"/>
        <w:jc w:val="both"/>
        <w:rPr>
          <w:b w:val="0"/>
          <w:i w:val="0"/>
          <w:sz w:val="24"/>
          <w:szCs w:val="24"/>
          <w:lang w:val="ru-RU"/>
        </w:rPr>
      </w:pPr>
      <w:r w:rsidRPr="00153086">
        <w:rPr>
          <w:b w:val="0"/>
          <w:i w:val="0"/>
          <w:sz w:val="24"/>
          <w:szCs w:val="24"/>
          <w:lang w:val="kk-KZ"/>
        </w:rPr>
        <w:t>7. К.Ж.Қожахметова Казахская этнопедагогика:методология, теория, практика.-Алматы:Ғылым,1998-с252-254.</w:t>
      </w:r>
    </w:p>
    <w:p w:rsidR="008916EE" w:rsidRPr="00153086" w:rsidRDefault="008916EE" w:rsidP="00352D33">
      <w:pPr>
        <w:pStyle w:val="3"/>
        <w:jc w:val="both"/>
        <w:rPr>
          <w:b w:val="0"/>
          <w:i w:val="0"/>
          <w:sz w:val="24"/>
          <w:szCs w:val="24"/>
          <w:lang w:val="kk-KZ"/>
        </w:rPr>
      </w:pPr>
      <w:r w:rsidRPr="00153086">
        <w:rPr>
          <w:b w:val="0"/>
          <w:i w:val="0"/>
          <w:sz w:val="24"/>
          <w:szCs w:val="24"/>
          <w:lang w:val="kk-KZ"/>
        </w:rPr>
        <w:t>8.Калыбекова А.А.Теоретические и прикладные основы народной педагогики казахов. Алматы.Баур, 2005-200с.</w:t>
      </w:r>
    </w:p>
    <w:p w:rsidR="008916EE" w:rsidRPr="00153086" w:rsidRDefault="008916EE" w:rsidP="00352D33">
      <w:pPr>
        <w:pStyle w:val="a7"/>
        <w:jc w:val="both"/>
        <w:rPr>
          <w:rFonts w:ascii="Times New Roman" w:hAnsi="Times New Roman"/>
          <w:sz w:val="24"/>
          <w:szCs w:val="24"/>
          <w:lang w:val="kk-KZ"/>
        </w:rPr>
      </w:pPr>
      <w:r w:rsidRPr="00153086">
        <w:rPr>
          <w:rFonts w:ascii="Times New Roman" w:hAnsi="Times New Roman"/>
          <w:b/>
          <w:sz w:val="24"/>
          <w:szCs w:val="24"/>
          <w:lang w:val="kk-KZ"/>
        </w:rPr>
        <w:t>9.</w:t>
      </w:r>
      <w:r w:rsidRPr="00153086">
        <w:rPr>
          <w:rFonts w:ascii="Times New Roman" w:hAnsi="Times New Roman"/>
          <w:sz w:val="24"/>
          <w:szCs w:val="24"/>
          <w:lang w:val="kk-KZ"/>
        </w:rPr>
        <w:t>Жұматаева Ш. Дұлат Бабатайұлының Тәлім-тәрбиелік идеялары.Автореф.дис.канд. пед.ғыл. –Алматы,1996-25б.</w:t>
      </w:r>
    </w:p>
    <w:p w:rsidR="008916EE" w:rsidRPr="00153086" w:rsidRDefault="008916EE" w:rsidP="008916EE">
      <w:pPr>
        <w:pStyle w:val="3"/>
        <w:jc w:val="both"/>
        <w:rPr>
          <w:b w:val="0"/>
          <w:i w:val="0"/>
          <w:sz w:val="24"/>
          <w:szCs w:val="24"/>
          <w:lang w:val="kk-KZ"/>
        </w:rPr>
      </w:pPr>
      <w:r w:rsidRPr="00153086">
        <w:rPr>
          <w:b w:val="0"/>
          <w:i w:val="0"/>
          <w:sz w:val="24"/>
          <w:szCs w:val="24"/>
          <w:lang w:val="kk-KZ"/>
        </w:rPr>
        <w:t xml:space="preserve">10.Әтемова К.Т.ІХ-ХІІ ғасырдағы  ұлы ғұламалардың отбасы тәрбиесі туралы </w:t>
      </w:r>
    </w:p>
    <w:p w:rsidR="008916EE" w:rsidRPr="00153086" w:rsidRDefault="008916EE" w:rsidP="008916EE">
      <w:pPr>
        <w:spacing w:line="240" w:lineRule="auto"/>
        <w:rPr>
          <w:rFonts w:ascii="Times New Roman" w:hAnsi="Times New Roman"/>
          <w:sz w:val="24"/>
          <w:szCs w:val="24"/>
          <w:lang w:val="kk-KZ"/>
        </w:rPr>
      </w:pPr>
      <w:r w:rsidRPr="00153086">
        <w:rPr>
          <w:rFonts w:ascii="Times New Roman" w:hAnsi="Times New Roman"/>
          <w:sz w:val="24"/>
          <w:szCs w:val="24"/>
          <w:lang w:val="kk-KZ"/>
        </w:rPr>
        <w:t>ой-пікірлері.оқу құралы.-Астанан,2007-74 б.</w:t>
      </w:r>
    </w:p>
    <w:p w:rsidR="008916EE" w:rsidRPr="00153086" w:rsidRDefault="008916EE" w:rsidP="008916EE">
      <w:pPr>
        <w:spacing w:line="240" w:lineRule="auto"/>
        <w:rPr>
          <w:rFonts w:ascii="Times New Roman" w:hAnsi="Times New Roman"/>
          <w:sz w:val="24"/>
          <w:szCs w:val="24"/>
          <w:lang w:val="kk-KZ"/>
        </w:rPr>
      </w:pPr>
      <w:r w:rsidRPr="00153086">
        <w:rPr>
          <w:rFonts w:ascii="Times New Roman" w:hAnsi="Times New Roman"/>
          <w:sz w:val="24"/>
          <w:szCs w:val="24"/>
          <w:lang w:val="kk-KZ"/>
        </w:rPr>
        <w:t xml:space="preserve"> 11. Ыбраева К.Ж. Педагогические взгляды Мухтара Ауезова.Автореф. дис, пед.ғыл канд.-Алматы,1991-25б.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12.Көккөзова К.Ш. Педагогические идеи  Ж.Жабаева. Пед.ғыл.канд.дәреж.алу үшін диссерт автореф..-Алматы,1994-28б.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 xml:space="preserve">13. С.Сейфуллиннің (К.Камалиева)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14. Ситдыков А.С.Педагогические идеи и просветительская деятельность Ы.Алтынсарина/Под общ.ред.проф.А.И.Сембаева. -2 изд.-Алматы: Мектеп, 1968.-148б.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15. Шаймерденова К. Педагогические воззрения Абай Кунанбаева.-Алма-Ата,1990.-53 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16.Мұратова А.Б.ХХ ғасырдың 20-30-шы жылдарындағы қазақ жазушы –педагогтарының шығармашылықтарындағы халықтық идеяның қоғамдық тәрбие берудегі тағылымы. Пед.ғыл.канд.дәреж.алу үшін диссерт автореф.-Шымкент.-2002.-23б.</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sz w:val="24"/>
          <w:szCs w:val="24"/>
          <w:lang w:val="kk-KZ"/>
        </w:rPr>
        <w:t xml:space="preserve">17. Жұматаев Ш.Ж, «Дулат Бабатайұлы мұрағаттарының педагогикалық    негіздері» оқу-құралы.-Алматы; Абай атындағы АлМУ, 2000.86б.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18. Садуақасов Е. Педагогические взгляды Спандиярова Кубеева. Пед.ғыл.канд.дәреж.алу үшін диссерт автореф..-Алматы,1968.-22б.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19. Құдияров  А. Педагогические воззрения Шакарима Кудайбердыұлы.автореф. дис.пед.ғыл.канд.-Алматы,1994-20б.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20. Көшенова Р.Н. Педагогические  взгляды Мағжана Жұмабаева. Пед.ғыл.канд.дәреж.алу үшін диссерт автореф..-Алматы,1995-23б.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21. Тұрсынова А.Б. Халел Досмұхамедұлының педагогикалық мұрасы. Пед.ғыл.канд.дәреж.алу үшін диссерт автореф..-Алматы,1997-21б.</w:t>
      </w:r>
    </w:p>
    <w:p w:rsidR="008916EE" w:rsidRPr="00153086" w:rsidRDefault="008916EE" w:rsidP="008916EE">
      <w:pPr>
        <w:pStyle w:val="a7"/>
        <w:jc w:val="both"/>
        <w:rPr>
          <w:rFonts w:ascii="Times New Roman" w:hAnsi="Times New Roman"/>
          <w:color w:val="000000"/>
          <w:sz w:val="24"/>
          <w:szCs w:val="24"/>
          <w:shd w:val="clear" w:color="auto" w:fill="FFFFFF"/>
          <w:lang w:val="kk-KZ"/>
        </w:rPr>
      </w:pPr>
      <w:r w:rsidRPr="00153086">
        <w:rPr>
          <w:rFonts w:ascii="Times New Roman" w:hAnsi="Times New Roman"/>
          <w:sz w:val="24"/>
          <w:szCs w:val="24"/>
          <w:lang w:val="kk-KZ"/>
        </w:rPr>
        <w:t>22. Кұбесов А.Аль-Фарабидің педагогикалық мұрасы.</w:t>
      </w:r>
      <w:r w:rsidRPr="00153086">
        <w:rPr>
          <w:rFonts w:ascii="Times New Roman" w:hAnsi="Times New Roman"/>
          <w:color w:val="000000"/>
          <w:sz w:val="24"/>
          <w:szCs w:val="24"/>
          <w:shd w:val="clear" w:color="auto" w:fill="FFFFFF"/>
          <w:lang w:val="kk-KZ"/>
        </w:rPr>
        <w:t>, Мектеп, 1987 жыл.</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color w:val="000000"/>
          <w:sz w:val="24"/>
          <w:szCs w:val="24"/>
          <w:shd w:val="clear" w:color="auto" w:fill="FFFFFF"/>
          <w:lang w:val="kk-KZ"/>
        </w:rPr>
        <w:t>23.</w:t>
      </w:r>
      <w:r w:rsidRPr="00153086">
        <w:rPr>
          <w:rFonts w:ascii="Times New Roman" w:hAnsi="Times New Roman"/>
          <w:sz w:val="24"/>
          <w:szCs w:val="24"/>
          <w:lang w:val="kk-KZ"/>
        </w:rPr>
        <w:t xml:space="preserve"> Түйебақова Н.А. Педагогические идеи Г.Габдуллина. Пед.ғыл.канд.дәреж.алу үшін диссерт автореф.-Алматы.-2002.-18б.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 xml:space="preserve">24. Шалғынбаева  Ғ. Сұлтанмахмұт Торағыровтың педагогикалық-ағартушылық  идеялары. Пед.ғыл.канд.дәреж.алу үшін диссерт автореф..-Алматы,1995-27 б.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25.Миралиева А.Ж.Аймауытұлының (1889-1931) психологиялық және педагогикалық көзқарастары. Пед.ғыл.канд.дәреж.алу үшін диссерт автореф..-Алматы,2000.-27б.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26. Қ.Т. Ыбыраимжанов. А.Байтурсыновтың педагогикалық мұрасы. Пед.ғыл.канд.дәреж.алу үшін диссерт автореф..-Алматы,1997-21б.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lastRenderedPageBreak/>
        <w:t>27. Құлжабаева М.Ж. Историко-педагогическое наследие Тулегена Тажибаева и его использование в воспитании молодежи. Пед.ғыл.канд.дәреж.алу үшін диссерт автореф.–Алматы,2002.25 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28. Пұлатова М.К. Педагогические взгляды М.Дулатова.дисс. пед.ғыл.канд.Шымкент,2005.-135б.</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29. Коменский Я.А. Великая дидактика. -М., 1939. -360с.</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30. Руссо Ж.Ж. Эмиль или о воспитании. Рассуждение происхождении и основании нравенства между людьми. Пед.соч., Т. 1-2, -М., 1981. -420с.</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31. Песталоции И.Р.Линчард и Гертруда. Как Гертруда учит своих детей, Письмо к другу о пребывании в Станце. Лебединая песня. /Избр. Пед.соч. под ред.В.А.Ротенберг, В.Н.Кларина. –М., 1981. -340с.</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 xml:space="preserve">32. Ушинский К.Д. Собр. соч.: В 11т. Т. </w:t>
      </w:r>
      <w:smartTag w:uri="urn:schemas-microsoft-com:office:smarttags" w:element="metricconverter">
        <w:smartTagPr>
          <w:attr w:name="ProductID" w:val="6. М"/>
        </w:smartTagPr>
        <w:r w:rsidRPr="00153086">
          <w:rPr>
            <w:rFonts w:ascii="Times New Roman" w:hAnsi="Times New Roman"/>
            <w:sz w:val="24"/>
            <w:szCs w:val="24"/>
            <w:lang w:val="kk-KZ"/>
          </w:rPr>
          <w:t>6. М</w:t>
        </w:r>
      </w:smartTag>
      <w:r w:rsidRPr="00153086">
        <w:rPr>
          <w:rFonts w:ascii="Times New Roman" w:hAnsi="Times New Roman"/>
          <w:sz w:val="24"/>
          <w:szCs w:val="24"/>
          <w:lang w:val="kk-KZ"/>
        </w:rPr>
        <w:t>.-Л., 1949. -420с.</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33. Абай Құнанбаев. Қара сөздер. Алматы. 1993. -268б.</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34.Алтынсарин Ы. Таңдамалы шығармалар. Алматы. 1995. -120б.</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35.Уәлиханов Ш. Таңдамалы шығармалар. Алматы. 1985. -110б.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36. Елбасы Н.Ә. Назарбаев Қазақстан халқына  жолдаған үндеу хатында «2010-2015 жылдары мәдени-тарихи мұраларын сақтау, қорландыру жылдары.</w:t>
      </w:r>
    </w:p>
    <w:p w:rsidR="008916EE" w:rsidRPr="00153086" w:rsidRDefault="008916EE" w:rsidP="008916EE">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37. Тажибаев Т.Т. Педагогическая мысль в Казахстане во второй половине ХІХвека. –Алма-Ата, «Мектеп», 1965. -164с.</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sz w:val="24"/>
          <w:szCs w:val="24"/>
          <w:lang w:val="kk-KZ"/>
        </w:rPr>
        <w:t xml:space="preserve">38. Қожахметова К.Ж. Мектептің ұлттық тәрбие жүйесі: теория және практика. А.: РБК 1997 141б. </w:t>
      </w:r>
    </w:p>
    <w:p w:rsidR="008916EE" w:rsidRPr="00153086" w:rsidRDefault="008916EE" w:rsidP="008916EE">
      <w:pPr>
        <w:pStyle w:val="3"/>
        <w:jc w:val="both"/>
        <w:rPr>
          <w:b w:val="0"/>
          <w:i w:val="0"/>
          <w:sz w:val="24"/>
          <w:szCs w:val="24"/>
          <w:lang w:val="kk-KZ"/>
        </w:rPr>
      </w:pPr>
      <w:r w:rsidRPr="00153086">
        <w:rPr>
          <w:b w:val="0"/>
          <w:i w:val="0"/>
          <w:sz w:val="24"/>
          <w:szCs w:val="24"/>
          <w:lang w:val="kk-KZ"/>
        </w:rPr>
        <w:t>39</w:t>
      </w:r>
      <w:r w:rsidRPr="00153086">
        <w:rPr>
          <w:sz w:val="24"/>
          <w:szCs w:val="24"/>
          <w:lang w:val="kk-KZ"/>
        </w:rPr>
        <w:t>.</w:t>
      </w:r>
      <w:r w:rsidRPr="00153086">
        <w:rPr>
          <w:b w:val="0"/>
          <w:i w:val="0"/>
          <w:sz w:val="24"/>
          <w:szCs w:val="24"/>
          <w:lang w:val="kk-KZ"/>
        </w:rPr>
        <w:t xml:space="preserve"> Наурызбай Ж.Ж. Этнокультурное  образование.-Алматы:-Ғылым,1997.-152 б.</w:t>
      </w:r>
    </w:p>
    <w:p w:rsidR="008916EE" w:rsidRPr="00153086" w:rsidRDefault="008916EE" w:rsidP="008916EE">
      <w:pPr>
        <w:spacing w:after="0" w:line="240" w:lineRule="auto"/>
        <w:rPr>
          <w:rFonts w:ascii="Times New Roman" w:hAnsi="Times New Roman"/>
          <w:b/>
          <w:sz w:val="24"/>
          <w:szCs w:val="24"/>
          <w:lang w:val="kk-KZ"/>
        </w:rPr>
      </w:pPr>
      <w:r w:rsidRPr="00153086">
        <w:rPr>
          <w:rFonts w:ascii="Times New Roman" w:hAnsi="Times New Roman"/>
          <w:sz w:val="24"/>
          <w:szCs w:val="24"/>
          <w:lang w:val="kk-KZ"/>
        </w:rPr>
        <w:t>40.</w:t>
      </w:r>
      <w:r w:rsidRPr="00153086">
        <w:rPr>
          <w:rFonts w:ascii="Times New Roman" w:hAnsi="Times New Roman"/>
          <w:color w:val="000000"/>
          <w:sz w:val="24"/>
          <w:szCs w:val="24"/>
          <w:shd w:val="clear" w:color="auto" w:fill="FFFFFF"/>
          <w:lang w:val="kk-KZ"/>
        </w:rPr>
        <w:t xml:space="preserve"> Педагогика   тарихы.,- К.Бержанов, С.Мусин (қысқаша  курс) , Алматы, Мектеп, </w:t>
      </w:r>
      <w:r w:rsidRPr="00153086">
        <w:rPr>
          <w:rFonts w:ascii="Times New Roman" w:hAnsi="Times New Roman"/>
          <w:sz w:val="24"/>
          <w:szCs w:val="24"/>
          <w:lang w:val="kk-KZ"/>
        </w:rPr>
        <w:t>1984ж</w:t>
      </w:r>
      <w:r w:rsidRPr="00153086">
        <w:rPr>
          <w:rFonts w:ascii="Times New Roman" w:hAnsi="Times New Roman"/>
          <w:color w:val="000000"/>
          <w:sz w:val="24"/>
          <w:szCs w:val="24"/>
          <w:shd w:val="clear" w:color="auto" w:fill="FFFFFF"/>
          <w:lang w:val="kk-KZ"/>
        </w:rPr>
        <w:t>.</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41. .  «Қазақтың  тәлiмдiк ой - пiкiр Антологиясы, 2 томдық» – Алматы: “Рауан” 1т. 1994., 2 т. 1998 ж.</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42. Қалиев С. «Қазақ этнопедагогикасының теориялық мәселелерi және тарихы» – Алматы: “Бiлiм” 2004 ж.</w:t>
      </w:r>
    </w:p>
    <w:p w:rsidR="008916EE" w:rsidRPr="00153086" w:rsidRDefault="008916EE" w:rsidP="008916EE">
      <w:pPr>
        <w:jc w:val="both"/>
        <w:rPr>
          <w:rFonts w:ascii="Times New Roman" w:hAnsi="Times New Roman"/>
          <w:sz w:val="24"/>
          <w:szCs w:val="24"/>
          <w:lang w:val="kk-KZ"/>
        </w:rPr>
      </w:pPr>
      <w:r w:rsidRPr="00153086">
        <w:rPr>
          <w:rFonts w:ascii="Times New Roman" w:hAnsi="Times New Roman"/>
          <w:sz w:val="24"/>
          <w:szCs w:val="24"/>
          <w:lang w:val="kk-KZ"/>
        </w:rPr>
        <w:t>43.Бөлеев Қ.,-Ұлттық тәлім-тәрбие (дайындық  курсының          бағдарламасы),  Жамбыл, 1993.</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44.Ж.Б.Қоянбаев., Р.М.Қоянбаев. Педагогика.(оқулығы)Рауан-1998-231б.</w:t>
      </w:r>
    </w:p>
    <w:p w:rsidR="008916EE" w:rsidRPr="00153086" w:rsidRDefault="008916EE" w:rsidP="00352D33">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45. Мадин И.Б. Қазақстанда совет  дәуіріндегі  педагогикалық  ой-пікірдің дамуы. Алматы 1979. -125б.</w:t>
      </w:r>
    </w:p>
    <w:p w:rsidR="008916EE" w:rsidRPr="00153086" w:rsidRDefault="008916EE" w:rsidP="00352D33">
      <w:pPr>
        <w:widowControl w:val="0"/>
        <w:shd w:val="clear" w:color="auto" w:fill="FFFFFF"/>
        <w:snapToGrid w:val="0"/>
        <w:spacing w:after="0" w:line="326" w:lineRule="exact"/>
        <w:ind w:right="144"/>
        <w:jc w:val="both"/>
        <w:rPr>
          <w:rFonts w:ascii="Times New Roman" w:hAnsi="Times New Roman"/>
          <w:sz w:val="24"/>
          <w:szCs w:val="24"/>
          <w:lang w:val="kk-KZ"/>
        </w:rPr>
      </w:pPr>
      <w:r w:rsidRPr="00153086">
        <w:rPr>
          <w:rFonts w:ascii="Times New Roman" w:hAnsi="Times New Roman"/>
          <w:sz w:val="24"/>
          <w:szCs w:val="24"/>
          <w:lang w:val="kk-KZ"/>
        </w:rPr>
        <w:t xml:space="preserve">46. Адамбаев Б. Халық даналығы А.: Мектеп, 1984 21б. </w:t>
      </w:r>
    </w:p>
    <w:p w:rsidR="008916EE" w:rsidRPr="00153086" w:rsidRDefault="008916EE" w:rsidP="00352D33">
      <w:pPr>
        <w:pStyle w:val="a7"/>
        <w:jc w:val="both"/>
        <w:rPr>
          <w:rFonts w:ascii="Times New Roman" w:hAnsi="Times New Roman"/>
          <w:sz w:val="24"/>
          <w:szCs w:val="24"/>
          <w:lang w:val="kk-KZ"/>
        </w:rPr>
      </w:pPr>
      <w:r w:rsidRPr="00153086">
        <w:rPr>
          <w:rFonts w:ascii="Times New Roman" w:hAnsi="Times New Roman"/>
          <w:sz w:val="24"/>
          <w:szCs w:val="24"/>
          <w:lang w:val="kk-KZ"/>
        </w:rPr>
        <w:t>47.Ш.Болатқызы. Қ.Бержанов- педагогика тарихын зерттеуші ғалым.//Қазақстан мектебі-2010.- №1- 70-72 б.</w:t>
      </w:r>
    </w:p>
    <w:p w:rsidR="008916EE" w:rsidRPr="00153086" w:rsidRDefault="008916EE" w:rsidP="00352D33">
      <w:pPr>
        <w:pStyle w:val="a7"/>
        <w:jc w:val="both"/>
        <w:rPr>
          <w:rFonts w:ascii="Times New Roman" w:hAnsi="Times New Roman"/>
          <w:sz w:val="24"/>
          <w:szCs w:val="24"/>
          <w:lang w:val="kk-KZ"/>
        </w:rPr>
      </w:pPr>
      <w:r w:rsidRPr="00153086">
        <w:rPr>
          <w:rFonts w:ascii="Times New Roman" w:hAnsi="Times New Roman"/>
          <w:sz w:val="24"/>
          <w:szCs w:val="24"/>
          <w:lang w:val="kk-KZ"/>
        </w:rPr>
        <w:t>48.</w:t>
      </w:r>
      <w:r w:rsidRPr="00153086">
        <w:rPr>
          <w:rFonts w:ascii="TimesNewRoman,Bold" w:hAnsi="TimesNewRoman,Bold" w:cs="TimesNewRoman,Bold"/>
          <w:bCs/>
          <w:sz w:val="24"/>
          <w:szCs w:val="24"/>
          <w:lang w:val="kk-KZ"/>
        </w:rPr>
        <w:t xml:space="preserve"> Əбиев Ж. Ə., Бабаев С. Б., Құдиярова А. М.  «Педагогика» - оқу құралы, 2006 ж., Алматы.</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49. Айтмамбетова Б.Р. Жаңашыл педагогтар идеялары мен тәжірибелері. Алматы.1991. -25б.</w:t>
      </w:r>
    </w:p>
    <w:p w:rsidR="008916EE" w:rsidRPr="00153086" w:rsidRDefault="008916EE" w:rsidP="00352D33">
      <w:pPr>
        <w:pStyle w:val="a7"/>
        <w:jc w:val="both"/>
        <w:rPr>
          <w:rFonts w:ascii="Times New Roman" w:hAnsi="Times New Roman"/>
          <w:sz w:val="24"/>
          <w:szCs w:val="24"/>
          <w:lang w:val="kk-KZ"/>
        </w:rPr>
      </w:pPr>
      <w:r w:rsidRPr="00153086">
        <w:rPr>
          <w:rFonts w:ascii="Times New Roman" w:hAnsi="Times New Roman"/>
          <w:sz w:val="24"/>
          <w:szCs w:val="24"/>
          <w:lang w:val="kk-KZ"/>
        </w:rPr>
        <w:t>50. Қ.Бержанов «Оқу - ағартудағы орыс - қазақ ынтымақтастығы»,                    196 бет, Алматы.</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51. Бержанов  Қ.Б. С братской помощью: Из истории народного  просвещения в республике.- Алма-Ата: Мектеп,1976-144б.</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sz w:val="24"/>
          <w:szCs w:val="24"/>
          <w:lang w:val="kk-KZ"/>
        </w:rPr>
        <w:t>52.</w:t>
      </w:r>
      <w:r w:rsidRPr="00153086">
        <w:rPr>
          <w:rFonts w:ascii="Times New Roman" w:hAnsi="Times New Roman"/>
          <w:color w:val="000000"/>
          <w:sz w:val="24"/>
          <w:szCs w:val="24"/>
          <w:lang w:val="kk-KZ"/>
        </w:rPr>
        <w:t xml:space="preserve"> Бержанов  К. Тәрбие  мен  оқытудың  бірлігі, Алматы, Білім,    1973 .</w:t>
      </w:r>
      <w:r w:rsidRPr="00153086">
        <w:rPr>
          <w:rFonts w:ascii="Times New Roman" w:hAnsi="Times New Roman"/>
          <w:sz w:val="24"/>
          <w:szCs w:val="24"/>
          <w:lang w:val="kk-KZ"/>
        </w:rPr>
        <w:t xml:space="preserve"> </w:t>
      </w:r>
    </w:p>
    <w:p w:rsidR="008916EE" w:rsidRPr="00153086" w:rsidRDefault="008916EE" w:rsidP="008916EE">
      <w:pPr>
        <w:pStyle w:val="3"/>
        <w:jc w:val="both"/>
        <w:rPr>
          <w:b w:val="0"/>
          <w:i w:val="0"/>
          <w:sz w:val="24"/>
          <w:szCs w:val="24"/>
          <w:lang w:val="kk-KZ"/>
        </w:rPr>
      </w:pPr>
      <w:r w:rsidRPr="00153086">
        <w:rPr>
          <w:b w:val="0"/>
          <w:i w:val="0"/>
          <w:sz w:val="24"/>
          <w:szCs w:val="24"/>
          <w:lang w:val="kk-KZ"/>
        </w:rPr>
        <w:lastRenderedPageBreak/>
        <w:t>53. Бержанов К.Б. Из истории культурно-просветительного влияния России на Казахстан//Педагогика, психология.- Алма-Ата, 1963-Вып.11- 133-147б.</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sz w:val="24"/>
          <w:szCs w:val="24"/>
          <w:lang w:val="kk-KZ"/>
        </w:rPr>
        <w:t>54.Бержанов Қ.Б. Русско- казахское содружество в развитии просвещения: историко-педагогическое исследование-Алма-Ата:</w:t>
      </w:r>
    </w:p>
    <w:p w:rsidR="008916EE" w:rsidRPr="00153086" w:rsidRDefault="008916EE" w:rsidP="008916EE">
      <w:pPr>
        <w:pStyle w:val="3"/>
        <w:jc w:val="both"/>
        <w:rPr>
          <w:b w:val="0"/>
          <w:i w:val="0"/>
          <w:sz w:val="24"/>
          <w:szCs w:val="24"/>
          <w:lang w:val="kk-KZ"/>
        </w:rPr>
      </w:pPr>
      <w:r w:rsidRPr="00153086">
        <w:rPr>
          <w:b w:val="0"/>
          <w:i w:val="0"/>
          <w:sz w:val="24"/>
          <w:szCs w:val="24"/>
          <w:lang w:val="kk-KZ"/>
        </w:rPr>
        <w:t>55</w:t>
      </w:r>
      <w:r w:rsidRPr="00153086">
        <w:rPr>
          <w:sz w:val="24"/>
          <w:szCs w:val="24"/>
          <w:lang w:val="kk-KZ"/>
        </w:rPr>
        <w:t>.</w:t>
      </w:r>
      <w:r w:rsidRPr="00153086">
        <w:rPr>
          <w:b w:val="0"/>
          <w:i w:val="0"/>
          <w:sz w:val="24"/>
          <w:szCs w:val="24"/>
          <w:lang w:val="kk-KZ"/>
        </w:rPr>
        <w:t xml:space="preserve"> Бержанов Қ.Б. Из истории народного  образования среди казахов в бывшем Туркестанском учебно округе// Қазақстан  мектебі-1964.-№12 21-26 б</w:t>
      </w:r>
      <w:r w:rsidRPr="00153086">
        <w:rPr>
          <w:b w:val="0"/>
          <w:i w:val="0"/>
          <w:sz w:val="24"/>
          <w:szCs w:val="24"/>
          <w:lang w:val="ru-RU"/>
        </w:rPr>
        <w:t>.</w:t>
      </w:r>
    </w:p>
    <w:p w:rsidR="008916EE" w:rsidRPr="00153086" w:rsidRDefault="008916EE" w:rsidP="008916EE">
      <w:pPr>
        <w:pStyle w:val="3"/>
        <w:jc w:val="both"/>
        <w:rPr>
          <w:b w:val="0"/>
          <w:i w:val="0"/>
          <w:sz w:val="24"/>
          <w:szCs w:val="24"/>
          <w:lang w:val="kk-KZ"/>
        </w:rPr>
      </w:pPr>
      <w:r w:rsidRPr="00153086">
        <w:rPr>
          <w:b w:val="0"/>
          <w:i w:val="0"/>
          <w:sz w:val="24"/>
          <w:szCs w:val="24"/>
          <w:lang w:val="kk-KZ"/>
        </w:rPr>
        <w:t>56. Бержанов К.Б.Русско-Казахское содружество в развитии просвещения: историко-педагогическое исследование.-Алма-Ата:Қазақстан,1965-342 б.</w:t>
      </w:r>
    </w:p>
    <w:p w:rsidR="008916EE" w:rsidRPr="00153086" w:rsidRDefault="008916EE" w:rsidP="008916EE">
      <w:pPr>
        <w:pStyle w:val="3"/>
        <w:jc w:val="both"/>
        <w:rPr>
          <w:b w:val="0"/>
          <w:i w:val="0"/>
          <w:sz w:val="24"/>
          <w:szCs w:val="24"/>
          <w:lang w:val="kk-KZ"/>
        </w:rPr>
      </w:pPr>
      <w:r w:rsidRPr="00153086">
        <w:rPr>
          <w:b w:val="0"/>
          <w:i w:val="0"/>
          <w:sz w:val="24"/>
          <w:szCs w:val="24"/>
          <w:lang w:val="kk-KZ"/>
        </w:rPr>
        <w:t>57. Бержанов К.Б.  Из истории культурно-просветительской и общественной деятельности учительства Казахстана (1917-1941 гг): дис.канд. пед.наук.- Алма-Ата,1951-345 б.</w:t>
      </w:r>
    </w:p>
    <w:p w:rsidR="008916EE" w:rsidRPr="00153086" w:rsidRDefault="008916EE" w:rsidP="008916EE">
      <w:pPr>
        <w:pStyle w:val="3"/>
        <w:jc w:val="both"/>
        <w:rPr>
          <w:b w:val="0"/>
          <w:i w:val="0"/>
          <w:sz w:val="24"/>
          <w:szCs w:val="24"/>
          <w:lang w:val="kk-KZ"/>
        </w:rPr>
      </w:pPr>
      <w:r w:rsidRPr="00153086">
        <w:rPr>
          <w:b w:val="0"/>
          <w:i w:val="0"/>
          <w:sz w:val="24"/>
          <w:szCs w:val="24"/>
          <w:lang w:val="kk-KZ"/>
        </w:rPr>
        <w:t xml:space="preserve">58.Бержанов К.Б. Русские просветители ХҮІІІ в. и Казахстан//Қазақстан мектебі-1963.-№12. 11-14 б.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59. Н.Ә.Назарбаев «Қазақстан экономикалық, әлеуметтік және саяси жедел жаңару жолында» атты  Қазақстан халқына  Жолдауы.</w:t>
      </w:r>
    </w:p>
    <w:p w:rsidR="008916EE" w:rsidRPr="00153086" w:rsidRDefault="008916EE" w:rsidP="008916EE">
      <w:pPr>
        <w:spacing w:after="0" w:line="240" w:lineRule="auto"/>
        <w:rPr>
          <w:rFonts w:ascii="Times New Roman" w:hAnsi="Times New Roman"/>
          <w:sz w:val="24"/>
          <w:szCs w:val="24"/>
        </w:rPr>
      </w:pPr>
      <w:r w:rsidRPr="00153086">
        <w:rPr>
          <w:rFonts w:ascii="Times New Roman" w:hAnsi="Times New Roman"/>
          <w:sz w:val="24"/>
          <w:szCs w:val="24"/>
          <w:lang w:val="kk-KZ"/>
        </w:rPr>
        <w:t>60.</w:t>
      </w:r>
      <w:r w:rsidRPr="00153086">
        <w:rPr>
          <w:rFonts w:ascii="Times New Roman" w:hAnsi="Times New Roman"/>
          <w:sz w:val="24"/>
          <w:szCs w:val="24"/>
        </w:rPr>
        <w:t xml:space="preserve"> Интеграция науки и практики в условиях мирового образовательного      пространства» посвященной 75- летию АГУ им. Абая. Алматы, 20</w:t>
      </w:r>
      <w:r w:rsidRPr="00153086">
        <w:rPr>
          <w:rFonts w:ascii="Times New Roman" w:hAnsi="Times New Roman"/>
          <w:sz w:val="24"/>
          <w:szCs w:val="24"/>
          <w:lang w:val="kk-KZ"/>
        </w:rPr>
        <w:t>12.</w:t>
      </w:r>
      <w:r w:rsidRPr="00153086">
        <w:rPr>
          <w:rFonts w:ascii="Times New Roman" w:hAnsi="Times New Roman"/>
          <w:sz w:val="24"/>
          <w:szCs w:val="24"/>
        </w:rPr>
        <w:t xml:space="preserve"> </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61.Харламов И.Ф. Педагогика. –Москва. 1990. -575с.</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62.Якиманская И.С. Личностно-ориентированное обучение в современной школе. –М., 1996. №2. -96с.</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63.Сериков В.В. Личностно-ориентированное образование //Педагогика. 1994.№5. - С. 16-21</w:t>
      </w:r>
    </w:p>
    <w:p w:rsidR="008916EE" w:rsidRPr="00153086" w:rsidRDefault="008916EE" w:rsidP="008916EE">
      <w:pPr>
        <w:pStyle w:val="3"/>
        <w:jc w:val="both"/>
        <w:rPr>
          <w:b w:val="0"/>
          <w:i w:val="0"/>
          <w:sz w:val="24"/>
          <w:szCs w:val="24"/>
          <w:lang w:val="kk-KZ"/>
        </w:rPr>
      </w:pPr>
      <w:r w:rsidRPr="00153086">
        <w:rPr>
          <w:b w:val="0"/>
          <w:i w:val="0"/>
          <w:sz w:val="24"/>
          <w:szCs w:val="24"/>
          <w:lang w:val="kk-KZ"/>
        </w:rPr>
        <w:t>64</w:t>
      </w:r>
      <w:r w:rsidRPr="00153086">
        <w:rPr>
          <w:sz w:val="24"/>
          <w:szCs w:val="24"/>
          <w:lang w:val="kk-KZ"/>
        </w:rPr>
        <w:t>.</w:t>
      </w:r>
      <w:r w:rsidRPr="00153086">
        <w:rPr>
          <w:b w:val="0"/>
          <w:i w:val="0"/>
          <w:sz w:val="24"/>
          <w:szCs w:val="24"/>
          <w:lang w:val="kk-KZ"/>
        </w:rPr>
        <w:t xml:space="preserve"> </w:t>
      </w:r>
      <w:r w:rsidRPr="00153086">
        <w:rPr>
          <w:sz w:val="24"/>
          <w:szCs w:val="24"/>
          <w:lang w:val="kk-KZ"/>
        </w:rPr>
        <w:t xml:space="preserve"> </w:t>
      </w:r>
      <w:r w:rsidRPr="00153086">
        <w:rPr>
          <w:b w:val="0"/>
          <w:i w:val="0"/>
          <w:sz w:val="24"/>
          <w:szCs w:val="24"/>
          <w:lang w:val="kk-KZ"/>
        </w:rPr>
        <w:t>Наурызбаев Ж. Ұлтаралық жарасым мәдени-этникалық көрініске саяды.//Атамұра. 1994. 22 шілде. -11б.</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65.  Айтмамбетова Б.Р. Жаңашыл педагогтар идеялары мен тәжірибелері. Алматы.1991. -25б.</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66.Жампеисова К.К. Формирование основ политической культуры старшеклассников в целостном педагогическом процессе школы. Алматы.1993. -232с.</w:t>
      </w:r>
    </w:p>
    <w:p w:rsidR="008916EE" w:rsidRPr="00153086" w:rsidRDefault="008916EE" w:rsidP="008916EE">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67.Хайруллин Г.Т. Технология и техника взаимодействия, Алматы. 1999. –С. 44-46.</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68.Хан Н.Н. Педагогические требования к организации коллективной познавательной деятельности учащихся. Алматы. Мектеп, 1986. -180с.</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69.Нургалиева Г.К. Ценностные ориентации личности: методология, теория, практика формирования. Алматы. 1994. -344с.</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70.Төлеубекова Р.К. Адамгершілік тәрбиесінің негіздері. Алматы. 1991. -30б.</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71.Ұзақбаева С.А.  Өмірмен өмір өресі. Алматы. Мектеп, 1998, -135б.</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72.Кожахметова К.Ж. Мектептің ұлттық тәрбие жүйесі: теория және практика.Алматы. РБК. 1997. -242б.</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73.Сейдімбек А. Қазақ әлемі. Оқу құралы. Алматы. Санат. 1997.-464б.</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74.Жарықбаев Қ., Қалиев С. Қазақ тәлім-тәрбиесі. Оқу құралы. А.</w:t>
      </w:r>
    </w:p>
    <w:p w:rsidR="008916EE" w:rsidRPr="00153086" w:rsidRDefault="008916EE" w:rsidP="00352D33">
      <w:pPr>
        <w:pStyle w:val="a7"/>
        <w:jc w:val="both"/>
        <w:rPr>
          <w:rFonts w:ascii="Times New Roman" w:hAnsi="Times New Roman"/>
          <w:b/>
          <w:i/>
          <w:sz w:val="24"/>
          <w:szCs w:val="24"/>
          <w:lang w:val="kk-KZ"/>
        </w:rPr>
      </w:pPr>
      <w:r w:rsidRPr="00153086">
        <w:rPr>
          <w:rFonts w:ascii="Times New Roman" w:hAnsi="Times New Roman"/>
          <w:sz w:val="24"/>
          <w:szCs w:val="24"/>
          <w:lang w:val="kk-KZ"/>
        </w:rPr>
        <w:t>75. Наурызбай Ж.Ж. Ұлттық мектептің ұлы мұраты. –Алматы: Ана тілі,1995-192 б.</w:t>
      </w:r>
    </w:p>
    <w:p w:rsidR="008916EE" w:rsidRPr="00153086" w:rsidRDefault="008916EE" w:rsidP="00352D33">
      <w:pPr>
        <w:pStyle w:val="3"/>
        <w:jc w:val="both"/>
        <w:rPr>
          <w:sz w:val="24"/>
          <w:szCs w:val="24"/>
          <w:lang w:val="kk-KZ"/>
        </w:rPr>
      </w:pPr>
      <w:r w:rsidRPr="00153086">
        <w:rPr>
          <w:b w:val="0"/>
          <w:i w:val="0"/>
          <w:sz w:val="24"/>
          <w:szCs w:val="24"/>
          <w:lang w:val="kk-KZ"/>
        </w:rPr>
        <w:t>76.</w:t>
      </w:r>
      <w:r w:rsidRPr="00153086">
        <w:rPr>
          <w:sz w:val="24"/>
          <w:szCs w:val="24"/>
          <w:lang w:val="kk-KZ"/>
        </w:rPr>
        <w:t xml:space="preserve"> </w:t>
      </w:r>
      <w:r w:rsidRPr="00153086">
        <w:rPr>
          <w:b w:val="0"/>
          <w:i w:val="0"/>
          <w:sz w:val="24"/>
          <w:szCs w:val="24"/>
          <w:lang w:val="kk-KZ"/>
        </w:rPr>
        <w:t>Қоңыратбаев Ә. Көне мәдениет жазбалары. А.: Ана тілі, 1993</w:t>
      </w:r>
      <w:r w:rsidRPr="00153086">
        <w:rPr>
          <w:sz w:val="24"/>
          <w:szCs w:val="24"/>
          <w:lang w:val="kk-KZ"/>
        </w:rPr>
        <w:t xml:space="preserve"> </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sz w:val="24"/>
          <w:szCs w:val="24"/>
          <w:lang w:val="kk-KZ"/>
        </w:rPr>
        <w:t>77.Қыдыршаев А.С. Ахмет Байтұрсыновтың әдістемелік мұрасы. Дис.автореф.пед.ғыл.канд.-Алматы,1995-24 б.</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 xml:space="preserve">78.Храпченков Г.М., Храпченков В.г. История школы и педагогической мысли Казахстана.-Алматы.-1998. </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79. Табылдиев Ә. «Қазақ этнопедагогикасы» – Алматы: “Санат” 2001 ж.</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 xml:space="preserve"> 80.  Қалиев С., Молдабеков Ж., Иманбекова Б. «Этнопедагогика» - </w:t>
      </w:r>
      <w:r w:rsidRPr="00153086">
        <w:rPr>
          <w:rFonts w:ascii="Times New Roman" w:hAnsi="Times New Roman"/>
          <w:sz w:val="24"/>
          <w:szCs w:val="24"/>
        </w:rPr>
        <w:t xml:space="preserve">     </w:t>
      </w:r>
      <w:r w:rsidRPr="00153086">
        <w:rPr>
          <w:rFonts w:ascii="Times New Roman" w:hAnsi="Times New Roman"/>
          <w:sz w:val="24"/>
          <w:szCs w:val="24"/>
          <w:lang w:val="kk-KZ"/>
        </w:rPr>
        <w:t>Астана, 2005 ж.</w:t>
      </w:r>
    </w:p>
    <w:p w:rsidR="008916EE" w:rsidRPr="00153086" w:rsidRDefault="008916EE" w:rsidP="008916EE">
      <w:pPr>
        <w:pStyle w:val="a7"/>
        <w:jc w:val="both"/>
        <w:rPr>
          <w:rFonts w:ascii="Times New Roman" w:hAnsi="Times New Roman"/>
          <w:sz w:val="24"/>
          <w:szCs w:val="24"/>
          <w:lang w:val="kk-KZ"/>
        </w:rPr>
      </w:pPr>
      <w:r w:rsidRPr="00153086">
        <w:rPr>
          <w:rFonts w:ascii="Times New Roman" w:hAnsi="Times New Roman"/>
          <w:sz w:val="24"/>
          <w:szCs w:val="24"/>
          <w:lang w:val="kk-KZ"/>
        </w:rPr>
        <w:t>81. Қыраубаева А. «Ежелгi дәуiр әдебиетi» – Алматы: «Мектеп» 2003 ж.</w:t>
      </w:r>
    </w:p>
    <w:p w:rsidR="008916EE" w:rsidRPr="00153086" w:rsidRDefault="008916EE" w:rsidP="008916EE">
      <w:pPr>
        <w:spacing w:after="0" w:line="240" w:lineRule="auto"/>
        <w:rPr>
          <w:rFonts w:ascii="Times New Roman" w:hAnsi="Times New Roman"/>
          <w:sz w:val="24"/>
          <w:szCs w:val="24"/>
          <w:lang w:val="kk-KZ"/>
        </w:rPr>
      </w:pPr>
      <w:r w:rsidRPr="00153086">
        <w:rPr>
          <w:rFonts w:ascii="Times New Roman" w:hAnsi="Times New Roman"/>
          <w:color w:val="000000"/>
          <w:sz w:val="24"/>
          <w:szCs w:val="24"/>
          <w:lang w:val="kk-KZ"/>
        </w:rPr>
        <w:t xml:space="preserve"> 82.</w:t>
      </w:r>
      <w:r w:rsidRPr="00153086">
        <w:rPr>
          <w:rFonts w:ascii="Times New Roman" w:hAnsi="Times New Roman"/>
          <w:sz w:val="24"/>
          <w:szCs w:val="24"/>
          <w:lang w:val="kk-KZ"/>
        </w:rPr>
        <w:t xml:space="preserve"> Әлсатов Т.М. Қазақ хандығы тұсындағы тәлімдік ойлардың дамуы (ХҮ-ХҮІІІ ғғ.) –Алматы:Ғылым,1999-198 б.</w:t>
      </w:r>
    </w:p>
    <w:p w:rsidR="008916EE" w:rsidRPr="00153086" w:rsidRDefault="008916EE" w:rsidP="00352D33">
      <w:pPr>
        <w:shd w:val="clear" w:color="auto" w:fill="FFFFFF"/>
        <w:spacing w:after="0" w:line="240" w:lineRule="auto"/>
        <w:ind w:hanging="426"/>
        <w:jc w:val="both"/>
        <w:rPr>
          <w:rFonts w:ascii="Times New Roman" w:hAnsi="Times New Roman"/>
          <w:sz w:val="24"/>
          <w:szCs w:val="24"/>
          <w:lang w:val="kk-KZ"/>
        </w:rPr>
      </w:pPr>
      <w:r w:rsidRPr="00153086">
        <w:rPr>
          <w:rFonts w:ascii="Times New Roman" w:hAnsi="Times New Roman"/>
          <w:color w:val="000000"/>
          <w:sz w:val="24"/>
          <w:szCs w:val="24"/>
          <w:lang w:val="kk-KZ"/>
        </w:rPr>
        <w:t xml:space="preserve">        83</w:t>
      </w:r>
      <w:r w:rsidRPr="00153086">
        <w:rPr>
          <w:rFonts w:ascii="Times New Roman" w:hAnsi="Times New Roman"/>
          <w:sz w:val="24"/>
          <w:szCs w:val="24"/>
          <w:lang w:val="kk-KZ"/>
        </w:rPr>
        <w:t xml:space="preserve">. Халық педагогикасының негіздері.(монография) Советхан Ғаббасов,-     Алматы.1995.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lastRenderedPageBreak/>
        <w:t xml:space="preserve">84. Әдібай Табылдиев Қазақ этнопедагогикасы. (оқу құралы)- Алматы:    «Санат», 2001-320б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85. Байтұрсынов А. Шығармалары «Жазушы», 1998. Тіл тағлымы, 1996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86. Құдарбердиев А. Түрік қырғыз-қазақ һәм хандар шежіресі. «Қазақстан»,     Алматы, 1991.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87. Құдарбердиев Ш. Шығармалары, 1988 ж.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88. М.Әуезов «Әр жылдар ойлары»,  Алматы, 1959 ж.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89. Ақ жол // 10 тамыз 1994 ж. Халықтық педагогика - тәрбие негізі. Алғашқы     қадамдар. Рахметуллаева Тілеукүл, педагог, Жамбыл қаласы.</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90. Наурызбай Ж. Ұлттық мектептің ұлы мұрағаты. Оқушыларға мәдени этникалық білім беру туралы. Алматы, 1995 129б.</w:t>
      </w:r>
    </w:p>
    <w:p w:rsidR="008916EE" w:rsidRPr="00153086" w:rsidRDefault="008916EE" w:rsidP="00352D33">
      <w:pPr>
        <w:spacing w:after="0" w:line="240" w:lineRule="auto"/>
        <w:jc w:val="both"/>
        <w:rPr>
          <w:rFonts w:ascii="Times New Roman" w:hAnsi="Times New Roman"/>
          <w:sz w:val="24"/>
          <w:szCs w:val="24"/>
        </w:rPr>
      </w:pPr>
      <w:r w:rsidRPr="00153086">
        <w:rPr>
          <w:rFonts w:ascii="Times New Roman" w:hAnsi="Times New Roman"/>
          <w:sz w:val="24"/>
          <w:szCs w:val="24"/>
          <w:lang w:val="kk-KZ"/>
        </w:rPr>
        <w:t xml:space="preserve">91. Тәжібаев Т. Философские, психологические и педагогические взгляды А.Кунанбаева. А., </w:t>
      </w:r>
      <w:r w:rsidRPr="00153086">
        <w:rPr>
          <w:rFonts w:ascii="Times New Roman" w:hAnsi="Times New Roman"/>
          <w:sz w:val="24"/>
          <w:szCs w:val="24"/>
        </w:rPr>
        <w:t>1957 80б.</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92. Қалиев С.К. Қазақтың этнопедагогикасының теориялық негіздері мен тарихы. А., 1998 127б.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93. Баласағұн Жүсіп «Құтты білік» (көне түркі тілінен аударған жіне алғы сөзі мен түсініктерін жазған Егеубаев) А., 1986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94. Қоңыратбаев Ә. Қазақ фольклорының тарихы. А.: Рауан,  1991 90б.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95. Табылдиев Ә. Қазақ этнопедагогикасы. Оқу құралы. А.: Санат,  2001 </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96. Қожахметова К.Ж. Мектептің ұлттық тәрбие жүйесі: теория және практика. А.: РБК 1997 141б. </w:t>
      </w:r>
    </w:p>
    <w:p w:rsidR="008916EE" w:rsidRPr="00153086" w:rsidRDefault="008916EE" w:rsidP="00352D33">
      <w:pPr>
        <w:widowControl w:val="0"/>
        <w:shd w:val="clear" w:color="auto" w:fill="FFFFFF"/>
        <w:snapToGrid w:val="0"/>
        <w:spacing w:after="0" w:line="240" w:lineRule="auto"/>
        <w:ind w:right="144"/>
        <w:jc w:val="both"/>
        <w:rPr>
          <w:rFonts w:ascii="Times New Roman" w:hAnsi="Times New Roman"/>
          <w:sz w:val="24"/>
          <w:szCs w:val="24"/>
          <w:lang w:val="kk-KZ"/>
        </w:rPr>
      </w:pPr>
      <w:r w:rsidRPr="00153086">
        <w:rPr>
          <w:rFonts w:ascii="Times New Roman" w:hAnsi="Times New Roman"/>
          <w:sz w:val="24"/>
          <w:szCs w:val="24"/>
          <w:lang w:val="kk-KZ"/>
        </w:rPr>
        <w:t>97.Народное образование в СССР. Сб.документов 1917-73гг. -188с.</w:t>
      </w:r>
    </w:p>
    <w:p w:rsidR="008916EE"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98.Бөлеев Қ.Б. Болашақ мұғалімдерді оқушыларға ұллтық тәрбие беруге дайындаудың теориясы мен практикасы. А.: Нұрлы әлем,  1998 194б. </w:t>
      </w:r>
    </w:p>
    <w:p w:rsidR="00153086" w:rsidRPr="00153086" w:rsidRDefault="008916EE" w:rsidP="00352D33">
      <w:pPr>
        <w:spacing w:after="0" w:line="240" w:lineRule="auto"/>
        <w:jc w:val="both"/>
        <w:rPr>
          <w:rFonts w:ascii="Times New Roman" w:hAnsi="Times New Roman"/>
          <w:sz w:val="24"/>
          <w:szCs w:val="24"/>
          <w:lang w:val="kk-KZ"/>
        </w:rPr>
      </w:pPr>
      <w:r w:rsidRPr="00153086">
        <w:rPr>
          <w:rFonts w:ascii="Times New Roman" w:hAnsi="Times New Roman"/>
          <w:sz w:val="24"/>
          <w:szCs w:val="24"/>
          <w:lang w:val="kk-KZ"/>
        </w:rPr>
        <w:t xml:space="preserve">99. Жарықбаев Қ., Қалиев С. Орта мектептің 10-11 сынып оқушыларына арналған факультатив сабақтың «Қазақстан тәлім-тәрбие тарихы» курсы. Қазақстан мұғалімі газеті 21.09.90 </w:t>
      </w:r>
    </w:p>
    <w:p w:rsidR="00BE4482" w:rsidRDefault="00BE4482" w:rsidP="008916EE">
      <w:pPr>
        <w:spacing w:after="0" w:line="240" w:lineRule="auto"/>
        <w:rPr>
          <w:rFonts w:ascii="Times New Roman" w:hAnsi="Times New Roman"/>
          <w:lang w:val="kk-KZ"/>
        </w:rPr>
      </w:pPr>
    </w:p>
    <w:p w:rsidR="00BF7181" w:rsidRDefault="00BF7181">
      <w:pPr>
        <w:spacing w:after="0" w:line="240" w:lineRule="auto"/>
        <w:rPr>
          <w:rFonts w:ascii="Times New Roman" w:hAnsi="Times New Roman"/>
          <w:lang w:val="kk-KZ"/>
        </w:rPr>
      </w:pPr>
      <w:r>
        <w:rPr>
          <w:rFonts w:ascii="Times New Roman" w:hAnsi="Times New Roman"/>
          <w:lang w:val="kk-KZ"/>
        </w:rPr>
        <w:br w:type="page"/>
      </w:r>
    </w:p>
    <w:p w:rsidR="00BF7181" w:rsidRDefault="00BF7181" w:rsidP="00BF7181">
      <w:pPr>
        <w:jc w:val="center"/>
        <w:rPr>
          <w:b/>
          <w:bCs/>
          <w:sz w:val="32"/>
          <w:szCs w:val="32"/>
          <w:lang w:val="kk-KZ"/>
        </w:rPr>
      </w:pPr>
    </w:p>
    <w:p w:rsidR="00BF7181" w:rsidRPr="00051252" w:rsidRDefault="00BF7181" w:rsidP="00BF7181">
      <w:pPr>
        <w:spacing w:line="240" w:lineRule="auto"/>
        <w:jc w:val="center"/>
        <w:rPr>
          <w:rFonts w:ascii="Times New Roman" w:hAnsi="Times New Roman"/>
          <w:b/>
          <w:bCs/>
          <w:sz w:val="28"/>
          <w:szCs w:val="28"/>
          <w:lang w:val="kk-KZ"/>
        </w:rPr>
      </w:pPr>
      <w:r w:rsidRPr="00051252">
        <w:rPr>
          <w:rFonts w:ascii="Times New Roman" w:hAnsi="Times New Roman"/>
          <w:b/>
          <w:bCs/>
          <w:sz w:val="28"/>
          <w:szCs w:val="28"/>
          <w:lang w:val="kk-KZ"/>
        </w:rPr>
        <w:t xml:space="preserve">Жузира Жолдасовна Қуатова </w:t>
      </w:r>
    </w:p>
    <w:p w:rsidR="00BF7181" w:rsidRDefault="00BF7181" w:rsidP="00BF7181">
      <w:pPr>
        <w:spacing w:line="240" w:lineRule="auto"/>
        <w:jc w:val="center"/>
        <w:rPr>
          <w:rFonts w:ascii="Times New Roman" w:hAnsi="Times New Roman"/>
          <w:b/>
          <w:bCs/>
          <w:sz w:val="32"/>
          <w:szCs w:val="32"/>
          <w:lang w:val="kk-KZ"/>
        </w:rPr>
      </w:pPr>
    </w:p>
    <w:p w:rsidR="00BF7181" w:rsidRDefault="00BF7181" w:rsidP="00BF7181">
      <w:pPr>
        <w:spacing w:line="240" w:lineRule="auto"/>
        <w:jc w:val="center"/>
        <w:rPr>
          <w:rFonts w:ascii="Times New Roman" w:hAnsi="Times New Roman"/>
          <w:b/>
          <w:bCs/>
          <w:sz w:val="32"/>
          <w:szCs w:val="32"/>
          <w:lang w:val="kk-KZ"/>
        </w:rPr>
      </w:pPr>
    </w:p>
    <w:p w:rsidR="00BF7181" w:rsidRDefault="00BF7181" w:rsidP="00BF7181">
      <w:pPr>
        <w:spacing w:line="240" w:lineRule="auto"/>
        <w:jc w:val="center"/>
        <w:rPr>
          <w:rFonts w:ascii="Times New Roman" w:hAnsi="Times New Roman"/>
          <w:b/>
          <w:bCs/>
          <w:sz w:val="32"/>
          <w:szCs w:val="32"/>
          <w:lang w:val="kk-KZ"/>
        </w:rPr>
      </w:pPr>
    </w:p>
    <w:p w:rsidR="00BF7181" w:rsidRPr="00051252" w:rsidRDefault="00BF7181" w:rsidP="00BF7181">
      <w:pPr>
        <w:spacing w:line="240" w:lineRule="auto"/>
        <w:jc w:val="center"/>
        <w:rPr>
          <w:rFonts w:ascii="Times New Roman" w:hAnsi="Times New Roman"/>
          <w:b/>
          <w:bCs/>
          <w:sz w:val="32"/>
          <w:szCs w:val="32"/>
          <w:lang w:val="kk-KZ"/>
        </w:rPr>
      </w:pPr>
    </w:p>
    <w:p w:rsidR="00BF7181" w:rsidRPr="00051252" w:rsidRDefault="00BF7181" w:rsidP="00BF7181">
      <w:pPr>
        <w:spacing w:line="240" w:lineRule="auto"/>
        <w:jc w:val="center"/>
        <w:rPr>
          <w:rFonts w:ascii="Times New Roman" w:hAnsi="Times New Roman"/>
          <w:b/>
          <w:bCs/>
          <w:sz w:val="32"/>
          <w:szCs w:val="32"/>
          <w:lang w:val="kk-KZ"/>
        </w:rPr>
      </w:pPr>
      <w:r w:rsidRPr="00BE4EF1">
        <w:rPr>
          <w:rFonts w:ascii="Times New Roman" w:hAnsi="Times New Roman"/>
          <w:b/>
          <w:sz w:val="36"/>
          <w:szCs w:val="36"/>
          <w:lang w:val="kk-KZ"/>
        </w:rPr>
        <w:t>Қазақстандағы педагогика ғылымының даму тарихы</w:t>
      </w:r>
      <w:r w:rsidRPr="00FA458B">
        <w:rPr>
          <w:rFonts w:ascii="Times New Roman" w:hAnsi="Times New Roman"/>
          <w:sz w:val="28"/>
          <w:szCs w:val="28"/>
          <w:lang w:val="kk-KZ"/>
        </w:rPr>
        <w:t>.</w:t>
      </w:r>
      <w:r w:rsidRPr="00BE4EF1">
        <w:rPr>
          <w:rFonts w:ascii="Times New Roman" w:hAnsi="Times New Roman"/>
          <w:sz w:val="28"/>
          <w:szCs w:val="28"/>
          <w:lang w:val="kk-KZ"/>
        </w:rPr>
        <w:t xml:space="preserve"> </w:t>
      </w:r>
    </w:p>
    <w:p w:rsidR="00BF7181" w:rsidRPr="00051252" w:rsidRDefault="00BF7181" w:rsidP="00BF7181">
      <w:pPr>
        <w:spacing w:line="240" w:lineRule="auto"/>
        <w:jc w:val="center"/>
        <w:rPr>
          <w:rFonts w:ascii="Times New Roman" w:hAnsi="Times New Roman"/>
          <w:b/>
          <w:bCs/>
          <w:i/>
          <w:sz w:val="28"/>
          <w:szCs w:val="28"/>
          <w:lang w:val="kk-KZ"/>
        </w:rPr>
      </w:pPr>
      <w:r w:rsidRPr="00051252">
        <w:rPr>
          <w:rFonts w:ascii="Times New Roman" w:hAnsi="Times New Roman"/>
          <w:b/>
          <w:bCs/>
          <w:i/>
          <w:sz w:val="28"/>
          <w:szCs w:val="28"/>
          <w:lang w:val="kk-KZ"/>
        </w:rPr>
        <w:t>Оқу құралы</w:t>
      </w:r>
    </w:p>
    <w:p w:rsidR="00BF7181" w:rsidRDefault="00BF7181" w:rsidP="00BF7181">
      <w:pPr>
        <w:pStyle w:val="a7"/>
        <w:jc w:val="center"/>
        <w:rPr>
          <w:rFonts w:ascii="Times New Roman" w:hAnsi="Times New Roman"/>
          <w:i/>
          <w:sz w:val="28"/>
          <w:szCs w:val="28"/>
          <w:lang w:val="kk-KZ" w:eastAsia="ko-KR"/>
        </w:rPr>
      </w:pPr>
    </w:p>
    <w:p w:rsidR="00BF7181" w:rsidRDefault="00BF7181" w:rsidP="00BF7181">
      <w:pPr>
        <w:pStyle w:val="a7"/>
        <w:jc w:val="center"/>
        <w:rPr>
          <w:rFonts w:ascii="Times New Roman" w:hAnsi="Times New Roman"/>
          <w:i/>
          <w:sz w:val="28"/>
          <w:szCs w:val="28"/>
          <w:lang w:val="kk-KZ" w:eastAsia="ko-KR"/>
        </w:rPr>
      </w:pPr>
    </w:p>
    <w:p w:rsidR="00BF7181" w:rsidRDefault="00BF7181" w:rsidP="00BF7181">
      <w:pPr>
        <w:pStyle w:val="a7"/>
        <w:jc w:val="center"/>
        <w:rPr>
          <w:rFonts w:ascii="Times New Roman" w:hAnsi="Times New Roman"/>
          <w:i/>
          <w:sz w:val="28"/>
          <w:szCs w:val="28"/>
          <w:lang w:val="kk-KZ" w:eastAsia="ko-KR"/>
        </w:rPr>
      </w:pPr>
    </w:p>
    <w:p w:rsidR="00BF7181" w:rsidRDefault="00BF7181" w:rsidP="00BF7181">
      <w:pPr>
        <w:pStyle w:val="a7"/>
        <w:jc w:val="center"/>
        <w:rPr>
          <w:rFonts w:ascii="Times New Roman" w:hAnsi="Times New Roman"/>
          <w:i/>
          <w:sz w:val="28"/>
          <w:szCs w:val="28"/>
          <w:lang w:val="kk-KZ" w:eastAsia="ko-KR"/>
        </w:rPr>
      </w:pPr>
    </w:p>
    <w:p w:rsidR="00BF7181" w:rsidRPr="007C0468" w:rsidRDefault="00BF7181" w:rsidP="00BF7181">
      <w:pPr>
        <w:pStyle w:val="a7"/>
        <w:jc w:val="center"/>
        <w:rPr>
          <w:rFonts w:ascii="Times New Roman" w:hAnsi="Times New Roman"/>
          <w:i/>
          <w:sz w:val="28"/>
          <w:szCs w:val="28"/>
          <w:lang w:val="kk-KZ" w:eastAsia="ko-KR"/>
        </w:rPr>
      </w:pPr>
    </w:p>
    <w:p w:rsidR="00BF7181" w:rsidRPr="007C0468" w:rsidRDefault="00BF7181" w:rsidP="00BF7181">
      <w:pPr>
        <w:pStyle w:val="a7"/>
        <w:jc w:val="center"/>
        <w:rPr>
          <w:rFonts w:ascii="Times New Roman" w:hAnsi="Times New Roman"/>
          <w:sz w:val="28"/>
          <w:szCs w:val="28"/>
          <w:lang w:val="kk-KZ"/>
        </w:rPr>
      </w:pPr>
      <w:r w:rsidRPr="007C0468">
        <w:rPr>
          <w:rFonts w:ascii="Times New Roman" w:hAnsi="Times New Roman"/>
          <w:sz w:val="28"/>
          <w:szCs w:val="28"/>
          <w:lang w:val="kk-KZ"/>
        </w:rPr>
        <w:t>Бас</w:t>
      </w:r>
      <w:r>
        <w:rPr>
          <w:rFonts w:ascii="Times New Roman" w:hAnsi="Times New Roman"/>
          <w:sz w:val="28"/>
          <w:szCs w:val="28"/>
          <w:lang w:val="kk-KZ"/>
        </w:rPr>
        <w:t>па</w:t>
      </w:r>
      <w:r w:rsidRPr="007C0468">
        <w:rPr>
          <w:rFonts w:ascii="Times New Roman" w:hAnsi="Times New Roman"/>
          <w:sz w:val="28"/>
          <w:szCs w:val="28"/>
          <w:lang w:val="kk-KZ"/>
        </w:rPr>
        <w:t>ға  қол қойылды</w:t>
      </w:r>
      <w:r>
        <w:rPr>
          <w:rFonts w:ascii="Times New Roman" w:hAnsi="Times New Roman"/>
          <w:sz w:val="28"/>
          <w:szCs w:val="28"/>
          <w:lang w:val="kk-KZ"/>
        </w:rPr>
        <w:t xml:space="preserve"> </w:t>
      </w:r>
      <w:r w:rsidRPr="007C0468">
        <w:rPr>
          <w:rFonts w:ascii="Times New Roman" w:hAnsi="Times New Roman"/>
          <w:sz w:val="28"/>
          <w:szCs w:val="28"/>
          <w:lang w:val="kk-KZ"/>
        </w:rPr>
        <w:t>____._____. 201</w:t>
      </w:r>
      <w:r>
        <w:rPr>
          <w:rFonts w:ascii="Times New Roman" w:hAnsi="Times New Roman"/>
          <w:sz w:val="28"/>
          <w:szCs w:val="28"/>
          <w:lang w:val="kk-KZ"/>
        </w:rPr>
        <w:t>4</w:t>
      </w:r>
      <w:r w:rsidRPr="007C0468">
        <w:rPr>
          <w:rFonts w:ascii="Times New Roman" w:hAnsi="Times New Roman"/>
          <w:sz w:val="28"/>
          <w:szCs w:val="28"/>
          <w:lang w:val="kk-KZ"/>
        </w:rPr>
        <w:t xml:space="preserve"> ж </w:t>
      </w:r>
    </w:p>
    <w:p w:rsidR="00BF7181" w:rsidRPr="007C0468" w:rsidRDefault="00BF7181" w:rsidP="00BF7181">
      <w:pPr>
        <w:pStyle w:val="a7"/>
        <w:jc w:val="center"/>
        <w:rPr>
          <w:rFonts w:ascii="Times New Roman" w:hAnsi="Times New Roman"/>
          <w:sz w:val="28"/>
          <w:szCs w:val="28"/>
          <w:lang w:val="kk-KZ"/>
        </w:rPr>
      </w:pPr>
      <w:r>
        <w:rPr>
          <w:rFonts w:ascii="Times New Roman" w:hAnsi="Times New Roman"/>
          <w:sz w:val="28"/>
          <w:szCs w:val="28"/>
          <w:lang w:val="kk-KZ"/>
        </w:rPr>
        <w:t>Қағаз форматы</w:t>
      </w:r>
      <w:r w:rsidRPr="007C0468">
        <w:rPr>
          <w:rFonts w:ascii="Times New Roman" w:hAnsi="Times New Roman"/>
          <w:sz w:val="28"/>
          <w:szCs w:val="28"/>
          <w:lang w:val="kk-KZ"/>
        </w:rPr>
        <w:t xml:space="preserve"> X</w:t>
      </w:r>
      <w:r w:rsidRPr="007C0468">
        <w:rPr>
          <w:rFonts w:ascii="Times New Roman" w:hAnsi="Times New Roman"/>
          <w:sz w:val="28"/>
          <w:szCs w:val="28"/>
          <w:vertAlign w:val="superscript"/>
          <w:lang w:val="kk-KZ"/>
        </w:rPr>
        <w:t>x</w:t>
      </w:r>
      <w:r w:rsidRPr="007C0468">
        <w:rPr>
          <w:rFonts w:ascii="Times New Roman" w:hAnsi="Times New Roman"/>
          <w:sz w:val="28"/>
          <w:szCs w:val="28"/>
          <w:lang w:val="kk-KZ"/>
        </w:rPr>
        <w:t>Y  1/16</w:t>
      </w:r>
    </w:p>
    <w:p w:rsidR="00BF7181" w:rsidRPr="007C0468" w:rsidRDefault="00BF7181" w:rsidP="00BF7181">
      <w:pPr>
        <w:pStyle w:val="a7"/>
        <w:jc w:val="center"/>
        <w:rPr>
          <w:rFonts w:ascii="Times New Roman" w:hAnsi="Times New Roman"/>
          <w:sz w:val="28"/>
          <w:szCs w:val="28"/>
          <w:lang w:val="kk-KZ"/>
        </w:rPr>
      </w:pPr>
      <w:r>
        <w:rPr>
          <w:rFonts w:ascii="Times New Roman" w:hAnsi="Times New Roman"/>
          <w:sz w:val="28"/>
          <w:szCs w:val="28"/>
          <w:lang w:val="kk-KZ"/>
        </w:rPr>
        <w:t>Типографиялық</w:t>
      </w:r>
      <w:r w:rsidRPr="007C0468">
        <w:rPr>
          <w:rFonts w:ascii="Times New Roman" w:hAnsi="Times New Roman"/>
          <w:sz w:val="28"/>
          <w:szCs w:val="28"/>
          <w:lang w:val="kk-KZ"/>
        </w:rPr>
        <w:t xml:space="preserve"> қағаз. Офсетті</w:t>
      </w:r>
      <w:r>
        <w:rPr>
          <w:rFonts w:ascii="Times New Roman" w:hAnsi="Times New Roman"/>
          <w:sz w:val="28"/>
          <w:szCs w:val="28"/>
          <w:lang w:val="kk-KZ"/>
        </w:rPr>
        <w:t>к</w:t>
      </w:r>
      <w:r w:rsidRPr="007C0468">
        <w:rPr>
          <w:rFonts w:ascii="Times New Roman" w:hAnsi="Times New Roman"/>
          <w:sz w:val="28"/>
          <w:szCs w:val="28"/>
          <w:lang w:val="kk-KZ"/>
        </w:rPr>
        <w:t xml:space="preserve"> </w:t>
      </w:r>
      <w:r>
        <w:rPr>
          <w:rFonts w:ascii="Times New Roman" w:hAnsi="Times New Roman"/>
          <w:sz w:val="28"/>
          <w:szCs w:val="28"/>
          <w:lang w:val="kk-KZ"/>
        </w:rPr>
        <w:t>баспа</w:t>
      </w:r>
      <w:r w:rsidRPr="007C0468">
        <w:rPr>
          <w:rFonts w:ascii="Times New Roman" w:hAnsi="Times New Roman"/>
          <w:sz w:val="28"/>
          <w:szCs w:val="28"/>
          <w:lang w:val="kk-KZ"/>
        </w:rPr>
        <w:t xml:space="preserve">. </w:t>
      </w:r>
      <w:r>
        <w:rPr>
          <w:rFonts w:ascii="Times New Roman" w:hAnsi="Times New Roman"/>
          <w:sz w:val="28"/>
          <w:szCs w:val="28"/>
          <w:lang w:val="kk-KZ"/>
        </w:rPr>
        <w:t>Көлемі 7,5 б.п.</w:t>
      </w:r>
    </w:p>
    <w:p w:rsidR="00BF7181" w:rsidRPr="00BF7181" w:rsidRDefault="00BF7181" w:rsidP="00BF7181">
      <w:pPr>
        <w:pStyle w:val="a7"/>
        <w:jc w:val="center"/>
        <w:rPr>
          <w:rFonts w:ascii="Times New Roman" w:hAnsi="Times New Roman"/>
          <w:sz w:val="28"/>
          <w:szCs w:val="28"/>
          <w:lang w:val="kk-KZ"/>
        </w:rPr>
      </w:pPr>
      <w:r>
        <w:rPr>
          <w:rFonts w:ascii="Times New Roman" w:hAnsi="Times New Roman"/>
          <w:sz w:val="28"/>
          <w:szCs w:val="28"/>
          <w:lang w:val="kk-KZ"/>
        </w:rPr>
        <w:t xml:space="preserve">Тираж 100 </w:t>
      </w:r>
      <w:r w:rsidRPr="007C0468">
        <w:rPr>
          <w:rFonts w:ascii="Times New Roman" w:hAnsi="Times New Roman"/>
          <w:sz w:val="28"/>
          <w:szCs w:val="28"/>
          <w:lang w:val="kk-KZ"/>
        </w:rPr>
        <w:t xml:space="preserve">дана. Тапсырыс  № </w:t>
      </w:r>
      <w:r>
        <w:rPr>
          <w:rFonts w:ascii="Times New Roman" w:hAnsi="Times New Roman"/>
          <w:sz w:val="28"/>
          <w:szCs w:val="28"/>
          <w:lang w:val="kk-KZ"/>
        </w:rPr>
        <w:t xml:space="preserve">...... </w:t>
      </w:r>
      <w:r w:rsidRPr="00BF7181">
        <w:rPr>
          <w:rFonts w:ascii="Times New Roman" w:hAnsi="Times New Roman"/>
          <w:sz w:val="28"/>
          <w:szCs w:val="28"/>
          <w:lang w:val="kk-KZ"/>
        </w:rPr>
        <w:t>*</w:t>
      </w:r>
    </w:p>
    <w:p w:rsidR="00BF7181" w:rsidRPr="007C0468" w:rsidRDefault="00BF7181" w:rsidP="00BF7181">
      <w:pPr>
        <w:pStyle w:val="a7"/>
        <w:jc w:val="center"/>
        <w:rPr>
          <w:rFonts w:ascii="Times New Roman" w:hAnsi="Times New Roman"/>
          <w:i/>
          <w:sz w:val="28"/>
          <w:szCs w:val="28"/>
          <w:lang w:val="kk-KZ"/>
        </w:rPr>
      </w:pPr>
    </w:p>
    <w:p w:rsidR="00BF7181" w:rsidRDefault="00BF7181" w:rsidP="00BF7181">
      <w:pPr>
        <w:pStyle w:val="a7"/>
        <w:jc w:val="center"/>
        <w:rPr>
          <w:rFonts w:ascii="Times New Roman" w:hAnsi="Times New Roman"/>
          <w:i/>
          <w:sz w:val="28"/>
          <w:szCs w:val="28"/>
          <w:lang w:val="kk-KZ"/>
        </w:rPr>
      </w:pPr>
    </w:p>
    <w:p w:rsidR="00BF7181" w:rsidRPr="007C0468" w:rsidRDefault="00BF7181" w:rsidP="00BF7181">
      <w:pPr>
        <w:pStyle w:val="a7"/>
        <w:jc w:val="center"/>
        <w:rPr>
          <w:rFonts w:ascii="Times New Roman" w:hAnsi="Times New Roman"/>
          <w:i/>
          <w:sz w:val="28"/>
          <w:szCs w:val="28"/>
          <w:lang w:val="kk-KZ"/>
        </w:rPr>
      </w:pPr>
    </w:p>
    <w:p w:rsidR="00BF7181" w:rsidRPr="00ED4574" w:rsidRDefault="00BF7181" w:rsidP="00BF7181">
      <w:pPr>
        <w:rPr>
          <w:lang w:val="kk-KZ"/>
        </w:rPr>
      </w:pPr>
    </w:p>
    <w:p w:rsidR="00BF7181" w:rsidRDefault="00BF7181" w:rsidP="00BF7181">
      <w:pPr>
        <w:spacing w:line="240" w:lineRule="auto"/>
        <w:jc w:val="center"/>
        <w:rPr>
          <w:rFonts w:ascii="Times New Roman" w:hAnsi="Times New Roman"/>
          <w:bCs/>
          <w:sz w:val="28"/>
          <w:szCs w:val="28"/>
          <w:lang w:val="kk-KZ"/>
        </w:rPr>
      </w:pPr>
    </w:p>
    <w:p w:rsidR="00BF7181" w:rsidRDefault="00BF7181" w:rsidP="00BF7181">
      <w:pPr>
        <w:spacing w:line="240" w:lineRule="auto"/>
        <w:jc w:val="center"/>
        <w:rPr>
          <w:rFonts w:ascii="Times New Roman" w:hAnsi="Times New Roman"/>
          <w:bCs/>
          <w:sz w:val="28"/>
          <w:szCs w:val="28"/>
          <w:lang w:val="kk-KZ"/>
        </w:rPr>
      </w:pPr>
    </w:p>
    <w:p w:rsidR="00BF7181" w:rsidRDefault="00BF7181" w:rsidP="00BF7181">
      <w:pPr>
        <w:spacing w:line="240" w:lineRule="auto"/>
        <w:jc w:val="center"/>
        <w:rPr>
          <w:rFonts w:ascii="Times New Roman" w:hAnsi="Times New Roman"/>
          <w:bCs/>
          <w:sz w:val="28"/>
          <w:szCs w:val="28"/>
          <w:lang w:val="kk-KZ"/>
        </w:rPr>
      </w:pPr>
    </w:p>
    <w:p w:rsidR="00BF7181" w:rsidRDefault="00BF7181" w:rsidP="00BF7181">
      <w:pPr>
        <w:spacing w:line="240" w:lineRule="auto"/>
        <w:jc w:val="center"/>
        <w:rPr>
          <w:rFonts w:ascii="Times New Roman" w:hAnsi="Times New Roman"/>
          <w:bCs/>
          <w:sz w:val="28"/>
          <w:szCs w:val="28"/>
          <w:lang w:val="kk-KZ"/>
        </w:rPr>
      </w:pPr>
    </w:p>
    <w:p w:rsidR="00BF7181" w:rsidRDefault="00BF7181" w:rsidP="00BF7181">
      <w:pPr>
        <w:spacing w:line="240" w:lineRule="auto"/>
        <w:jc w:val="center"/>
        <w:rPr>
          <w:rFonts w:ascii="Times New Roman" w:hAnsi="Times New Roman"/>
          <w:bCs/>
          <w:sz w:val="28"/>
          <w:szCs w:val="28"/>
          <w:lang w:val="kk-KZ"/>
        </w:rPr>
      </w:pPr>
    </w:p>
    <w:p w:rsidR="00BF7181" w:rsidRPr="00051252" w:rsidRDefault="00BF7181" w:rsidP="00BF7181">
      <w:pPr>
        <w:spacing w:line="240" w:lineRule="auto"/>
        <w:jc w:val="center"/>
        <w:rPr>
          <w:rFonts w:ascii="Times New Roman" w:hAnsi="Times New Roman"/>
          <w:bCs/>
          <w:sz w:val="28"/>
          <w:szCs w:val="28"/>
          <w:lang w:val="kk-KZ"/>
        </w:rPr>
      </w:pPr>
    </w:p>
    <w:p w:rsidR="00BF7181" w:rsidRPr="00051252" w:rsidRDefault="00BF7181" w:rsidP="00BF7181">
      <w:pPr>
        <w:spacing w:line="240" w:lineRule="auto"/>
        <w:jc w:val="both"/>
        <w:rPr>
          <w:rFonts w:ascii="Times New Roman" w:hAnsi="Times New Roman"/>
          <w:sz w:val="28"/>
          <w:szCs w:val="28"/>
          <w:lang w:val="kk-KZ"/>
        </w:rPr>
      </w:pPr>
      <w:r w:rsidRPr="00051252">
        <w:rPr>
          <w:rFonts w:ascii="Times New Roman" w:hAnsi="Times New Roman"/>
          <w:sz w:val="28"/>
          <w:szCs w:val="28"/>
          <w:lang w:val="kk-KZ"/>
        </w:rPr>
        <w:t>© М.Әуезов атындағы Оңтүстік Қазақстан мемлекеттік университетінің басылымы</w:t>
      </w:r>
    </w:p>
    <w:p w:rsidR="00BE4482" w:rsidRPr="00BF7181" w:rsidRDefault="00BF7181" w:rsidP="00BF7181">
      <w:pPr>
        <w:jc w:val="both"/>
        <w:rPr>
          <w:rFonts w:ascii="Times New Roman" w:hAnsi="Times New Roman"/>
          <w:sz w:val="28"/>
          <w:szCs w:val="28"/>
          <w:lang w:val="kk-KZ"/>
        </w:rPr>
      </w:pPr>
      <w:r w:rsidRPr="00051252">
        <w:rPr>
          <w:rFonts w:ascii="Times New Roman" w:hAnsi="Times New Roman"/>
          <w:sz w:val="28"/>
          <w:szCs w:val="28"/>
          <w:lang w:val="kk-KZ"/>
        </w:rPr>
        <w:t>М.Әуезов атындағы ОҚМУ-нің баспа орталығы, Шымкент қ., Тауке хан даңғылы, 5.</w:t>
      </w:r>
    </w:p>
    <w:sectPr w:rsidR="00BE4482" w:rsidRPr="00BF7181" w:rsidSect="00BF7181">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8FB" w:rsidRDefault="009208FB" w:rsidP="00145C74">
      <w:pPr>
        <w:spacing w:after="0" w:line="240" w:lineRule="auto"/>
      </w:pPr>
      <w:r>
        <w:separator/>
      </w:r>
    </w:p>
  </w:endnote>
  <w:endnote w:type="continuationSeparator" w:id="1">
    <w:p w:rsidR="009208FB" w:rsidRDefault="009208FB" w:rsidP="00145C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panose1 w:val="02020603050405020304"/>
    <w:charset w:val="00"/>
    <w:family w:val="roman"/>
    <w:pitch w:val="variable"/>
    <w:sig w:usb0="00000001"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1458"/>
      <w:docPartObj>
        <w:docPartGallery w:val="Page Numbers (Bottom of Page)"/>
        <w:docPartUnique/>
      </w:docPartObj>
    </w:sdtPr>
    <w:sdtContent>
      <w:p w:rsidR="00516175" w:rsidRDefault="00516175">
        <w:pPr>
          <w:pStyle w:val="ac"/>
          <w:jc w:val="center"/>
        </w:pPr>
        <w:fldSimple w:instr=" PAGE   \* MERGEFORMAT ">
          <w:r w:rsidR="00BF7181">
            <w:rPr>
              <w:noProof/>
            </w:rPr>
            <w:t>84</w:t>
          </w:r>
        </w:fldSimple>
      </w:p>
    </w:sdtContent>
  </w:sdt>
  <w:p w:rsidR="00935D1D" w:rsidRDefault="00935D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8FB" w:rsidRDefault="009208FB" w:rsidP="00145C74">
      <w:pPr>
        <w:spacing w:after="0" w:line="240" w:lineRule="auto"/>
      </w:pPr>
      <w:r>
        <w:separator/>
      </w:r>
    </w:p>
  </w:footnote>
  <w:footnote w:type="continuationSeparator" w:id="1">
    <w:p w:rsidR="009208FB" w:rsidRDefault="009208FB" w:rsidP="00145C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singleLevel"/>
    <w:tmpl w:val="00000002"/>
    <w:name w:val="WW8Num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nsid w:val="00000003"/>
    <w:multiLevelType w:val="singleLevel"/>
    <w:tmpl w:val="00000003"/>
    <w:name w:val="WW8Num4"/>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3">
    <w:nsid w:val="128656B5"/>
    <w:multiLevelType w:val="hybridMultilevel"/>
    <w:tmpl w:val="58809CF2"/>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666477"/>
    <w:multiLevelType w:val="hybridMultilevel"/>
    <w:tmpl w:val="70AAC370"/>
    <w:lvl w:ilvl="0" w:tplc="7DE079FE">
      <w:start w:val="1"/>
      <w:numFmt w:val="decimal"/>
      <w:lvlText w:val="%1."/>
      <w:lvlJc w:val="left"/>
      <w:pPr>
        <w:ind w:left="1125" w:hanging="40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6D6D3E"/>
    <w:multiLevelType w:val="hybridMultilevel"/>
    <w:tmpl w:val="3B56CC7C"/>
    <w:lvl w:ilvl="0" w:tplc="25C2F658">
      <w:start w:val="4"/>
      <w:numFmt w:val="decimal"/>
      <w:lvlText w:val="%1"/>
      <w:lvlJc w:val="left"/>
      <w:pPr>
        <w:ind w:left="1617" w:hanging="360"/>
      </w:pPr>
      <w:rPr>
        <w:rFonts w:hint="default"/>
      </w:rPr>
    </w:lvl>
    <w:lvl w:ilvl="1" w:tplc="04190019" w:tentative="1">
      <w:start w:val="1"/>
      <w:numFmt w:val="lowerLetter"/>
      <w:lvlText w:val="%2."/>
      <w:lvlJc w:val="left"/>
      <w:pPr>
        <w:ind w:left="2337" w:hanging="360"/>
      </w:pPr>
    </w:lvl>
    <w:lvl w:ilvl="2" w:tplc="0419001B" w:tentative="1">
      <w:start w:val="1"/>
      <w:numFmt w:val="lowerRoman"/>
      <w:lvlText w:val="%3."/>
      <w:lvlJc w:val="right"/>
      <w:pPr>
        <w:ind w:left="3057" w:hanging="180"/>
      </w:pPr>
    </w:lvl>
    <w:lvl w:ilvl="3" w:tplc="0419000F" w:tentative="1">
      <w:start w:val="1"/>
      <w:numFmt w:val="decimal"/>
      <w:lvlText w:val="%4."/>
      <w:lvlJc w:val="left"/>
      <w:pPr>
        <w:ind w:left="3777" w:hanging="360"/>
      </w:pPr>
    </w:lvl>
    <w:lvl w:ilvl="4" w:tplc="04190019" w:tentative="1">
      <w:start w:val="1"/>
      <w:numFmt w:val="lowerLetter"/>
      <w:lvlText w:val="%5."/>
      <w:lvlJc w:val="left"/>
      <w:pPr>
        <w:ind w:left="4497" w:hanging="360"/>
      </w:pPr>
    </w:lvl>
    <w:lvl w:ilvl="5" w:tplc="0419001B" w:tentative="1">
      <w:start w:val="1"/>
      <w:numFmt w:val="lowerRoman"/>
      <w:lvlText w:val="%6."/>
      <w:lvlJc w:val="right"/>
      <w:pPr>
        <w:ind w:left="5217" w:hanging="180"/>
      </w:pPr>
    </w:lvl>
    <w:lvl w:ilvl="6" w:tplc="0419000F" w:tentative="1">
      <w:start w:val="1"/>
      <w:numFmt w:val="decimal"/>
      <w:lvlText w:val="%7."/>
      <w:lvlJc w:val="left"/>
      <w:pPr>
        <w:ind w:left="5937" w:hanging="360"/>
      </w:pPr>
    </w:lvl>
    <w:lvl w:ilvl="7" w:tplc="04190019" w:tentative="1">
      <w:start w:val="1"/>
      <w:numFmt w:val="lowerLetter"/>
      <w:lvlText w:val="%8."/>
      <w:lvlJc w:val="left"/>
      <w:pPr>
        <w:ind w:left="6657" w:hanging="360"/>
      </w:pPr>
    </w:lvl>
    <w:lvl w:ilvl="8" w:tplc="0419001B" w:tentative="1">
      <w:start w:val="1"/>
      <w:numFmt w:val="lowerRoman"/>
      <w:lvlText w:val="%9."/>
      <w:lvlJc w:val="right"/>
      <w:pPr>
        <w:ind w:left="7377" w:hanging="180"/>
      </w:pPr>
    </w:lvl>
  </w:abstractNum>
  <w:abstractNum w:abstractNumId="6">
    <w:nsid w:val="259E58B7"/>
    <w:multiLevelType w:val="hybridMultilevel"/>
    <w:tmpl w:val="45B22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14CF1"/>
    <w:multiLevelType w:val="multilevel"/>
    <w:tmpl w:val="0414B05A"/>
    <w:lvl w:ilvl="0">
      <w:start w:val="1"/>
      <w:numFmt w:val="decimal"/>
      <w:lvlText w:val="%1"/>
      <w:lvlJc w:val="left"/>
      <w:pPr>
        <w:ind w:left="510" w:hanging="510"/>
      </w:pPr>
      <w:rPr>
        <w:rFonts w:hint="default"/>
        <w:b/>
        <w:i/>
        <w:color w:val="000000"/>
      </w:rPr>
    </w:lvl>
    <w:lvl w:ilvl="1">
      <w:start w:val="1"/>
      <w:numFmt w:val="decimal"/>
      <w:lvlText w:val="%1.%2"/>
      <w:lvlJc w:val="left"/>
      <w:pPr>
        <w:ind w:left="510" w:hanging="510"/>
      </w:pPr>
      <w:rPr>
        <w:rFonts w:hint="default"/>
        <w:b/>
        <w:i/>
        <w:color w:val="000000"/>
      </w:rPr>
    </w:lvl>
    <w:lvl w:ilvl="2">
      <w:start w:val="1"/>
      <w:numFmt w:val="decimal"/>
      <w:lvlText w:val="%1.%2.%3"/>
      <w:lvlJc w:val="left"/>
      <w:pPr>
        <w:ind w:left="720" w:hanging="720"/>
      </w:pPr>
      <w:rPr>
        <w:rFonts w:hint="default"/>
        <w:b/>
        <w:i/>
        <w:color w:val="000000"/>
      </w:rPr>
    </w:lvl>
    <w:lvl w:ilvl="3">
      <w:start w:val="1"/>
      <w:numFmt w:val="decimal"/>
      <w:lvlText w:val="%1.%2.%3.%4"/>
      <w:lvlJc w:val="left"/>
      <w:pPr>
        <w:ind w:left="1080" w:hanging="1080"/>
      </w:pPr>
      <w:rPr>
        <w:rFonts w:hint="default"/>
        <w:b/>
        <w:i/>
        <w:color w:val="000000"/>
      </w:rPr>
    </w:lvl>
    <w:lvl w:ilvl="4">
      <w:start w:val="1"/>
      <w:numFmt w:val="decimal"/>
      <w:lvlText w:val="%1.%2.%3.%4.%5"/>
      <w:lvlJc w:val="left"/>
      <w:pPr>
        <w:ind w:left="1080" w:hanging="1080"/>
      </w:pPr>
      <w:rPr>
        <w:rFonts w:hint="default"/>
        <w:b/>
        <w:i/>
        <w:color w:val="000000"/>
      </w:rPr>
    </w:lvl>
    <w:lvl w:ilvl="5">
      <w:start w:val="1"/>
      <w:numFmt w:val="decimal"/>
      <w:lvlText w:val="%1.%2.%3.%4.%5.%6"/>
      <w:lvlJc w:val="left"/>
      <w:pPr>
        <w:ind w:left="1440" w:hanging="1440"/>
      </w:pPr>
      <w:rPr>
        <w:rFonts w:hint="default"/>
        <w:b/>
        <w:i/>
        <w:color w:val="000000"/>
      </w:rPr>
    </w:lvl>
    <w:lvl w:ilvl="6">
      <w:start w:val="1"/>
      <w:numFmt w:val="decimal"/>
      <w:lvlText w:val="%1.%2.%3.%4.%5.%6.%7"/>
      <w:lvlJc w:val="left"/>
      <w:pPr>
        <w:ind w:left="1440" w:hanging="1440"/>
      </w:pPr>
      <w:rPr>
        <w:rFonts w:hint="default"/>
        <w:b/>
        <w:i/>
        <w:color w:val="000000"/>
      </w:rPr>
    </w:lvl>
    <w:lvl w:ilvl="7">
      <w:start w:val="1"/>
      <w:numFmt w:val="decimal"/>
      <w:lvlText w:val="%1.%2.%3.%4.%5.%6.%7.%8"/>
      <w:lvlJc w:val="left"/>
      <w:pPr>
        <w:ind w:left="1800" w:hanging="1800"/>
      </w:pPr>
      <w:rPr>
        <w:rFonts w:hint="default"/>
        <w:b/>
        <w:i/>
        <w:color w:val="000000"/>
      </w:rPr>
    </w:lvl>
    <w:lvl w:ilvl="8">
      <w:start w:val="1"/>
      <w:numFmt w:val="decimal"/>
      <w:lvlText w:val="%1.%2.%3.%4.%5.%6.%7.%8.%9"/>
      <w:lvlJc w:val="left"/>
      <w:pPr>
        <w:ind w:left="2160" w:hanging="2160"/>
      </w:pPr>
      <w:rPr>
        <w:rFonts w:hint="default"/>
        <w:b/>
        <w:i/>
        <w:color w:val="000000"/>
      </w:rPr>
    </w:lvl>
  </w:abstractNum>
  <w:abstractNum w:abstractNumId="8">
    <w:nsid w:val="29AD01E7"/>
    <w:multiLevelType w:val="multilevel"/>
    <w:tmpl w:val="99E0AE8E"/>
    <w:lvl w:ilvl="0">
      <w:start w:val="1"/>
      <w:numFmt w:val="decimal"/>
      <w:lvlText w:val="%1."/>
      <w:lvlJc w:val="left"/>
      <w:pPr>
        <w:ind w:left="720" w:hanging="360"/>
      </w:pPr>
      <w:rPr>
        <w:rFonts w:hint="default"/>
        <w:b/>
        <w:i/>
        <w:color w:val="000000"/>
      </w:r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31442F33"/>
    <w:multiLevelType w:val="hybridMultilevel"/>
    <w:tmpl w:val="58809CF2"/>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AC377A4"/>
    <w:multiLevelType w:val="multilevel"/>
    <w:tmpl w:val="80C0AC8E"/>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nsid w:val="3C124C5C"/>
    <w:multiLevelType w:val="hybridMultilevel"/>
    <w:tmpl w:val="A300ACA8"/>
    <w:lvl w:ilvl="0" w:tplc="568C90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F75AEA"/>
    <w:multiLevelType w:val="hybridMultilevel"/>
    <w:tmpl w:val="3B98C76A"/>
    <w:lvl w:ilvl="0" w:tplc="0419000D">
      <w:start w:val="1"/>
      <w:numFmt w:val="bullet"/>
      <w:lvlText w:val=""/>
      <w:lvlJc w:val="left"/>
      <w:pPr>
        <w:tabs>
          <w:tab w:val="num" w:pos="1428"/>
        </w:tabs>
        <w:ind w:left="1428"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5796E27"/>
    <w:multiLevelType w:val="hybridMultilevel"/>
    <w:tmpl w:val="CD549EEA"/>
    <w:lvl w:ilvl="0" w:tplc="BF4AFD80">
      <w:start w:val="1"/>
      <w:numFmt w:val="bullet"/>
      <w:lvlText w:val="-"/>
      <w:lvlJc w:val="left"/>
      <w:pPr>
        <w:ind w:left="1257" w:hanging="360"/>
      </w:pPr>
      <w:rPr>
        <w:rFonts w:ascii="Times New Roman" w:eastAsia="Times New Roman" w:hAnsi="Times New Roman" w:cs="Times New Roman" w:hint="default"/>
      </w:rPr>
    </w:lvl>
    <w:lvl w:ilvl="1" w:tplc="04190003" w:tentative="1">
      <w:start w:val="1"/>
      <w:numFmt w:val="bullet"/>
      <w:lvlText w:val="o"/>
      <w:lvlJc w:val="left"/>
      <w:pPr>
        <w:ind w:left="1977" w:hanging="360"/>
      </w:pPr>
      <w:rPr>
        <w:rFonts w:ascii="Courier New" w:hAnsi="Courier New" w:cs="Courier New" w:hint="default"/>
      </w:rPr>
    </w:lvl>
    <w:lvl w:ilvl="2" w:tplc="04190005" w:tentative="1">
      <w:start w:val="1"/>
      <w:numFmt w:val="bullet"/>
      <w:lvlText w:val=""/>
      <w:lvlJc w:val="left"/>
      <w:pPr>
        <w:ind w:left="2697" w:hanging="360"/>
      </w:pPr>
      <w:rPr>
        <w:rFonts w:ascii="Wingdings" w:hAnsi="Wingdings" w:hint="default"/>
      </w:rPr>
    </w:lvl>
    <w:lvl w:ilvl="3" w:tplc="04190001" w:tentative="1">
      <w:start w:val="1"/>
      <w:numFmt w:val="bullet"/>
      <w:lvlText w:val=""/>
      <w:lvlJc w:val="left"/>
      <w:pPr>
        <w:ind w:left="3417" w:hanging="360"/>
      </w:pPr>
      <w:rPr>
        <w:rFonts w:ascii="Symbol" w:hAnsi="Symbol" w:hint="default"/>
      </w:rPr>
    </w:lvl>
    <w:lvl w:ilvl="4" w:tplc="04190003" w:tentative="1">
      <w:start w:val="1"/>
      <w:numFmt w:val="bullet"/>
      <w:lvlText w:val="o"/>
      <w:lvlJc w:val="left"/>
      <w:pPr>
        <w:ind w:left="4137" w:hanging="360"/>
      </w:pPr>
      <w:rPr>
        <w:rFonts w:ascii="Courier New" w:hAnsi="Courier New" w:cs="Courier New" w:hint="default"/>
      </w:rPr>
    </w:lvl>
    <w:lvl w:ilvl="5" w:tplc="04190005" w:tentative="1">
      <w:start w:val="1"/>
      <w:numFmt w:val="bullet"/>
      <w:lvlText w:val=""/>
      <w:lvlJc w:val="left"/>
      <w:pPr>
        <w:ind w:left="4857" w:hanging="360"/>
      </w:pPr>
      <w:rPr>
        <w:rFonts w:ascii="Wingdings" w:hAnsi="Wingdings" w:hint="default"/>
      </w:rPr>
    </w:lvl>
    <w:lvl w:ilvl="6" w:tplc="04190001" w:tentative="1">
      <w:start w:val="1"/>
      <w:numFmt w:val="bullet"/>
      <w:lvlText w:val=""/>
      <w:lvlJc w:val="left"/>
      <w:pPr>
        <w:ind w:left="5577" w:hanging="360"/>
      </w:pPr>
      <w:rPr>
        <w:rFonts w:ascii="Symbol" w:hAnsi="Symbol" w:hint="default"/>
      </w:rPr>
    </w:lvl>
    <w:lvl w:ilvl="7" w:tplc="04190003" w:tentative="1">
      <w:start w:val="1"/>
      <w:numFmt w:val="bullet"/>
      <w:lvlText w:val="o"/>
      <w:lvlJc w:val="left"/>
      <w:pPr>
        <w:ind w:left="6297" w:hanging="360"/>
      </w:pPr>
      <w:rPr>
        <w:rFonts w:ascii="Courier New" w:hAnsi="Courier New" w:cs="Courier New" w:hint="default"/>
      </w:rPr>
    </w:lvl>
    <w:lvl w:ilvl="8" w:tplc="04190005" w:tentative="1">
      <w:start w:val="1"/>
      <w:numFmt w:val="bullet"/>
      <w:lvlText w:val=""/>
      <w:lvlJc w:val="left"/>
      <w:pPr>
        <w:ind w:left="7017" w:hanging="360"/>
      </w:pPr>
      <w:rPr>
        <w:rFonts w:ascii="Wingdings" w:hAnsi="Wingdings" w:hint="default"/>
      </w:rPr>
    </w:lvl>
  </w:abstractNum>
  <w:abstractNum w:abstractNumId="14">
    <w:nsid w:val="54DD7BD1"/>
    <w:multiLevelType w:val="hybridMultilevel"/>
    <w:tmpl w:val="AA4A816E"/>
    <w:lvl w:ilvl="0" w:tplc="B90EC28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5E57E1C"/>
    <w:multiLevelType w:val="multilevel"/>
    <w:tmpl w:val="97A4E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AB92B41"/>
    <w:multiLevelType w:val="multilevel"/>
    <w:tmpl w:val="4998C01E"/>
    <w:lvl w:ilvl="0">
      <w:start w:val="1"/>
      <w:numFmt w:val="decimal"/>
      <w:lvlText w:val="%1"/>
      <w:lvlJc w:val="left"/>
      <w:pPr>
        <w:ind w:left="825" w:hanging="825"/>
      </w:pPr>
      <w:rPr>
        <w:rFonts w:hint="default"/>
        <w:b/>
        <w:i/>
        <w:color w:val="000000"/>
      </w:rPr>
    </w:lvl>
    <w:lvl w:ilvl="1">
      <w:start w:val="1"/>
      <w:numFmt w:val="decimal"/>
      <w:lvlText w:val="%1.%2"/>
      <w:lvlJc w:val="left"/>
      <w:pPr>
        <w:ind w:left="1185" w:hanging="825"/>
      </w:pPr>
      <w:rPr>
        <w:rFonts w:hint="default"/>
        <w:b/>
        <w:i/>
        <w:color w:val="000000"/>
      </w:rPr>
    </w:lvl>
    <w:lvl w:ilvl="2">
      <w:start w:val="1"/>
      <w:numFmt w:val="decimal"/>
      <w:lvlText w:val="%1.%2.%3"/>
      <w:lvlJc w:val="left"/>
      <w:pPr>
        <w:ind w:left="1545" w:hanging="825"/>
      </w:pPr>
      <w:rPr>
        <w:rFonts w:hint="default"/>
        <w:b/>
        <w:i/>
        <w:color w:val="000000"/>
      </w:rPr>
    </w:lvl>
    <w:lvl w:ilvl="3">
      <w:start w:val="1"/>
      <w:numFmt w:val="decimal"/>
      <w:lvlText w:val="%1.%2.%3.%4"/>
      <w:lvlJc w:val="left"/>
      <w:pPr>
        <w:ind w:left="2160" w:hanging="1080"/>
      </w:pPr>
      <w:rPr>
        <w:rFonts w:hint="default"/>
        <w:b/>
        <w:i/>
        <w:color w:val="000000"/>
      </w:rPr>
    </w:lvl>
    <w:lvl w:ilvl="4">
      <w:start w:val="1"/>
      <w:numFmt w:val="decimal"/>
      <w:lvlText w:val="%1.%2.%3.%4.%5"/>
      <w:lvlJc w:val="left"/>
      <w:pPr>
        <w:ind w:left="2520" w:hanging="1080"/>
      </w:pPr>
      <w:rPr>
        <w:rFonts w:hint="default"/>
        <w:b/>
        <w:i/>
        <w:color w:val="000000"/>
      </w:rPr>
    </w:lvl>
    <w:lvl w:ilvl="5">
      <w:start w:val="1"/>
      <w:numFmt w:val="decimal"/>
      <w:lvlText w:val="%1.%2.%3.%4.%5.%6"/>
      <w:lvlJc w:val="left"/>
      <w:pPr>
        <w:ind w:left="3240" w:hanging="1440"/>
      </w:pPr>
      <w:rPr>
        <w:rFonts w:hint="default"/>
        <w:b/>
        <w:i/>
        <w:color w:val="000000"/>
      </w:rPr>
    </w:lvl>
    <w:lvl w:ilvl="6">
      <w:start w:val="1"/>
      <w:numFmt w:val="decimal"/>
      <w:lvlText w:val="%1.%2.%3.%4.%5.%6.%7"/>
      <w:lvlJc w:val="left"/>
      <w:pPr>
        <w:ind w:left="3600" w:hanging="1440"/>
      </w:pPr>
      <w:rPr>
        <w:rFonts w:hint="default"/>
        <w:b/>
        <w:i/>
        <w:color w:val="000000"/>
      </w:rPr>
    </w:lvl>
    <w:lvl w:ilvl="7">
      <w:start w:val="1"/>
      <w:numFmt w:val="decimal"/>
      <w:lvlText w:val="%1.%2.%3.%4.%5.%6.%7.%8"/>
      <w:lvlJc w:val="left"/>
      <w:pPr>
        <w:ind w:left="4320" w:hanging="1800"/>
      </w:pPr>
      <w:rPr>
        <w:rFonts w:hint="default"/>
        <w:b/>
        <w:i/>
        <w:color w:val="000000"/>
      </w:rPr>
    </w:lvl>
    <w:lvl w:ilvl="8">
      <w:start w:val="1"/>
      <w:numFmt w:val="decimal"/>
      <w:lvlText w:val="%1.%2.%3.%4.%5.%6.%7.%8.%9"/>
      <w:lvlJc w:val="left"/>
      <w:pPr>
        <w:ind w:left="5040" w:hanging="2160"/>
      </w:pPr>
      <w:rPr>
        <w:rFonts w:hint="default"/>
        <w:b/>
        <w:i/>
        <w:color w:val="000000"/>
      </w:rPr>
    </w:lvl>
  </w:abstractNum>
  <w:abstractNum w:abstractNumId="17">
    <w:nsid w:val="652B5E52"/>
    <w:multiLevelType w:val="hybridMultilevel"/>
    <w:tmpl w:val="41CC9F32"/>
    <w:lvl w:ilvl="0" w:tplc="EB801768">
      <w:start w:val="1"/>
      <w:numFmt w:val="decimal"/>
      <w:lvlText w:val="%1."/>
      <w:lvlJc w:val="left"/>
      <w:pPr>
        <w:ind w:left="735" w:hanging="375"/>
      </w:pPr>
      <w:rPr>
        <w:rFonts w:hint="default"/>
        <w:b/>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B08EC"/>
    <w:multiLevelType w:val="multilevel"/>
    <w:tmpl w:val="97A4E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3D80210"/>
    <w:multiLevelType w:val="hybridMultilevel"/>
    <w:tmpl w:val="910A9508"/>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8273527"/>
    <w:multiLevelType w:val="hybridMultilevel"/>
    <w:tmpl w:val="14ECE524"/>
    <w:lvl w:ilvl="0" w:tplc="F162BBE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7D2259D8"/>
    <w:multiLevelType w:val="multilevel"/>
    <w:tmpl w:val="BF9A20AE"/>
    <w:lvl w:ilvl="0">
      <w:start w:val="1"/>
      <w:numFmt w:val="decimal"/>
      <w:lvlText w:val="%1."/>
      <w:lvlJc w:val="left"/>
      <w:pPr>
        <w:ind w:left="1980" w:hanging="360"/>
      </w:pPr>
      <w:rPr>
        <w:b w:val="0"/>
      </w:rPr>
    </w:lvl>
    <w:lvl w:ilvl="1">
      <w:start w:val="2"/>
      <w:numFmt w:val="decimal"/>
      <w:isLgl/>
      <w:lvlText w:val="%1.%2"/>
      <w:lvlJc w:val="left"/>
      <w:pPr>
        <w:ind w:left="2355" w:hanging="375"/>
      </w:pPr>
      <w:rPr>
        <w:rFonts w:hint="default"/>
        <w:b w:val="0"/>
      </w:rPr>
    </w:lvl>
    <w:lvl w:ilvl="2">
      <w:start w:val="1"/>
      <w:numFmt w:val="decimal"/>
      <w:isLgl/>
      <w:lvlText w:val="%1.%2.%3"/>
      <w:lvlJc w:val="left"/>
      <w:pPr>
        <w:ind w:left="3060" w:hanging="720"/>
      </w:pPr>
      <w:rPr>
        <w:rFonts w:hint="default"/>
        <w:b w:val="0"/>
      </w:rPr>
    </w:lvl>
    <w:lvl w:ilvl="3">
      <w:start w:val="1"/>
      <w:numFmt w:val="decimal"/>
      <w:isLgl/>
      <w:lvlText w:val="%1.%2.%3.%4"/>
      <w:lvlJc w:val="left"/>
      <w:pPr>
        <w:ind w:left="3780" w:hanging="1080"/>
      </w:pPr>
      <w:rPr>
        <w:rFonts w:hint="default"/>
        <w:b w:val="0"/>
      </w:rPr>
    </w:lvl>
    <w:lvl w:ilvl="4">
      <w:start w:val="1"/>
      <w:numFmt w:val="decimal"/>
      <w:isLgl/>
      <w:lvlText w:val="%1.%2.%3.%4.%5"/>
      <w:lvlJc w:val="left"/>
      <w:pPr>
        <w:ind w:left="4140" w:hanging="1080"/>
      </w:pPr>
      <w:rPr>
        <w:rFonts w:hint="default"/>
        <w:b w:val="0"/>
      </w:rPr>
    </w:lvl>
    <w:lvl w:ilvl="5">
      <w:start w:val="1"/>
      <w:numFmt w:val="decimal"/>
      <w:isLgl/>
      <w:lvlText w:val="%1.%2.%3.%4.%5.%6"/>
      <w:lvlJc w:val="left"/>
      <w:pPr>
        <w:ind w:left="4860" w:hanging="1440"/>
      </w:pPr>
      <w:rPr>
        <w:rFonts w:hint="default"/>
        <w:b w:val="0"/>
      </w:rPr>
    </w:lvl>
    <w:lvl w:ilvl="6">
      <w:start w:val="1"/>
      <w:numFmt w:val="decimal"/>
      <w:isLgl/>
      <w:lvlText w:val="%1.%2.%3.%4.%5.%6.%7"/>
      <w:lvlJc w:val="left"/>
      <w:pPr>
        <w:ind w:left="5220" w:hanging="1440"/>
      </w:pPr>
      <w:rPr>
        <w:rFonts w:hint="default"/>
        <w:b w:val="0"/>
      </w:rPr>
    </w:lvl>
    <w:lvl w:ilvl="7">
      <w:start w:val="1"/>
      <w:numFmt w:val="decimal"/>
      <w:isLgl/>
      <w:lvlText w:val="%1.%2.%3.%4.%5.%6.%7.%8"/>
      <w:lvlJc w:val="left"/>
      <w:pPr>
        <w:ind w:left="5940" w:hanging="1800"/>
      </w:pPr>
      <w:rPr>
        <w:rFonts w:hint="default"/>
        <w:b w:val="0"/>
      </w:rPr>
    </w:lvl>
    <w:lvl w:ilvl="8">
      <w:start w:val="1"/>
      <w:numFmt w:val="decimal"/>
      <w:isLgl/>
      <w:lvlText w:val="%1.%2.%3.%4.%5.%6.%7.%8.%9"/>
      <w:lvlJc w:val="left"/>
      <w:pPr>
        <w:ind w:left="6660" w:hanging="2160"/>
      </w:pPr>
      <w:rPr>
        <w:rFonts w:hint="default"/>
        <w:b w:val="0"/>
      </w:rPr>
    </w:lvl>
  </w:abstractNum>
  <w:abstractNum w:abstractNumId="22">
    <w:nsid w:val="7EFC6EA1"/>
    <w:multiLevelType w:val="hybridMultilevel"/>
    <w:tmpl w:val="ABA68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22"/>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1"/>
  </w:num>
  <w:num w:numId="6">
    <w:abstractNumId w:val="15"/>
  </w:num>
  <w:num w:numId="7">
    <w:abstractNumId w:val="11"/>
  </w:num>
  <w:num w:numId="8">
    <w:abstractNumId w:val="10"/>
  </w:num>
  <w:num w:numId="9">
    <w:abstractNumId w:val="13"/>
  </w:num>
  <w:num w:numId="10">
    <w:abstractNumId w:val="9"/>
  </w:num>
  <w:num w:numId="11">
    <w:abstractNumId w:val="14"/>
  </w:num>
  <w:num w:numId="12">
    <w:abstractNumId w:val="6"/>
  </w:num>
  <w:num w:numId="13">
    <w:abstractNumId w:val="3"/>
  </w:num>
  <w:num w:numId="14">
    <w:abstractNumId w:val="17"/>
  </w:num>
  <w:num w:numId="15">
    <w:abstractNumId w:val="7"/>
  </w:num>
  <w:num w:numId="16">
    <w:abstractNumId w:val="5"/>
  </w:num>
  <w:num w:numId="17">
    <w:abstractNumId w:val="8"/>
  </w:num>
  <w:num w:numId="18">
    <w:abstractNumId w:val="16"/>
  </w:num>
  <w:num w:numId="19">
    <w:abstractNumId w:val="4"/>
  </w:num>
  <w:num w:numId="20">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hideSpellingErrors/>
  <w:defaultTabStop w:val="708"/>
  <w:characterSpacingControl w:val="doNotCompress"/>
  <w:footnotePr>
    <w:footnote w:id="0"/>
    <w:footnote w:id="1"/>
  </w:footnotePr>
  <w:endnotePr>
    <w:endnote w:id="0"/>
    <w:endnote w:id="1"/>
  </w:endnotePr>
  <w:compat/>
  <w:rsids>
    <w:rsidRoot w:val="008916EE"/>
    <w:rsid w:val="00023AD0"/>
    <w:rsid w:val="000463A4"/>
    <w:rsid w:val="00051252"/>
    <w:rsid w:val="000638B0"/>
    <w:rsid w:val="001318D9"/>
    <w:rsid w:val="00145C74"/>
    <w:rsid w:val="00153086"/>
    <w:rsid w:val="00156C13"/>
    <w:rsid w:val="001759D4"/>
    <w:rsid w:val="00183770"/>
    <w:rsid w:val="00187361"/>
    <w:rsid w:val="00187614"/>
    <w:rsid w:val="001B0F68"/>
    <w:rsid w:val="002438FB"/>
    <w:rsid w:val="00255063"/>
    <w:rsid w:val="002621C3"/>
    <w:rsid w:val="00271A98"/>
    <w:rsid w:val="002E2D4C"/>
    <w:rsid w:val="00352D33"/>
    <w:rsid w:val="003F46B8"/>
    <w:rsid w:val="003F515D"/>
    <w:rsid w:val="00400517"/>
    <w:rsid w:val="00426404"/>
    <w:rsid w:val="0046208D"/>
    <w:rsid w:val="00516175"/>
    <w:rsid w:val="00556635"/>
    <w:rsid w:val="00563BEF"/>
    <w:rsid w:val="00572DE4"/>
    <w:rsid w:val="005A3FBE"/>
    <w:rsid w:val="005B4042"/>
    <w:rsid w:val="005B68F5"/>
    <w:rsid w:val="005C0A7B"/>
    <w:rsid w:val="006445B9"/>
    <w:rsid w:val="0066191D"/>
    <w:rsid w:val="006978B9"/>
    <w:rsid w:val="00713C3B"/>
    <w:rsid w:val="00717376"/>
    <w:rsid w:val="00746614"/>
    <w:rsid w:val="007A6663"/>
    <w:rsid w:val="00806662"/>
    <w:rsid w:val="00851A1B"/>
    <w:rsid w:val="0088105E"/>
    <w:rsid w:val="008916EE"/>
    <w:rsid w:val="00902648"/>
    <w:rsid w:val="00906E59"/>
    <w:rsid w:val="009208FB"/>
    <w:rsid w:val="00935D1D"/>
    <w:rsid w:val="0097110E"/>
    <w:rsid w:val="00AB3C51"/>
    <w:rsid w:val="00AF2C69"/>
    <w:rsid w:val="00B454EF"/>
    <w:rsid w:val="00B54C91"/>
    <w:rsid w:val="00B81AC1"/>
    <w:rsid w:val="00BE4482"/>
    <w:rsid w:val="00BE4EF1"/>
    <w:rsid w:val="00BF7181"/>
    <w:rsid w:val="00C40B79"/>
    <w:rsid w:val="00C61FD9"/>
    <w:rsid w:val="00CD1C23"/>
    <w:rsid w:val="00CE4E45"/>
    <w:rsid w:val="00D2312E"/>
    <w:rsid w:val="00D85A4C"/>
    <w:rsid w:val="00DC47DC"/>
    <w:rsid w:val="00DD1CF5"/>
    <w:rsid w:val="00DE5113"/>
    <w:rsid w:val="00E03FEC"/>
    <w:rsid w:val="00F031AB"/>
    <w:rsid w:val="00F32EAC"/>
    <w:rsid w:val="00F521E3"/>
    <w:rsid w:val="00FA458B"/>
    <w:rsid w:val="00FB62DF"/>
    <w:rsid w:val="00FD4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rules v:ext="edit">
        <o:r id="V:Rule13" type="connector" idref="#_x0000_s1132"/>
        <o:r id="V:Rule14" type="connector" idref="#_x0000_s1031"/>
        <o:r id="V:Rule15" type="connector" idref="#_x0000_s1037"/>
        <o:r id="V:Rule16" type="connector" idref="#_x0000_s1131"/>
        <o:r id="V:Rule17" type="connector" idref="#_x0000_s1033"/>
        <o:r id="V:Rule18" type="connector" idref="#_x0000_s1038"/>
        <o:r id="V:Rule19" type="connector" idref="#_x0000_s1039"/>
        <o:r id="V:Rule20" type="connector" idref="#_x0000_s1129"/>
        <o:r id="V:Rule21" type="connector" idref="#_x0000_s1130"/>
        <o:r id="V:Rule22" type="connector" idref="#_x0000_s1128"/>
        <o:r id="V:Rule23" type="connector" idref="#_x0000_s1032"/>
        <o:r id="V:Rule2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6EE"/>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DC47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8916EE"/>
    <w:pPr>
      <w:keepNext/>
      <w:spacing w:after="0" w:line="240" w:lineRule="auto"/>
      <w:jc w:val="center"/>
      <w:outlineLvl w:val="2"/>
    </w:pPr>
    <w:rPr>
      <w:rFonts w:ascii="Times New Roman" w:hAnsi="Times New Roman"/>
      <w:b/>
      <w:i/>
      <w:sz w:val="28"/>
      <w:szCs w:val="20"/>
      <w:lang w:val="sr-Cyrl-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916EE"/>
    <w:rPr>
      <w:rFonts w:ascii="Times New Roman" w:eastAsia="Times New Roman" w:hAnsi="Times New Roman" w:cs="Times New Roman"/>
      <w:b/>
      <w:i/>
      <w:sz w:val="28"/>
      <w:szCs w:val="20"/>
      <w:lang w:val="sr-Cyrl-CS" w:eastAsia="ru-RU"/>
    </w:rPr>
  </w:style>
  <w:style w:type="paragraph" w:styleId="a3">
    <w:name w:val="Body Text"/>
    <w:basedOn w:val="a"/>
    <w:link w:val="a4"/>
    <w:rsid w:val="008916EE"/>
    <w:pPr>
      <w:spacing w:after="0" w:line="360" w:lineRule="auto"/>
    </w:pPr>
    <w:rPr>
      <w:rFonts w:ascii="Times New Roman" w:hAnsi="Times New Roman"/>
      <w:sz w:val="28"/>
      <w:szCs w:val="20"/>
    </w:rPr>
  </w:style>
  <w:style w:type="character" w:customStyle="1" w:styleId="a4">
    <w:name w:val="Основной текст Знак"/>
    <w:basedOn w:val="a0"/>
    <w:link w:val="a3"/>
    <w:rsid w:val="008916EE"/>
    <w:rPr>
      <w:rFonts w:ascii="Times New Roman" w:eastAsia="Times New Roman" w:hAnsi="Times New Roman" w:cs="Times New Roman"/>
      <w:sz w:val="28"/>
      <w:szCs w:val="20"/>
      <w:lang w:eastAsia="ru-RU"/>
    </w:rPr>
  </w:style>
  <w:style w:type="paragraph" w:styleId="a5">
    <w:name w:val="List Paragraph"/>
    <w:basedOn w:val="a"/>
    <w:uiPriority w:val="34"/>
    <w:qFormat/>
    <w:rsid w:val="008916EE"/>
    <w:pPr>
      <w:ind w:left="720"/>
      <w:contextualSpacing/>
    </w:pPr>
  </w:style>
  <w:style w:type="character" w:customStyle="1" w:styleId="apple-converted-space">
    <w:name w:val="apple-converted-space"/>
    <w:basedOn w:val="a0"/>
    <w:rsid w:val="008916EE"/>
  </w:style>
  <w:style w:type="character" w:styleId="a6">
    <w:name w:val="Strong"/>
    <w:basedOn w:val="a0"/>
    <w:uiPriority w:val="22"/>
    <w:qFormat/>
    <w:rsid w:val="008916EE"/>
    <w:rPr>
      <w:b/>
      <w:bCs/>
    </w:rPr>
  </w:style>
  <w:style w:type="paragraph" w:styleId="a7">
    <w:name w:val="No Spacing"/>
    <w:qFormat/>
    <w:rsid w:val="008916EE"/>
    <w:rPr>
      <w:rFonts w:ascii="Calibri" w:eastAsia="Calibri" w:hAnsi="Calibri" w:cs="Times New Roman"/>
    </w:rPr>
  </w:style>
  <w:style w:type="paragraph" w:styleId="2">
    <w:name w:val="Body Text 2"/>
    <w:basedOn w:val="a"/>
    <w:link w:val="20"/>
    <w:uiPriority w:val="99"/>
    <w:unhideWhenUsed/>
    <w:rsid w:val="008916EE"/>
    <w:pPr>
      <w:spacing w:after="120" w:line="480" w:lineRule="auto"/>
    </w:pPr>
  </w:style>
  <w:style w:type="character" w:customStyle="1" w:styleId="20">
    <w:name w:val="Основной текст 2 Знак"/>
    <w:basedOn w:val="a0"/>
    <w:link w:val="2"/>
    <w:uiPriority w:val="99"/>
    <w:rsid w:val="008916EE"/>
    <w:rPr>
      <w:rFonts w:ascii="Calibri" w:eastAsia="Times New Roman" w:hAnsi="Calibri" w:cs="Times New Roman"/>
      <w:lang w:eastAsia="ru-RU"/>
    </w:rPr>
  </w:style>
  <w:style w:type="table" w:styleId="a8">
    <w:name w:val="Table Grid"/>
    <w:basedOn w:val="a1"/>
    <w:rsid w:val="008916EE"/>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ody Text Indent"/>
    <w:basedOn w:val="a"/>
    <w:link w:val="aa"/>
    <w:uiPriority w:val="99"/>
    <w:semiHidden/>
    <w:unhideWhenUsed/>
    <w:rsid w:val="008916EE"/>
    <w:pPr>
      <w:spacing w:after="120"/>
      <w:ind w:left="283"/>
    </w:pPr>
  </w:style>
  <w:style w:type="character" w:customStyle="1" w:styleId="aa">
    <w:name w:val="Основной текст с отступом Знак"/>
    <w:basedOn w:val="a0"/>
    <w:link w:val="a9"/>
    <w:uiPriority w:val="99"/>
    <w:semiHidden/>
    <w:rsid w:val="008916EE"/>
    <w:rPr>
      <w:rFonts w:ascii="Calibri" w:eastAsia="Times New Roman" w:hAnsi="Calibri" w:cs="Times New Roman"/>
      <w:lang w:eastAsia="ru-RU"/>
    </w:rPr>
  </w:style>
  <w:style w:type="paragraph" w:styleId="21">
    <w:name w:val="List Continue 2"/>
    <w:basedOn w:val="a"/>
    <w:rsid w:val="008916EE"/>
    <w:pPr>
      <w:spacing w:after="120" w:line="240" w:lineRule="auto"/>
      <w:ind w:left="566"/>
    </w:pPr>
    <w:rPr>
      <w:rFonts w:ascii="Times New Roman" w:hAnsi="Times New Roman"/>
      <w:noProof/>
      <w:sz w:val="24"/>
      <w:szCs w:val="24"/>
      <w:lang w:val="kk-KZ"/>
    </w:rPr>
  </w:style>
  <w:style w:type="paragraph" w:customStyle="1" w:styleId="11">
    <w:name w:val="Знак Знак1 Знак Знак Знак1 Знак Знак Знак Знак Знак Знак Знак Знак Знак Знак"/>
    <w:basedOn w:val="a"/>
    <w:autoRedefine/>
    <w:rsid w:val="008916EE"/>
    <w:pPr>
      <w:spacing w:after="160" w:line="240" w:lineRule="auto"/>
      <w:ind w:firstLine="720"/>
      <w:jc w:val="both"/>
    </w:pPr>
    <w:rPr>
      <w:rFonts w:ascii="Times New Roman" w:eastAsia="SimSun" w:hAnsi="Times New Roman"/>
      <w:sz w:val="28"/>
      <w:szCs w:val="24"/>
      <w:lang w:val="kk-KZ" w:eastAsia="en-US"/>
    </w:rPr>
  </w:style>
  <w:style w:type="paragraph" w:styleId="ab">
    <w:name w:val="caption"/>
    <w:basedOn w:val="a"/>
    <w:next w:val="a"/>
    <w:uiPriority w:val="35"/>
    <w:qFormat/>
    <w:rsid w:val="008916EE"/>
    <w:rPr>
      <w:b/>
      <w:bCs/>
      <w:sz w:val="20"/>
      <w:szCs w:val="20"/>
    </w:rPr>
  </w:style>
  <w:style w:type="paragraph" w:styleId="ac">
    <w:name w:val="footer"/>
    <w:basedOn w:val="a"/>
    <w:link w:val="ad"/>
    <w:uiPriority w:val="99"/>
    <w:rsid w:val="008916EE"/>
    <w:pPr>
      <w:tabs>
        <w:tab w:val="center" w:pos="4677"/>
        <w:tab w:val="right" w:pos="9355"/>
      </w:tabs>
    </w:pPr>
  </w:style>
  <w:style w:type="character" w:customStyle="1" w:styleId="ad">
    <w:name w:val="Нижний колонтитул Знак"/>
    <w:basedOn w:val="a0"/>
    <w:link w:val="ac"/>
    <w:uiPriority w:val="99"/>
    <w:rsid w:val="008916EE"/>
    <w:rPr>
      <w:rFonts w:ascii="Calibri" w:eastAsia="Times New Roman" w:hAnsi="Calibri" w:cs="Times New Roman"/>
      <w:lang w:eastAsia="ru-RU"/>
    </w:rPr>
  </w:style>
  <w:style w:type="character" w:styleId="ae">
    <w:name w:val="page number"/>
    <w:basedOn w:val="a0"/>
    <w:rsid w:val="008916EE"/>
  </w:style>
  <w:style w:type="paragraph" w:styleId="af">
    <w:name w:val="Balloon Text"/>
    <w:basedOn w:val="a"/>
    <w:link w:val="af0"/>
    <w:semiHidden/>
    <w:unhideWhenUsed/>
    <w:rsid w:val="008916EE"/>
    <w:pPr>
      <w:spacing w:after="0" w:line="240" w:lineRule="auto"/>
    </w:pPr>
    <w:rPr>
      <w:rFonts w:ascii="Tahoma" w:hAnsi="Tahoma" w:cs="Tahoma"/>
      <w:sz w:val="16"/>
      <w:szCs w:val="16"/>
    </w:rPr>
  </w:style>
  <w:style w:type="character" w:customStyle="1" w:styleId="af0">
    <w:name w:val="Текст выноски Знак"/>
    <w:basedOn w:val="a0"/>
    <w:link w:val="af"/>
    <w:semiHidden/>
    <w:rsid w:val="008916EE"/>
    <w:rPr>
      <w:rFonts w:ascii="Tahoma" w:eastAsia="Times New Roman" w:hAnsi="Tahoma" w:cs="Tahoma"/>
      <w:sz w:val="16"/>
      <w:szCs w:val="16"/>
      <w:lang w:eastAsia="ru-RU"/>
    </w:rPr>
  </w:style>
  <w:style w:type="paragraph" w:styleId="af1">
    <w:name w:val="header"/>
    <w:basedOn w:val="a"/>
    <w:link w:val="af2"/>
    <w:rsid w:val="008916EE"/>
    <w:pPr>
      <w:widowControl w:val="0"/>
      <w:tabs>
        <w:tab w:val="center" w:pos="4677"/>
        <w:tab w:val="right" w:pos="9355"/>
      </w:tabs>
      <w:snapToGrid w:val="0"/>
      <w:spacing w:after="0" w:line="240" w:lineRule="auto"/>
    </w:pPr>
    <w:rPr>
      <w:rFonts w:ascii="Times New Roman" w:hAnsi="Times New Roman"/>
      <w:sz w:val="20"/>
      <w:szCs w:val="20"/>
    </w:rPr>
  </w:style>
  <w:style w:type="character" w:customStyle="1" w:styleId="af2">
    <w:name w:val="Верхний колонтитул Знак"/>
    <w:basedOn w:val="a0"/>
    <w:link w:val="af1"/>
    <w:rsid w:val="008916EE"/>
    <w:rPr>
      <w:rFonts w:ascii="Times New Roman" w:eastAsia="Times New Roman" w:hAnsi="Times New Roman" w:cs="Times New Roman"/>
      <w:sz w:val="20"/>
      <w:szCs w:val="20"/>
      <w:lang w:eastAsia="ru-RU"/>
    </w:rPr>
  </w:style>
  <w:style w:type="paragraph" w:customStyle="1" w:styleId="12">
    <w:name w:val="Обычный1"/>
    <w:rsid w:val="008916EE"/>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DC47DC"/>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357A7-EC15-45EE-B515-9B8E8D3A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86</Pages>
  <Words>24852</Words>
  <Characters>156817</Characters>
  <Application>Microsoft Office Word</Application>
  <DocSecurity>0</DocSecurity>
  <Lines>22402</Lines>
  <Paragraphs>6728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39</cp:revision>
  <cp:lastPrinted>2014-06-06T10:04:00Z</cp:lastPrinted>
  <dcterms:created xsi:type="dcterms:W3CDTF">2014-02-03T08:22:00Z</dcterms:created>
  <dcterms:modified xsi:type="dcterms:W3CDTF">2014-06-06T10:09:00Z</dcterms:modified>
</cp:coreProperties>
</file>